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09B69" w14:textId="77777777" w:rsidR="00D355C9" w:rsidRDefault="00D355C9" w:rsidP="00D355C9">
      <w:pPr>
        <w:jc w:val="center"/>
        <w:rPr>
          <w:sz w:val="28"/>
          <w:szCs w:val="28"/>
        </w:rPr>
      </w:pPr>
      <w:r>
        <w:rPr>
          <w:sz w:val="28"/>
          <w:szCs w:val="28"/>
        </w:rPr>
        <w:t>Федеральное государственное образовательное бюджетное учреждение высшего образования</w:t>
      </w:r>
    </w:p>
    <w:p w14:paraId="7F06F384" w14:textId="77777777" w:rsidR="00D355C9" w:rsidRDefault="00D355C9" w:rsidP="00D355C9">
      <w:pPr>
        <w:jc w:val="center"/>
        <w:rPr>
          <w:caps/>
          <w:sz w:val="28"/>
          <w:szCs w:val="28"/>
        </w:rPr>
      </w:pPr>
      <w:r>
        <w:rPr>
          <w:caps/>
          <w:sz w:val="28"/>
          <w:szCs w:val="28"/>
        </w:rPr>
        <w:t>«ФинансовЫЙ УНИВЕРСИТЕТ при Правительстве</w:t>
      </w:r>
    </w:p>
    <w:p w14:paraId="48B91021" w14:textId="77777777" w:rsidR="00D355C9" w:rsidRDefault="00D355C9" w:rsidP="00D355C9">
      <w:pPr>
        <w:jc w:val="center"/>
        <w:rPr>
          <w:caps/>
          <w:sz w:val="28"/>
          <w:szCs w:val="28"/>
        </w:rPr>
      </w:pPr>
      <w:r>
        <w:rPr>
          <w:caps/>
          <w:sz w:val="28"/>
          <w:szCs w:val="28"/>
        </w:rPr>
        <w:t>Российской Федерации»</w:t>
      </w:r>
    </w:p>
    <w:p w14:paraId="7EACA185" w14:textId="77777777" w:rsidR="00D355C9" w:rsidRDefault="00D355C9" w:rsidP="00D355C9">
      <w:pPr>
        <w:spacing w:before="120" w:after="120" w:line="360" w:lineRule="auto"/>
        <w:jc w:val="center"/>
        <w:rPr>
          <w:sz w:val="28"/>
          <w:szCs w:val="28"/>
        </w:rPr>
      </w:pPr>
      <w:r>
        <w:rPr>
          <w:sz w:val="28"/>
          <w:szCs w:val="28"/>
        </w:rPr>
        <w:t>(Финансовый университет)</w:t>
      </w:r>
    </w:p>
    <w:p w14:paraId="3FBD5BDC" w14:textId="77777777" w:rsidR="00D355C9" w:rsidRDefault="00D355C9" w:rsidP="00D355C9">
      <w:pPr>
        <w:jc w:val="center"/>
        <w:rPr>
          <w:sz w:val="32"/>
          <w:szCs w:val="32"/>
        </w:rPr>
      </w:pPr>
    </w:p>
    <w:p w14:paraId="5E79DA2A" w14:textId="77777777" w:rsidR="00D355C9" w:rsidRDefault="00D355C9" w:rsidP="00D355C9">
      <w:pPr>
        <w:spacing w:line="360" w:lineRule="auto"/>
        <w:jc w:val="center"/>
        <w:rPr>
          <w:sz w:val="28"/>
          <w:szCs w:val="28"/>
        </w:rPr>
      </w:pPr>
      <w:r>
        <w:rPr>
          <w:sz w:val="28"/>
          <w:szCs w:val="28"/>
        </w:rPr>
        <w:t>Департамент менеджмента</w:t>
      </w:r>
    </w:p>
    <w:p w14:paraId="03B375E5" w14:textId="77777777" w:rsidR="00D355C9" w:rsidRDefault="00D355C9" w:rsidP="00D355C9">
      <w:pPr>
        <w:widowControl w:val="0"/>
        <w:spacing w:line="360" w:lineRule="auto"/>
        <w:jc w:val="center"/>
        <w:rPr>
          <w:sz w:val="28"/>
        </w:rPr>
      </w:pPr>
      <w:r>
        <w:rPr>
          <w:sz w:val="28"/>
          <w:szCs w:val="28"/>
        </w:rPr>
        <w:t>Факультета «Высшая школа управления»</w:t>
      </w:r>
    </w:p>
    <w:p w14:paraId="4BAC1F1C" w14:textId="77777777" w:rsidR="00FA42F5" w:rsidRPr="00D355C9" w:rsidRDefault="00FA42F5" w:rsidP="00FA42F5">
      <w:pPr>
        <w:rPr>
          <w:sz w:val="28"/>
          <w:szCs w:val="28"/>
        </w:rPr>
      </w:pPr>
    </w:p>
    <w:p w14:paraId="7F4E4B73" w14:textId="77777777" w:rsidR="00D355C9" w:rsidRPr="00F761F2" w:rsidRDefault="00D355C9" w:rsidP="00D355C9">
      <w:pPr>
        <w:widowControl w:val="0"/>
        <w:ind w:left="6521"/>
        <w:rPr>
          <w:b/>
        </w:rPr>
      </w:pPr>
      <w:r w:rsidRPr="00F761F2">
        <w:rPr>
          <w:b/>
          <w:spacing w:val="-2"/>
        </w:rPr>
        <w:t>УТВЕРЖДАЮ</w:t>
      </w:r>
    </w:p>
    <w:p w14:paraId="79B18744" w14:textId="77777777" w:rsidR="00D355C9" w:rsidRPr="00F761F2" w:rsidRDefault="00D355C9" w:rsidP="00D355C9">
      <w:pPr>
        <w:widowControl w:val="0"/>
        <w:spacing w:before="272"/>
        <w:ind w:left="6521" w:right="-1"/>
      </w:pPr>
      <w:r w:rsidRPr="00F761F2">
        <w:t>Проректор</w:t>
      </w:r>
      <w:r w:rsidRPr="00F761F2">
        <w:rPr>
          <w:spacing w:val="-13"/>
        </w:rPr>
        <w:t xml:space="preserve"> </w:t>
      </w:r>
      <w:r w:rsidRPr="00F761F2">
        <w:t>по</w:t>
      </w:r>
      <w:r w:rsidRPr="00F761F2">
        <w:rPr>
          <w:spacing w:val="-11"/>
        </w:rPr>
        <w:t xml:space="preserve"> </w:t>
      </w:r>
      <w:r w:rsidRPr="00F761F2">
        <w:t>учебной</w:t>
      </w:r>
      <w:r w:rsidRPr="00F761F2">
        <w:rPr>
          <w:spacing w:val="-13"/>
        </w:rPr>
        <w:t xml:space="preserve"> </w:t>
      </w:r>
      <w:r w:rsidRPr="00F761F2">
        <w:t>и методической работе</w:t>
      </w:r>
    </w:p>
    <w:p w14:paraId="2A9F2BB9" w14:textId="77777777" w:rsidR="00D355C9" w:rsidRPr="00F761F2" w:rsidRDefault="00D355C9" w:rsidP="00D355C9">
      <w:pPr>
        <w:widowControl w:val="0"/>
        <w:ind w:left="6521" w:right="-1"/>
        <w:rPr>
          <w:szCs w:val="28"/>
        </w:rPr>
      </w:pPr>
    </w:p>
    <w:p w14:paraId="375D20F7" w14:textId="77777777" w:rsidR="00D355C9" w:rsidRPr="00F761F2" w:rsidRDefault="00D355C9" w:rsidP="00D355C9">
      <w:pPr>
        <w:widowControl w:val="0"/>
        <w:tabs>
          <w:tab w:val="left" w:pos="8137"/>
        </w:tabs>
        <w:spacing w:line="275" w:lineRule="exact"/>
        <w:ind w:left="6521" w:right="-1"/>
      </w:pPr>
      <w:r w:rsidRPr="00F761F2">
        <w:t>____________ Е.А. Каменева</w:t>
      </w:r>
    </w:p>
    <w:p w14:paraId="0AC66585" w14:textId="10317A66" w:rsidR="00D355C9" w:rsidRPr="00F761F2" w:rsidRDefault="00D355C9" w:rsidP="00D355C9">
      <w:pPr>
        <w:widowControl w:val="0"/>
        <w:spacing w:line="321" w:lineRule="exact"/>
        <w:ind w:left="6521" w:right="-1"/>
        <w:rPr>
          <w:sz w:val="28"/>
        </w:rPr>
      </w:pPr>
      <w:r w:rsidRPr="00F761F2">
        <w:t>«</w:t>
      </w:r>
      <w:r w:rsidR="00363D70">
        <w:t>27</w:t>
      </w:r>
      <w:r w:rsidRPr="00F761F2">
        <w:t>»</w:t>
      </w:r>
      <w:r w:rsidRPr="00F761F2">
        <w:rPr>
          <w:spacing w:val="-6"/>
        </w:rPr>
        <w:t xml:space="preserve"> </w:t>
      </w:r>
      <w:r w:rsidR="00363D70">
        <w:t>декабря</w:t>
      </w:r>
      <w:r w:rsidRPr="00F761F2">
        <w:t xml:space="preserve"> 202</w:t>
      </w:r>
      <w:r w:rsidR="00363D70">
        <w:t>3</w:t>
      </w:r>
      <w:r w:rsidRPr="00F761F2">
        <w:t xml:space="preserve"> </w:t>
      </w:r>
      <w:r w:rsidRPr="00F761F2">
        <w:rPr>
          <w:spacing w:val="-5"/>
        </w:rPr>
        <w:t>г</w:t>
      </w:r>
      <w:r w:rsidRPr="00F761F2">
        <w:rPr>
          <w:spacing w:val="-5"/>
          <w:sz w:val="28"/>
        </w:rPr>
        <w:t>.</w:t>
      </w:r>
    </w:p>
    <w:p w14:paraId="38080B33" w14:textId="77777777" w:rsidR="00FA42F5" w:rsidRPr="00D355C9" w:rsidRDefault="00FA42F5" w:rsidP="00D355C9">
      <w:pPr>
        <w:rPr>
          <w:sz w:val="28"/>
          <w:szCs w:val="28"/>
        </w:rPr>
      </w:pPr>
    </w:p>
    <w:p w14:paraId="27A26EE8" w14:textId="77777777" w:rsidR="00FA42F5" w:rsidRPr="00D355C9" w:rsidRDefault="00FA42F5" w:rsidP="00FA42F5">
      <w:pPr>
        <w:rPr>
          <w:sz w:val="28"/>
          <w:szCs w:val="28"/>
        </w:rPr>
      </w:pPr>
    </w:p>
    <w:p w14:paraId="1D8589C8" w14:textId="77777777" w:rsidR="00E20B66" w:rsidRPr="00D355C9" w:rsidRDefault="00E20B66" w:rsidP="00FA42F5">
      <w:pPr>
        <w:rPr>
          <w:sz w:val="28"/>
          <w:szCs w:val="28"/>
        </w:rPr>
      </w:pPr>
    </w:p>
    <w:p w14:paraId="4E3CA74D" w14:textId="6985626C" w:rsidR="00B363FB" w:rsidRPr="00D355C9" w:rsidRDefault="001A50BA" w:rsidP="00D355C9">
      <w:pPr>
        <w:jc w:val="center"/>
        <w:rPr>
          <w:sz w:val="28"/>
          <w:szCs w:val="28"/>
        </w:rPr>
      </w:pPr>
      <w:r w:rsidRPr="00D355C9">
        <w:rPr>
          <w:sz w:val="28"/>
          <w:szCs w:val="28"/>
        </w:rPr>
        <w:t>Трифонов</w:t>
      </w:r>
      <w:r w:rsidR="00D355C9" w:rsidRPr="00D355C9">
        <w:rPr>
          <w:sz w:val="28"/>
          <w:szCs w:val="28"/>
        </w:rPr>
        <w:t xml:space="preserve"> П.В.</w:t>
      </w:r>
      <w:r w:rsidR="00D355C9">
        <w:rPr>
          <w:sz w:val="28"/>
          <w:szCs w:val="28"/>
        </w:rPr>
        <w:t xml:space="preserve">, </w:t>
      </w:r>
      <w:r w:rsidR="00D355C9" w:rsidRPr="00D355C9">
        <w:rPr>
          <w:sz w:val="28"/>
          <w:szCs w:val="28"/>
        </w:rPr>
        <w:t>Серышев Р.В.</w:t>
      </w:r>
    </w:p>
    <w:p w14:paraId="22D28248" w14:textId="77777777" w:rsidR="001A50BA" w:rsidRPr="00D355C9" w:rsidRDefault="001A50BA" w:rsidP="001A50BA">
      <w:pPr>
        <w:jc w:val="center"/>
        <w:rPr>
          <w:sz w:val="28"/>
          <w:szCs w:val="28"/>
        </w:rPr>
      </w:pPr>
    </w:p>
    <w:p w14:paraId="07EB1C3A" w14:textId="1455740D" w:rsidR="00B363FB" w:rsidRPr="00D355C9" w:rsidRDefault="00D355C9" w:rsidP="00B363FB">
      <w:pPr>
        <w:tabs>
          <w:tab w:val="left" w:pos="780"/>
          <w:tab w:val="center" w:pos="4535"/>
        </w:tabs>
        <w:jc w:val="center"/>
        <w:rPr>
          <w:bCs/>
          <w:sz w:val="28"/>
          <w:szCs w:val="28"/>
        </w:rPr>
      </w:pPr>
      <w:r w:rsidRPr="00D355C9">
        <w:rPr>
          <w:sz w:val="28"/>
          <w:szCs w:val="28"/>
        </w:rPr>
        <w:t>ОПЕРАЦИОННЫЙ МЕНЕДЖМЕНТ И ПРОИЗВОДСТВЕННЫЕ СИСТЕМЫ</w:t>
      </w:r>
    </w:p>
    <w:p w14:paraId="61A69C15" w14:textId="77777777" w:rsidR="00B363FB" w:rsidRPr="00D355C9" w:rsidRDefault="00B363FB" w:rsidP="00B363FB">
      <w:pPr>
        <w:rPr>
          <w:b/>
          <w:sz w:val="28"/>
          <w:szCs w:val="28"/>
        </w:rPr>
      </w:pPr>
    </w:p>
    <w:p w14:paraId="4FBEC89D" w14:textId="77777777" w:rsidR="00B363FB" w:rsidRPr="00D355C9" w:rsidRDefault="00B363FB" w:rsidP="00B363FB">
      <w:pPr>
        <w:jc w:val="center"/>
        <w:rPr>
          <w:b/>
          <w:sz w:val="28"/>
          <w:szCs w:val="28"/>
        </w:rPr>
      </w:pPr>
      <w:r w:rsidRPr="00D355C9">
        <w:rPr>
          <w:b/>
          <w:sz w:val="28"/>
          <w:szCs w:val="28"/>
        </w:rPr>
        <w:t>Рабочая программа дисциплины</w:t>
      </w:r>
    </w:p>
    <w:p w14:paraId="26A001F4" w14:textId="77777777" w:rsidR="00D355C9" w:rsidRDefault="00D355C9" w:rsidP="00D355C9">
      <w:pPr>
        <w:jc w:val="center"/>
        <w:rPr>
          <w:sz w:val="28"/>
          <w:szCs w:val="28"/>
        </w:rPr>
      </w:pPr>
      <w:r>
        <w:rPr>
          <w:sz w:val="28"/>
          <w:szCs w:val="28"/>
        </w:rPr>
        <w:t xml:space="preserve">для студентов, обучающихся по направлению подготовки </w:t>
      </w:r>
    </w:p>
    <w:p w14:paraId="4BE1D12B" w14:textId="53ABA757" w:rsidR="00D355C9" w:rsidRDefault="00125CAD" w:rsidP="005B1ED5">
      <w:pPr>
        <w:ind w:right="-2"/>
        <w:jc w:val="center"/>
        <w:rPr>
          <w:rStyle w:val="layout"/>
          <w:sz w:val="28"/>
          <w:szCs w:val="28"/>
        </w:rPr>
      </w:pPr>
      <w:r w:rsidRPr="00D355C9">
        <w:rPr>
          <w:rStyle w:val="layout"/>
          <w:sz w:val="28"/>
          <w:szCs w:val="28"/>
        </w:rPr>
        <w:t>38.0</w:t>
      </w:r>
      <w:r w:rsidR="00C97C62" w:rsidRPr="00D355C9">
        <w:rPr>
          <w:rStyle w:val="layout"/>
          <w:sz w:val="28"/>
          <w:szCs w:val="28"/>
        </w:rPr>
        <w:t>3</w:t>
      </w:r>
      <w:r w:rsidRPr="00D355C9">
        <w:rPr>
          <w:rStyle w:val="layout"/>
          <w:sz w:val="28"/>
          <w:szCs w:val="28"/>
        </w:rPr>
        <w:t>.0</w:t>
      </w:r>
      <w:r w:rsidR="00C97C62" w:rsidRPr="00D355C9">
        <w:rPr>
          <w:rStyle w:val="layout"/>
          <w:sz w:val="28"/>
          <w:szCs w:val="28"/>
        </w:rPr>
        <w:t>1</w:t>
      </w:r>
      <w:r w:rsidRPr="00D355C9">
        <w:rPr>
          <w:rStyle w:val="layout"/>
          <w:sz w:val="28"/>
          <w:szCs w:val="28"/>
        </w:rPr>
        <w:t xml:space="preserve"> </w:t>
      </w:r>
      <w:r w:rsidR="00D355C9">
        <w:rPr>
          <w:rStyle w:val="layout"/>
          <w:sz w:val="28"/>
          <w:szCs w:val="28"/>
        </w:rPr>
        <w:t>Экономика</w:t>
      </w:r>
      <w:r w:rsidR="00E16F2F" w:rsidRPr="00D355C9">
        <w:rPr>
          <w:rStyle w:val="layout"/>
          <w:sz w:val="28"/>
          <w:szCs w:val="28"/>
        </w:rPr>
        <w:t xml:space="preserve">, </w:t>
      </w:r>
    </w:p>
    <w:p w14:paraId="0086ABF6" w14:textId="77777777" w:rsidR="00D355C9" w:rsidRDefault="00D355C9" w:rsidP="005B1ED5">
      <w:pPr>
        <w:ind w:right="-2"/>
        <w:jc w:val="center"/>
        <w:rPr>
          <w:rStyle w:val="layout"/>
          <w:sz w:val="28"/>
          <w:szCs w:val="28"/>
        </w:rPr>
      </w:pPr>
      <w:r w:rsidRPr="00D355C9">
        <w:rPr>
          <w:rStyle w:val="layout"/>
          <w:sz w:val="28"/>
          <w:szCs w:val="28"/>
        </w:rPr>
        <w:t xml:space="preserve">ОП </w:t>
      </w:r>
      <w:r>
        <w:rPr>
          <w:rStyle w:val="layout"/>
          <w:sz w:val="28"/>
          <w:szCs w:val="28"/>
        </w:rPr>
        <w:t>«</w:t>
      </w:r>
      <w:r w:rsidRPr="00D355C9">
        <w:rPr>
          <w:rStyle w:val="layout"/>
          <w:sz w:val="28"/>
          <w:szCs w:val="28"/>
        </w:rPr>
        <w:t>Бизнес-архитектура и аналитика</w:t>
      </w:r>
      <w:r>
        <w:rPr>
          <w:rStyle w:val="layout"/>
          <w:sz w:val="28"/>
          <w:szCs w:val="28"/>
        </w:rPr>
        <w:t>»</w:t>
      </w:r>
      <w:r w:rsidRPr="00D355C9">
        <w:rPr>
          <w:rStyle w:val="layout"/>
          <w:sz w:val="28"/>
          <w:szCs w:val="28"/>
        </w:rPr>
        <w:t xml:space="preserve">, </w:t>
      </w:r>
    </w:p>
    <w:p w14:paraId="044C4E9E" w14:textId="0FF77DBD" w:rsidR="005B1ED5" w:rsidRPr="00D355C9" w:rsidRDefault="00D355C9" w:rsidP="005B1ED5">
      <w:pPr>
        <w:ind w:right="-2"/>
        <w:jc w:val="center"/>
        <w:rPr>
          <w:sz w:val="28"/>
          <w:szCs w:val="28"/>
        </w:rPr>
      </w:pPr>
      <w:r w:rsidRPr="00D355C9">
        <w:rPr>
          <w:rStyle w:val="layout"/>
          <w:sz w:val="28"/>
          <w:szCs w:val="28"/>
        </w:rPr>
        <w:t xml:space="preserve">Профиль: </w:t>
      </w:r>
      <w:r>
        <w:rPr>
          <w:rStyle w:val="layout"/>
          <w:sz w:val="28"/>
          <w:szCs w:val="28"/>
        </w:rPr>
        <w:t>«</w:t>
      </w:r>
      <w:r w:rsidRPr="00D355C9">
        <w:rPr>
          <w:rStyle w:val="layout"/>
          <w:sz w:val="28"/>
          <w:szCs w:val="28"/>
        </w:rPr>
        <w:t>Бизнес-архитектура и аналитика</w:t>
      </w:r>
      <w:r>
        <w:rPr>
          <w:rStyle w:val="layout"/>
          <w:sz w:val="28"/>
          <w:szCs w:val="28"/>
        </w:rPr>
        <w:t>»</w:t>
      </w:r>
    </w:p>
    <w:p w14:paraId="5132E8F7" w14:textId="77777777" w:rsidR="00D355C9" w:rsidRDefault="00D355C9" w:rsidP="00D355C9">
      <w:pPr>
        <w:jc w:val="center"/>
        <w:rPr>
          <w:b/>
        </w:rPr>
      </w:pPr>
    </w:p>
    <w:p w14:paraId="29203109" w14:textId="77777777" w:rsidR="00D355C9" w:rsidRDefault="00D355C9" w:rsidP="00D355C9">
      <w:pPr>
        <w:jc w:val="center"/>
        <w:rPr>
          <w:i/>
        </w:rPr>
      </w:pPr>
    </w:p>
    <w:p w14:paraId="5305EFEC" w14:textId="77777777" w:rsidR="00D355C9" w:rsidRDefault="00D355C9" w:rsidP="00D355C9">
      <w:pPr>
        <w:jc w:val="center"/>
        <w:rPr>
          <w:i/>
          <w:sz w:val="28"/>
          <w:szCs w:val="28"/>
        </w:rPr>
      </w:pPr>
    </w:p>
    <w:p w14:paraId="25D21FC8" w14:textId="77777777" w:rsidR="00D355C9" w:rsidRPr="00F761F2" w:rsidRDefault="00D355C9" w:rsidP="00D355C9">
      <w:pPr>
        <w:widowControl w:val="0"/>
        <w:ind w:right="-1"/>
        <w:jc w:val="center"/>
        <w:rPr>
          <w:i/>
          <w:spacing w:val="-5"/>
        </w:rPr>
      </w:pPr>
      <w:r w:rsidRPr="00F761F2">
        <w:rPr>
          <w:i/>
        </w:rPr>
        <w:t>Рекомендовано</w:t>
      </w:r>
      <w:r w:rsidRPr="00F761F2">
        <w:rPr>
          <w:i/>
          <w:spacing w:val="-7"/>
        </w:rPr>
        <w:t xml:space="preserve"> </w:t>
      </w:r>
      <w:r w:rsidRPr="00F761F2">
        <w:rPr>
          <w:i/>
        </w:rPr>
        <w:t>Ученым</w:t>
      </w:r>
      <w:r w:rsidRPr="00F761F2">
        <w:rPr>
          <w:i/>
          <w:spacing w:val="-9"/>
        </w:rPr>
        <w:t xml:space="preserve"> </w:t>
      </w:r>
      <w:r w:rsidRPr="00F761F2">
        <w:rPr>
          <w:i/>
        </w:rPr>
        <w:t>советом</w:t>
      </w:r>
      <w:r w:rsidRPr="00F761F2">
        <w:rPr>
          <w:i/>
          <w:spacing w:val="-5"/>
        </w:rPr>
        <w:t xml:space="preserve"> </w:t>
      </w:r>
    </w:p>
    <w:p w14:paraId="0919F67B" w14:textId="7982B10C" w:rsidR="00D355C9" w:rsidRPr="00F761F2" w:rsidRDefault="00D355C9" w:rsidP="00D355C9">
      <w:pPr>
        <w:widowControl w:val="0"/>
        <w:ind w:right="-1"/>
        <w:jc w:val="center"/>
        <w:rPr>
          <w:i/>
        </w:rPr>
      </w:pPr>
      <w:r w:rsidRPr="00F761F2">
        <w:rPr>
          <w:i/>
        </w:rPr>
        <w:t>Факультета</w:t>
      </w:r>
      <w:r w:rsidRPr="00F761F2">
        <w:rPr>
          <w:i/>
          <w:spacing w:val="-6"/>
        </w:rPr>
        <w:t xml:space="preserve"> </w:t>
      </w:r>
      <w:r w:rsidRPr="00F761F2">
        <w:rPr>
          <w:i/>
        </w:rPr>
        <w:t>«Высшая</w:t>
      </w:r>
      <w:r w:rsidRPr="00F761F2">
        <w:rPr>
          <w:i/>
          <w:spacing w:val="-6"/>
        </w:rPr>
        <w:t xml:space="preserve"> </w:t>
      </w:r>
      <w:r w:rsidRPr="00F761F2">
        <w:rPr>
          <w:i/>
        </w:rPr>
        <w:t>школа</w:t>
      </w:r>
      <w:r w:rsidRPr="00F761F2">
        <w:rPr>
          <w:i/>
          <w:spacing w:val="-7"/>
        </w:rPr>
        <w:t xml:space="preserve"> </w:t>
      </w:r>
      <w:r w:rsidRPr="00F761F2">
        <w:rPr>
          <w:i/>
        </w:rPr>
        <w:t xml:space="preserve">управления» (протокол </w:t>
      </w:r>
      <w:r w:rsidRPr="008E16B9">
        <w:rPr>
          <w:i/>
        </w:rPr>
        <w:t>от «20» декабря 2023г. №</w:t>
      </w:r>
      <w:r w:rsidR="008E16B9" w:rsidRPr="008E16B9">
        <w:rPr>
          <w:i/>
        </w:rPr>
        <w:t>37</w:t>
      </w:r>
      <w:r w:rsidRPr="00F761F2">
        <w:rPr>
          <w:i/>
        </w:rPr>
        <w:t>)</w:t>
      </w:r>
    </w:p>
    <w:p w14:paraId="44117059" w14:textId="77777777" w:rsidR="00D355C9" w:rsidRPr="00F761F2" w:rsidRDefault="00D355C9" w:rsidP="00D355C9">
      <w:pPr>
        <w:widowControl w:val="0"/>
        <w:ind w:right="-1"/>
        <w:jc w:val="center"/>
        <w:rPr>
          <w:i/>
        </w:rPr>
      </w:pPr>
    </w:p>
    <w:p w14:paraId="6C0FF1DA" w14:textId="77777777" w:rsidR="00D355C9" w:rsidRPr="00F761F2" w:rsidRDefault="00D355C9" w:rsidP="00D355C9">
      <w:pPr>
        <w:widowControl w:val="0"/>
        <w:ind w:right="-1"/>
        <w:jc w:val="center"/>
        <w:rPr>
          <w:i/>
        </w:rPr>
      </w:pPr>
    </w:p>
    <w:p w14:paraId="3ABE2B23" w14:textId="77777777" w:rsidR="00D355C9" w:rsidRPr="00F761F2" w:rsidRDefault="00D355C9" w:rsidP="00D355C9">
      <w:pPr>
        <w:widowControl w:val="0"/>
        <w:ind w:right="-1"/>
        <w:jc w:val="center"/>
        <w:rPr>
          <w:i/>
          <w:spacing w:val="-7"/>
        </w:rPr>
      </w:pPr>
      <w:r w:rsidRPr="00F761F2">
        <w:rPr>
          <w:i/>
        </w:rPr>
        <w:t>Одобрено</w:t>
      </w:r>
      <w:r w:rsidRPr="00F761F2">
        <w:rPr>
          <w:i/>
          <w:spacing w:val="-7"/>
        </w:rPr>
        <w:t xml:space="preserve"> </w:t>
      </w:r>
      <w:r w:rsidRPr="00F761F2">
        <w:rPr>
          <w:i/>
        </w:rPr>
        <w:t>Советом</w:t>
      </w:r>
      <w:r w:rsidRPr="00F761F2">
        <w:rPr>
          <w:i/>
          <w:spacing w:val="-8"/>
        </w:rPr>
        <w:t xml:space="preserve"> учебно-научного </w:t>
      </w:r>
      <w:r w:rsidRPr="00F761F2">
        <w:rPr>
          <w:i/>
        </w:rPr>
        <w:t>Департамента</w:t>
      </w:r>
      <w:r w:rsidRPr="00F761F2">
        <w:rPr>
          <w:i/>
          <w:spacing w:val="-7"/>
        </w:rPr>
        <w:t xml:space="preserve"> </w:t>
      </w:r>
      <w:r w:rsidRPr="00F761F2">
        <w:rPr>
          <w:i/>
        </w:rPr>
        <w:t>менеджмента</w:t>
      </w:r>
      <w:r w:rsidRPr="00F761F2">
        <w:rPr>
          <w:i/>
          <w:spacing w:val="-7"/>
        </w:rPr>
        <w:t xml:space="preserve"> </w:t>
      </w:r>
    </w:p>
    <w:p w14:paraId="2C89A9C5" w14:textId="77777777" w:rsidR="00D355C9" w:rsidRPr="00F761F2" w:rsidRDefault="00D355C9" w:rsidP="00D355C9">
      <w:pPr>
        <w:widowControl w:val="0"/>
        <w:jc w:val="center"/>
        <w:rPr>
          <w:i/>
          <w:szCs w:val="28"/>
        </w:rPr>
      </w:pPr>
      <w:r w:rsidRPr="00F761F2">
        <w:rPr>
          <w:i/>
          <w:szCs w:val="28"/>
        </w:rPr>
        <w:t>(протокол от «18» декабря 2023г. № 03)</w:t>
      </w:r>
    </w:p>
    <w:p w14:paraId="3842AC0E" w14:textId="77777777" w:rsidR="00D355C9" w:rsidRDefault="00D355C9" w:rsidP="00D355C9">
      <w:pPr>
        <w:spacing w:line="360" w:lineRule="auto"/>
        <w:ind w:right="-2"/>
        <w:jc w:val="center"/>
        <w:rPr>
          <w:i/>
          <w:iCs/>
        </w:rPr>
      </w:pPr>
    </w:p>
    <w:p w14:paraId="70CF657B" w14:textId="77777777" w:rsidR="00D355C9" w:rsidRDefault="00D355C9" w:rsidP="00D355C9">
      <w:pPr>
        <w:jc w:val="center"/>
        <w:rPr>
          <w:b/>
          <w:sz w:val="28"/>
          <w:szCs w:val="28"/>
        </w:rPr>
      </w:pPr>
    </w:p>
    <w:p w14:paraId="5F751C10" w14:textId="0848F3F1" w:rsidR="00D355C9" w:rsidRDefault="00D355C9" w:rsidP="00D355C9">
      <w:pPr>
        <w:jc w:val="center"/>
        <w:rPr>
          <w:sz w:val="28"/>
        </w:rPr>
      </w:pPr>
    </w:p>
    <w:p w14:paraId="71C32104" w14:textId="67A39BEB" w:rsidR="00D355C9" w:rsidRDefault="00D355C9" w:rsidP="00D355C9">
      <w:pPr>
        <w:jc w:val="center"/>
        <w:rPr>
          <w:sz w:val="28"/>
        </w:rPr>
      </w:pPr>
    </w:p>
    <w:p w14:paraId="711F129C" w14:textId="001C8282" w:rsidR="00D355C9" w:rsidRDefault="00D355C9" w:rsidP="00D355C9">
      <w:pPr>
        <w:jc w:val="center"/>
        <w:rPr>
          <w:sz w:val="28"/>
        </w:rPr>
      </w:pPr>
    </w:p>
    <w:p w14:paraId="2AC27FBC" w14:textId="77777777" w:rsidR="00D355C9" w:rsidRDefault="00D355C9" w:rsidP="00D355C9">
      <w:pPr>
        <w:jc w:val="center"/>
        <w:rPr>
          <w:sz w:val="28"/>
        </w:rPr>
      </w:pPr>
    </w:p>
    <w:p w14:paraId="38304B4F" w14:textId="7CD5EC2A" w:rsidR="005B1ED5" w:rsidRPr="00D355C9" w:rsidRDefault="00D355C9" w:rsidP="00D355C9">
      <w:pPr>
        <w:contextualSpacing/>
        <w:jc w:val="center"/>
        <w:rPr>
          <w:b/>
          <w:sz w:val="28"/>
          <w:szCs w:val="28"/>
        </w:rPr>
      </w:pPr>
      <w:r>
        <w:rPr>
          <w:sz w:val="28"/>
        </w:rPr>
        <w:t>Москва 2023</w:t>
      </w:r>
      <w:r w:rsidR="00FA42F5" w:rsidRPr="00D355C9">
        <w:rPr>
          <w:b/>
          <w:sz w:val="28"/>
          <w:szCs w:val="28"/>
        </w:rPr>
        <w:br w:type="page"/>
      </w:r>
    </w:p>
    <w:p w14:paraId="59D39EC7" w14:textId="325F2329" w:rsidR="00FA42F5" w:rsidRPr="00D355C9" w:rsidRDefault="00580439" w:rsidP="00FA42F5">
      <w:pPr>
        <w:jc w:val="center"/>
        <w:rPr>
          <w:b/>
          <w:sz w:val="28"/>
          <w:szCs w:val="28"/>
        </w:rPr>
      </w:pPr>
      <w:bookmarkStart w:id="0" w:name="_Hlk152498444"/>
      <w:bookmarkStart w:id="1" w:name="_Hlk152498495"/>
      <w:r w:rsidRPr="00D355C9">
        <w:rPr>
          <w:b/>
          <w:sz w:val="28"/>
          <w:szCs w:val="28"/>
        </w:rPr>
        <w:lastRenderedPageBreak/>
        <w:t>СОДЕРЖАНИЕ</w:t>
      </w:r>
    </w:p>
    <w:tbl>
      <w:tblPr>
        <w:tblpPr w:leftFromText="180" w:rightFromText="180" w:vertAnchor="page" w:horzAnchor="margin" w:tblpY="18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gridCol w:w="847"/>
      </w:tblGrid>
      <w:tr w:rsidR="00580439" w:rsidRPr="00580439" w14:paraId="137E5C79" w14:textId="77777777" w:rsidTr="00580439">
        <w:tc>
          <w:tcPr>
            <w:tcW w:w="4560" w:type="pct"/>
            <w:shd w:val="clear" w:color="auto" w:fill="auto"/>
          </w:tcPr>
          <w:p w14:paraId="62CBCAF5" w14:textId="77777777" w:rsidR="00580439" w:rsidRPr="00580439" w:rsidRDefault="00580439" w:rsidP="00580439">
            <w:pPr>
              <w:rPr>
                <w:rFonts w:eastAsia="Calibri"/>
                <w:sz w:val="28"/>
                <w:szCs w:val="28"/>
              </w:rPr>
            </w:pPr>
            <w:bookmarkStart w:id="2" w:name="_Hlk152424486"/>
            <w:bookmarkEnd w:id="0"/>
            <w:r w:rsidRPr="00580439">
              <w:rPr>
                <w:rFonts w:eastAsia="Calibri"/>
                <w:sz w:val="28"/>
                <w:szCs w:val="28"/>
              </w:rPr>
              <w:t>1. Наименование дисциплины</w:t>
            </w:r>
          </w:p>
        </w:tc>
        <w:tc>
          <w:tcPr>
            <w:tcW w:w="440" w:type="pct"/>
          </w:tcPr>
          <w:p w14:paraId="3F35F17F" w14:textId="77777777" w:rsidR="00580439" w:rsidRPr="00580439" w:rsidRDefault="00580439" w:rsidP="00580439">
            <w:pPr>
              <w:jc w:val="center"/>
              <w:rPr>
                <w:rFonts w:eastAsia="Calibri"/>
                <w:sz w:val="28"/>
                <w:szCs w:val="28"/>
              </w:rPr>
            </w:pPr>
            <w:r w:rsidRPr="00580439">
              <w:rPr>
                <w:rFonts w:eastAsia="Calibri"/>
                <w:sz w:val="28"/>
                <w:szCs w:val="28"/>
              </w:rPr>
              <w:t>3</w:t>
            </w:r>
          </w:p>
        </w:tc>
      </w:tr>
      <w:tr w:rsidR="00580439" w:rsidRPr="00580439" w14:paraId="7FC5548C" w14:textId="77777777" w:rsidTr="00580439">
        <w:tc>
          <w:tcPr>
            <w:tcW w:w="4560" w:type="pct"/>
            <w:shd w:val="clear" w:color="auto" w:fill="auto"/>
          </w:tcPr>
          <w:p w14:paraId="71AE3E6F" w14:textId="77777777" w:rsidR="00580439" w:rsidRPr="00580439" w:rsidRDefault="00580439" w:rsidP="00580439">
            <w:pPr>
              <w:rPr>
                <w:rFonts w:eastAsia="Calibri"/>
                <w:sz w:val="28"/>
                <w:szCs w:val="28"/>
              </w:rPr>
            </w:pPr>
            <w:r w:rsidRPr="00580439">
              <w:rPr>
                <w:rFonts w:eastAsia="Calibri"/>
                <w:sz w:val="28"/>
                <w:szCs w:val="28"/>
              </w:rPr>
              <w:t xml:space="preserve">2. </w:t>
            </w:r>
            <w:r w:rsidRPr="00580439">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40" w:type="pct"/>
          </w:tcPr>
          <w:p w14:paraId="449E162B" w14:textId="77777777" w:rsidR="00580439" w:rsidRPr="00580439" w:rsidRDefault="00580439" w:rsidP="00580439">
            <w:pPr>
              <w:jc w:val="center"/>
              <w:rPr>
                <w:rFonts w:eastAsia="Calibri"/>
                <w:sz w:val="28"/>
                <w:szCs w:val="28"/>
              </w:rPr>
            </w:pPr>
            <w:r w:rsidRPr="00580439">
              <w:rPr>
                <w:rFonts w:eastAsia="Calibri"/>
                <w:sz w:val="28"/>
                <w:szCs w:val="28"/>
              </w:rPr>
              <w:t>3</w:t>
            </w:r>
          </w:p>
        </w:tc>
      </w:tr>
      <w:tr w:rsidR="00580439" w:rsidRPr="00580439" w14:paraId="72D1F8A7" w14:textId="77777777" w:rsidTr="00580439">
        <w:tc>
          <w:tcPr>
            <w:tcW w:w="4560" w:type="pct"/>
            <w:shd w:val="clear" w:color="auto" w:fill="auto"/>
          </w:tcPr>
          <w:p w14:paraId="50497266" w14:textId="77777777" w:rsidR="00580439" w:rsidRPr="00580439" w:rsidRDefault="00580439" w:rsidP="00580439">
            <w:pPr>
              <w:keepNext/>
              <w:rPr>
                <w:rFonts w:eastAsia="Calibri"/>
                <w:sz w:val="28"/>
                <w:szCs w:val="28"/>
              </w:rPr>
            </w:pPr>
            <w:r w:rsidRPr="00580439">
              <w:rPr>
                <w:rFonts w:eastAsia="Calibri"/>
                <w:bCs/>
                <w:sz w:val="28"/>
                <w:szCs w:val="28"/>
              </w:rPr>
              <w:t>3. Место дисциплины в структуре образовательной программы</w:t>
            </w:r>
          </w:p>
        </w:tc>
        <w:tc>
          <w:tcPr>
            <w:tcW w:w="440" w:type="pct"/>
          </w:tcPr>
          <w:p w14:paraId="2CB6907E" w14:textId="77777777" w:rsidR="00580439" w:rsidRPr="00580439" w:rsidRDefault="00580439" w:rsidP="00580439">
            <w:pPr>
              <w:keepNext/>
              <w:jc w:val="center"/>
              <w:rPr>
                <w:rFonts w:eastAsia="Calibri"/>
                <w:sz w:val="28"/>
                <w:szCs w:val="28"/>
              </w:rPr>
            </w:pPr>
            <w:r w:rsidRPr="00580439">
              <w:rPr>
                <w:rFonts w:eastAsia="Calibri"/>
                <w:sz w:val="28"/>
                <w:szCs w:val="28"/>
              </w:rPr>
              <w:t>4</w:t>
            </w:r>
          </w:p>
        </w:tc>
      </w:tr>
      <w:tr w:rsidR="00580439" w:rsidRPr="00580439" w14:paraId="5958BA50" w14:textId="77777777" w:rsidTr="00580439">
        <w:tc>
          <w:tcPr>
            <w:tcW w:w="4560" w:type="pct"/>
            <w:shd w:val="clear" w:color="auto" w:fill="auto"/>
          </w:tcPr>
          <w:p w14:paraId="7C3D186C" w14:textId="77777777" w:rsidR="00580439" w:rsidRPr="00580439" w:rsidRDefault="00580439" w:rsidP="00580439">
            <w:pPr>
              <w:keepNext/>
              <w:rPr>
                <w:rFonts w:eastAsia="Calibri"/>
                <w:sz w:val="28"/>
                <w:szCs w:val="28"/>
              </w:rPr>
            </w:pPr>
            <w:r w:rsidRPr="00580439">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40" w:type="pct"/>
          </w:tcPr>
          <w:p w14:paraId="4EDEEDE1" w14:textId="77777777" w:rsidR="00580439" w:rsidRPr="00580439" w:rsidRDefault="00580439" w:rsidP="00580439">
            <w:pPr>
              <w:keepNext/>
              <w:jc w:val="center"/>
              <w:rPr>
                <w:rFonts w:eastAsia="Calibri"/>
                <w:sz w:val="28"/>
                <w:szCs w:val="28"/>
              </w:rPr>
            </w:pPr>
            <w:r w:rsidRPr="00580439">
              <w:rPr>
                <w:rFonts w:eastAsia="Calibri"/>
                <w:sz w:val="28"/>
                <w:szCs w:val="28"/>
              </w:rPr>
              <w:t>4</w:t>
            </w:r>
          </w:p>
        </w:tc>
      </w:tr>
      <w:tr w:rsidR="00580439" w:rsidRPr="00580439" w14:paraId="16C1FB13" w14:textId="77777777" w:rsidTr="00580439">
        <w:tc>
          <w:tcPr>
            <w:tcW w:w="4560" w:type="pct"/>
            <w:shd w:val="clear" w:color="auto" w:fill="auto"/>
          </w:tcPr>
          <w:p w14:paraId="3BF06648" w14:textId="77777777" w:rsidR="00580439" w:rsidRPr="00580439" w:rsidRDefault="00580439" w:rsidP="00580439">
            <w:pPr>
              <w:keepNext/>
              <w:rPr>
                <w:rFonts w:eastAsia="Calibri"/>
                <w:sz w:val="28"/>
                <w:szCs w:val="28"/>
              </w:rPr>
            </w:pPr>
            <w:r w:rsidRPr="00580439">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40" w:type="pct"/>
          </w:tcPr>
          <w:p w14:paraId="10909C1F" w14:textId="73B75B4C" w:rsidR="00580439" w:rsidRPr="00580439" w:rsidRDefault="000D3127" w:rsidP="00580439">
            <w:pPr>
              <w:keepNext/>
              <w:jc w:val="center"/>
              <w:rPr>
                <w:rFonts w:eastAsia="Calibri"/>
                <w:sz w:val="28"/>
                <w:szCs w:val="28"/>
              </w:rPr>
            </w:pPr>
            <w:r>
              <w:rPr>
                <w:rFonts w:eastAsia="Calibri"/>
                <w:sz w:val="28"/>
                <w:szCs w:val="28"/>
              </w:rPr>
              <w:t>5</w:t>
            </w:r>
          </w:p>
        </w:tc>
      </w:tr>
      <w:tr w:rsidR="00580439" w:rsidRPr="00580439" w14:paraId="75FD9122" w14:textId="77777777" w:rsidTr="00580439">
        <w:tc>
          <w:tcPr>
            <w:tcW w:w="4560" w:type="pct"/>
            <w:shd w:val="clear" w:color="auto" w:fill="auto"/>
          </w:tcPr>
          <w:p w14:paraId="2AC9C904" w14:textId="77777777" w:rsidR="00580439" w:rsidRPr="00580439" w:rsidRDefault="00580439" w:rsidP="00580439">
            <w:pPr>
              <w:keepNext/>
              <w:rPr>
                <w:rFonts w:eastAsia="Calibri"/>
                <w:bCs/>
                <w:sz w:val="28"/>
                <w:szCs w:val="28"/>
              </w:rPr>
            </w:pPr>
            <w:r w:rsidRPr="00580439">
              <w:rPr>
                <w:rFonts w:eastAsia="Calibri"/>
                <w:bCs/>
                <w:sz w:val="28"/>
                <w:szCs w:val="28"/>
              </w:rPr>
              <w:t>5.1. Содержание дисциплины</w:t>
            </w:r>
          </w:p>
        </w:tc>
        <w:tc>
          <w:tcPr>
            <w:tcW w:w="440" w:type="pct"/>
          </w:tcPr>
          <w:p w14:paraId="1A317260" w14:textId="1F8533B2" w:rsidR="00580439" w:rsidRPr="00580439" w:rsidRDefault="000D3127" w:rsidP="00580439">
            <w:pPr>
              <w:keepNext/>
              <w:jc w:val="center"/>
              <w:rPr>
                <w:rFonts w:eastAsia="Calibri"/>
                <w:sz w:val="28"/>
                <w:szCs w:val="28"/>
              </w:rPr>
            </w:pPr>
            <w:r>
              <w:rPr>
                <w:rFonts w:eastAsia="Calibri"/>
                <w:sz w:val="28"/>
                <w:szCs w:val="28"/>
              </w:rPr>
              <w:t>5</w:t>
            </w:r>
          </w:p>
        </w:tc>
      </w:tr>
      <w:tr w:rsidR="00580439" w:rsidRPr="00580439" w14:paraId="1560FA86" w14:textId="77777777" w:rsidTr="00580439">
        <w:tc>
          <w:tcPr>
            <w:tcW w:w="4560" w:type="pct"/>
            <w:shd w:val="clear" w:color="auto" w:fill="auto"/>
          </w:tcPr>
          <w:p w14:paraId="1BB5B167" w14:textId="4A4ADC7C" w:rsidR="00580439" w:rsidRPr="00580439" w:rsidRDefault="00580439" w:rsidP="00580439">
            <w:pPr>
              <w:keepNext/>
              <w:rPr>
                <w:rFonts w:eastAsia="Calibri"/>
                <w:bCs/>
                <w:sz w:val="28"/>
                <w:szCs w:val="28"/>
              </w:rPr>
            </w:pPr>
            <w:r w:rsidRPr="00580439">
              <w:rPr>
                <w:rFonts w:eastAsia="Calibri"/>
                <w:sz w:val="28"/>
                <w:szCs w:val="28"/>
              </w:rPr>
              <w:t>5.2. Учебно- тематический план</w:t>
            </w:r>
          </w:p>
        </w:tc>
        <w:tc>
          <w:tcPr>
            <w:tcW w:w="440" w:type="pct"/>
          </w:tcPr>
          <w:p w14:paraId="24636D33" w14:textId="77777777" w:rsidR="00580439" w:rsidRPr="00580439" w:rsidRDefault="00580439" w:rsidP="00580439">
            <w:pPr>
              <w:keepNext/>
              <w:jc w:val="center"/>
              <w:rPr>
                <w:rFonts w:eastAsia="Calibri"/>
                <w:sz w:val="28"/>
                <w:szCs w:val="28"/>
              </w:rPr>
            </w:pPr>
            <w:r w:rsidRPr="00580439">
              <w:rPr>
                <w:rFonts w:eastAsia="Calibri"/>
                <w:sz w:val="28"/>
                <w:szCs w:val="28"/>
              </w:rPr>
              <w:t>7</w:t>
            </w:r>
          </w:p>
        </w:tc>
      </w:tr>
      <w:tr w:rsidR="00580439" w:rsidRPr="00580439" w14:paraId="5009825F" w14:textId="77777777" w:rsidTr="00580439">
        <w:tc>
          <w:tcPr>
            <w:tcW w:w="4560" w:type="pct"/>
            <w:shd w:val="clear" w:color="auto" w:fill="auto"/>
          </w:tcPr>
          <w:p w14:paraId="4477949C" w14:textId="77777777" w:rsidR="00580439" w:rsidRPr="00580439" w:rsidRDefault="00580439" w:rsidP="00580439">
            <w:pPr>
              <w:keepNext/>
              <w:rPr>
                <w:rFonts w:eastAsia="Calibri"/>
                <w:bCs/>
                <w:sz w:val="28"/>
                <w:szCs w:val="28"/>
              </w:rPr>
            </w:pPr>
            <w:r w:rsidRPr="00580439">
              <w:rPr>
                <w:rFonts w:eastAsia="Calibri"/>
                <w:sz w:val="28"/>
                <w:szCs w:val="28"/>
              </w:rPr>
              <w:t>5.3. Содержание семинаров, практических занятий</w:t>
            </w:r>
          </w:p>
        </w:tc>
        <w:tc>
          <w:tcPr>
            <w:tcW w:w="440" w:type="pct"/>
          </w:tcPr>
          <w:p w14:paraId="3A8D0BC6" w14:textId="77777777" w:rsidR="00580439" w:rsidRPr="00580439" w:rsidRDefault="00580439" w:rsidP="00580439">
            <w:pPr>
              <w:keepNext/>
              <w:jc w:val="center"/>
              <w:rPr>
                <w:rFonts w:eastAsia="Calibri"/>
                <w:sz w:val="28"/>
                <w:szCs w:val="28"/>
              </w:rPr>
            </w:pPr>
            <w:r w:rsidRPr="00580439">
              <w:rPr>
                <w:rFonts w:eastAsia="Calibri"/>
                <w:sz w:val="28"/>
                <w:szCs w:val="28"/>
              </w:rPr>
              <w:t>8</w:t>
            </w:r>
          </w:p>
        </w:tc>
      </w:tr>
      <w:tr w:rsidR="00580439" w:rsidRPr="00580439" w14:paraId="16EBB4F6" w14:textId="77777777" w:rsidTr="00580439">
        <w:tc>
          <w:tcPr>
            <w:tcW w:w="4560" w:type="pct"/>
            <w:shd w:val="clear" w:color="auto" w:fill="auto"/>
          </w:tcPr>
          <w:p w14:paraId="17DB4F61" w14:textId="77777777" w:rsidR="00580439" w:rsidRPr="00580439" w:rsidRDefault="00580439" w:rsidP="00580439">
            <w:pPr>
              <w:keepNext/>
              <w:rPr>
                <w:rFonts w:eastAsia="Calibri"/>
                <w:bCs/>
                <w:sz w:val="28"/>
                <w:szCs w:val="28"/>
              </w:rPr>
            </w:pPr>
            <w:r w:rsidRPr="00580439">
              <w:rPr>
                <w:rFonts w:eastAsia="Calibri"/>
                <w:bCs/>
                <w:sz w:val="28"/>
                <w:szCs w:val="28"/>
              </w:rPr>
              <w:t>6. Перечень учебно-методического обеспечения для самостоятельной работы обучающихся по дисциплине</w:t>
            </w:r>
          </w:p>
        </w:tc>
        <w:tc>
          <w:tcPr>
            <w:tcW w:w="440" w:type="pct"/>
          </w:tcPr>
          <w:p w14:paraId="5381000C" w14:textId="33792855" w:rsidR="00580439" w:rsidRPr="00580439" w:rsidRDefault="000D3127" w:rsidP="00580439">
            <w:pPr>
              <w:keepNext/>
              <w:jc w:val="center"/>
              <w:rPr>
                <w:rFonts w:eastAsia="Calibri"/>
                <w:sz w:val="28"/>
                <w:szCs w:val="28"/>
              </w:rPr>
            </w:pPr>
            <w:r>
              <w:rPr>
                <w:rFonts w:eastAsia="Calibri"/>
                <w:sz w:val="28"/>
                <w:szCs w:val="28"/>
              </w:rPr>
              <w:t>10</w:t>
            </w:r>
          </w:p>
        </w:tc>
      </w:tr>
      <w:tr w:rsidR="00580439" w:rsidRPr="00580439" w14:paraId="4C620AB1" w14:textId="77777777" w:rsidTr="00580439">
        <w:tc>
          <w:tcPr>
            <w:tcW w:w="4560" w:type="pct"/>
            <w:shd w:val="clear" w:color="auto" w:fill="auto"/>
          </w:tcPr>
          <w:p w14:paraId="6B8A0AB8" w14:textId="77777777" w:rsidR="00580439" w:rsidRPr="00580439" w:rsidRDefault="00580439" w:rsidP="00580439">
            <w:pPr>
              <w:keepNext/>
              <w:rPr>
                <w:rFonts w:eastAsia="Calibri"/>
                <w:bCs/>
                <w:sz w:val="28"/>
                <w:szCs w:val="28"/>
              </w:rPr>
            </w:pPr>
            <w:r w:rsidRPr="00580439">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440" w:type="pct"/>
          </w:tcPr>
          <w:p w14:paraId="29CA2E61" w14:textId="76D91E15" w:rsidR="00580439" w:rsidRPr="00580439" w:rsidRDefault="000D3127" w:rsidP="00580439">
            <w:pPr>
              <w:keepNext/>
              <w:jc w:val="center"/>
              <w:rPr>
                <w:rFonts w:eastAsia="Calibri"/>
                <w:sz w:val="28"/>
                <w:szCs w:val="28"/>
              </w:rPr>
            </w:pPr>
            <w:r>
              <w:rPr>
                <w:rFonts w:eastAsia="Calibri"/>
                <w:sz w:val="28"/>
                <w:szCs w:val="28"/>
              </w:rPr>
              <w:t>10</w:t>
            </w:r>
          </w:p>
        </w:tc>
      </w:tr>
      <w:tr w:rsidR="00580439" w:rsidRPr="00580439" w14:paraId="19EF3210" w14:textId="77777777" w:rsidTr="00580439">
        <w:tc>
          <w:tcPr>
            <w:tcW w:w="4560" w:type="pct"/>
            <w:shd w:val="clear" w:color="auto" w:fill="auto"/>
          </w:tcPr>
          <w:p w14:paraId="6840FEC4" w14:textId="77777777" w:rsidR="00580439" w:rsidRPr="00580439" w:rsidRDefault="00580439" w:rsidP="00580439">
            <w:pPr>
              <w:keepNext/>
              <w:rPr>
                <w:rFonts w:eastAsia="Calibri"/>
                <w:bCs/>
                <w:sz w:val="28"/>
                <w:szCs w:val="28"/>
              </w:rPr>
            </w:pPr>
            <w:r w:rsidRPr="00580439">
              <w:rPr>
                <w:rFonts w:eastAsia="Calibri"/>
                <w:sz w:val="28"/>
                <w:szCs w:val="28"/>
              </w:rPr>
              <w:t xml:space="preserve">6.2. Перечень вопросов, заданий, тем для подготовки к текущему контролю </w:t>
            </w:r>
          </w:p>
        </w:tc>
        <w:tc>
          <w:tcPr>
            <w:tcW w:w="440" w:type="pct"/>
          </w:tcPr>
          <w:p w14:paraId="207A9692" w14:textId="77777777" w:rsidR="00580439" w:rsidRPr="00580439" w:rsidRDefault="00580439" w:rsidP="00580439">
            <w:pPr>
              <w:keepNext/>
              <w:jc w:val="center"/>
              <w:rPr>
                <w:rFonts w:eastAsia="Calibri"/>
                <w:sz w:val="28"/>
                <w:szCs w:val="28"/>
              </w:rPr>
            </w:pPr>
            <w:r w:rsidRPr="00580439">
              <w:rPr>
                <w:rFonts w:eastAsia="Calibri"/>
                <w:sz w:val="28"/>
                <w:szCs w:val="28"/>
              </w:rPr>
              <w:t>11</w:t>
            </w:r>
          </w:p>
        </w:tc>
      </w:tr>
      <w:tr w:rsidR="00580439" w:rsidRPr="00580439" w14:paraId="7D9B9D8A" w14:textId="77777777" w:rsidTr="00580439">
        <w:tc>
          <w:tcPr>
            <w:tcW w:w="4560" w:type="pct"/>
            <w:shd w:val="clear" w:color="auto" w:fill="auto"/>
          </w:tcPr>
          <w:p w14:paraId="08604D2F" w14:textId="77777777" w:rsidR="00580439" w:rsidRPr="00580439" w:rsidRDefault="00580439" w:rsidP="00580439">
            <w:pPr>
              <w:jc w:val="both"/>
              <w:rPr>
                <w:rFonts w:eastAsia="Calibri"/>
                <w:sz w:val="28"/>
                <w:szCs w:val="28"/>
              </w:rPr>
            </w:pPr>
            <w:r w:rsidRPr="00580439">
              <w:rPr>
                <w:rFonts w:eastAsia="Calibri"/>
                <w:sz w:val="28"/>
                <w:szCs w:val="28"/>
              </w:rPr>
              <w:t>7. Фонд оценочных средств для проведения промежуточной аттестации обучающихся по дисциплине</w:t>
            </w:r>
          </w:p>
        </w:tc>
        <w:tc>
          <w:tcPr>
            <w:tcW w:w="440" w:type="pct"/>
          </w:tcPr>
          <w:p w14:paraId="717DAE7B" w14:textId="69D8508D" w:rsidR="00580439" w:rsidRPr="00580439" w:rsidRDefault="00580439" w:rsidP="000D3127">
            <w:pPr>
              <w:keepNext/>
              <w:jc w:val="center"/>
              <w:rPr>
                <w:rFonts w:eastAsia="Calibri"/>
                <w:sz w:val="28"/>
                <w:szCs w:val="28"/>
              </w:rPr>
            </w:pPr>
            <w:r w:rsidRPr="00580439">
              <w:rPr>
                <w:rFonts w:eastAsia="Calibri"/>
                <w:sz w:val="28"/>
                <w:szCs w:val="28"/>
              </w:rPr>
              <w:t>1</w:t>
            </w:r>
            <w:r w:rsidR="000D3127">
              <w:rPr>
                <w:rFonts w:eastAsia="Calibri"/>
                <w:sz w:val="28"/>
                <w:szCs w:val="28"/>
              </w:rPr>
              <w:t>7</w:t>
            </w:r>
          </w:p>
        </w:tc>
      </w:tr>
      <w:tr w:rsidR="00580439" w:rsidRPr="00580439" w14:paraId="193461ED" w14:textId="77777777" w:rsidTr="00580439">
        <w:tc>
          <w:tcPr>
            <w:tcW w:w="4560" w:type="pct"/>
            <w:shd w:val="clear" w:color="auto" w:fill="auto"/>
          </w:tcPr>
          <w:p w14:paraId="55F7B6E2" w14:textId="77777777" w:rsidR="00580439" w:rsidRPr="00580439" w:rsidRDefault="00580439" w:rsidP="00580439">
            <w:pPr>
              <w:jc w:val="both"/>
              <w:rPr>
                <w:rFonts w:eastAsia="Calibri"/>
                <w:sz w:val="28"/>
                <w:szCs w:val="28"/>
              </w:rPr>
            </w:pPr>
            <w:r w:rsidRPr="00580439">
              <w:rPr>
                <w:rFonts w:eastAsia="Calibri"/>
                <w:sz w:val="28"/>
                <w:szCs w:val="28"/>
              </w:rPr>
              <w:t>8. Перечень основной  и дополнительной учебной литературы, необходимой для освоения дисциплины</w:t>
            </w:r>
          </w:p>
        </w:tc>
        <w:tc>
          <w:tcPr>
            <w:tcW w:w="440" w:type="pct"/>
          </w:tcPr>
          <w:p w14:paraId="1B2FF0C4" w14:textId="77777777" w:rsidR="00580439" w:rsidRPr="00580439" w:rsidRDefault="00580439" w:rsidP="00580439">
            <w:pPr>
              <w:keepNext/>
              <w:jc w:val="center"/>
              <w:rPr>
                <w:rFonts w:eastAsia="Calibri"/>
                <w:sz w:val="28"/>
                <w:szCs w:val="28"/>
              </w:rPr>
            </w:pPr>
            <w:r w:rsidRPr="00580439">
              <w:rPr>
                <w:rFonts w:eastAsia="Calibri"/>
                <w:sz w:val="28"/>
                <w:szCs w:val="28"/>
              </w:rPr>
              <w:t>26</w:t>
            </w:r>
          </w:p>
        </w:tc>
      </w:tr>
      <w:tr w:rsidR="00580439" w:rsidRPr="00580439" w14:paraId="25031D8E" w14:textId="77777777" w:rsidTr="00580439">
        <w:tc>
          <w:tcPr>
            <w:tcW w:w="4560" w:type="pct"/>
            <w:shd w:val="clear" w:color="auto" w:fill="auto"/>
          </w:tcPr>
          <w:p w14:paraId="099D88F5" w14:textId="77777777" w:rsidR="00580439" w:rsidRPr="00580439" w:rsidRDefault="00580439" w:rsidP="00580439">
            <w:pPr>
              <w:jc w:val="both"/>
              <w:rPr>
                <w:rFonts w:eastAsia="Calibri"/>
                <w:sz w:val="28"/>
                <w:szCs w:val="28"/>
              </w:rPr>
            </w:pPr>
            <w:r w:rsidRPr="00580439">
              <w:rPr>
                <w:sz w:val="28"/>
                <w:szCs w:val="28"/>
              </w:rPr>
              <w:t>9. П</w:t>
            </w:r>
            <w:r w:rsidRPr="00580439">
              <w:rPr>
                <w:bCs/>
                <w:sz w:val="28"/>
                <w:szCs w:val="28"/>
              </w:rPr>
              <w:t>еречень ресурсов информационно-телекоммуникационной сети «Интернет», необходимых для освоения дисциплины</w:t>
            </w:r>
          </w:p>
        </w:tc>
        <w:tc>
          <w:tcPr>
            <w:tcW w:w="440" w:type="pct"/>
          </w:tcPr>
          <w:p w14:paraId="7B9BD9E5" w14:textId="77777777" w:rsidR="00580439" w:rsidRPr="00580439" w:rsidRDefault="00580439" w:rsidP="00580439">
            <w:pPr>
              <w:keepNext/>
              <w:jc w:val="center"/>
              <w:rPr>
                <w:rFonts w:eastAsia="Calibri"/>
                <w:sz w:val="28"/>
                <w:szCs w:val="28"/>
              </w:rPr>
            </w:pPr>
            <w:r w:rsidRPr="00580439">
              <w:rPr>
                <w:rFonts w:eastAsia="Calibri"/>
                <w:sz w:val="28"/>
                <w:szCs w:val="28"/>
              </w:rPr>
              <w:t>27</w:t>
            </w:r>
          </w:p>
        </w:tc>
      </w:tr>
      <w:tr w:rsidR="00580439" w:rsidRPr="00580439" w14:paraId="4F945589" w14:textId="77777777" w:rsidTr="00580439">
        <w:tc>
          <w:tcPr>
            <w:tcW w:w="4560" w:type="pct"/>
            <w:shd w:val="clear" w:color="auto" w:fill="auto"/>
          </w:tcPr>
          <w:p w14:paraId="039191B4" w14:textId="77777777" w:rsidR="00580439" w:rsidRPr="00580439" w:rsidRDefault="00580439" w:rsidP="00580439">
            <w:pPr>
              <w:jc w:val="both"/>
              <w:rPr>
                <w:rFonts w:eastAsia="Calibri"/>
                <w:sz w:val="28"/>
                <w:szCs w:val="28"/>
              </w:rPr>
            </w:pPr>
            <w:r w:rsidRPr="00580439">
              <w:rPr>
                <w:rFonts w:eastAsia="Calibri"/>
                <w:sz w:val="28"/>
                <w:szCs w:val="28"/>
              </w:rPr>
              <w:t>10. Методические указания для обучающихся по освоению дисциплины</w:t>
            </w:r>
          </w:p>
        </w:tc>
        <w:tc>
          <w:tcPr>
            <w:tcW w:w="440" w:type="pct"/>
          </w:tcPr>
          <w:p w14:paraId="028F53F3" w14:textId="77777777" w:rsidR="00580439" w:rsidRPr="00580439" w:rsidRDefault="00580439" w:rsidP="00580439">
            <w:pPr>
              <w:keepNext/>
              <w:jc w:val="center"/>
              <w:rPr>
                <w:rFonts w:eastAsia="Calibri"/>
                <w:sz w:val="28"/>
                <w:szCs w:val="28"/>
              </w:rPr>
            </w:pPr>
            <w:r w:rsidRPr="00580439">
              <w:rPr>
                <w:rFonts w:eastAsia="Calibri"/>
                <w:sz w:val="28"/>
                <w:szCs w:val="28"/>
              </w:rPr>
              <w:t>28</w:t>
            </w:r>
          </w:p>
        </w:tc>
      </w:tr>
      <w:tr w:rsidR="00580439" w:rsidRPr="00580439" w14:paraId="57150116" w14:textId="77777777" w:rsidTr="00580439">
        <w:tc>
          <w:tcPr>
            <w:tcW w:w="4560" w:type="pct"/>
            <w:shd w:val="clear" w:color="auto" w:fill="auto"/>
          </w:tcPr>
          <w:p w14:paraId="08A254D2" w14:textId="77777777" w:rsidR="00580439" w:rsidRPr="00580439" w:rsidRDefault="00580439" w:rsidP="00580439">
            <w:pPr>
              <w:jc w:val="both"/>
              <w:rPr>
                <w:rFonts w:eastAsia="Calibri"/>
                <w:sz w:val="28"/>
                <w:szCs w:val="28"/>
              </w:rPr>
            </w:pPr>
            <w:r w:rsidRPr="00580439">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40" w:type="pct"/>
          </w:tcPr>
          <w:p w14:paraId="569CC3EB" w14:textId="77777777" w:rsidR="00580439" w:rsidRPr="00580439" w:rsidRDefault="00580439" w:rsidP="00580439">
            <w:pPr>
              <w:keepNext/>
              <w:jc w:val="center"/>
              <w:rPr>
                <w:rFonts w:eastAsia="Calibri"/>
                <w:sz w:val="28"/>
                <w:szCs w:val="28"/>
              </w:rPr>
            </w:pPr>
            <w:r w:rsidRPr="00580439">
              <w:rPr>
                <w:rFonts w:eastAsia="Calibri"/>
                <w:sz w:val="28"/>
                <w:szCs w:val="28"/>
              </w:rPr>
              <w:t>35</w:t>
            </w:r>
          </w:p>
        </w:tc>
      </w:tr>
      <w:tr w:rsidR="00580439" w:rsidRPr="00580439" w14:paraId="1279F7FA" w14:textId="77777777" w:rsidTr="00580439">
        <w:tc>
          <w:tcPr>
            <w:tcW w:w="4560" w:type="pct"/>
            <w:shd w:val="clear" w:color="auto" w:fill="auto"/>
          </w:tcPr>
          <w:p w14:paraId="5BD7865A" w14:textId="77777777" w:rsidR="00580439" w:rsidRPr="00580439" w:rsidRDefault="00580439" w:rsidP="00580439">
            <w:pPr>
              <w:jc w:val="both"/>
              <w:rPr>
                <w:rFonts w:eastAsia="Calibri"/>
                <w:bCs/>
                <w:sz w:val="28"/>
                <w:szCs w:val="28"/>
              </w:rPr>
            </w:pPr>
            <w:r w:rsidRPr="00580439">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440" w:type="pct"/>
          </w:tcPr>
          <w:p w14:paraId="764A10F8" w14:textId="5B8338E3" w:rsidR="00580439" w:rsidRPr="00580439" w:rsidRDefault="00580439" w:rsidP="000D3127">
            <w:pPr>
              <w:keepNext/>
              <w:jc w:val="center"/>
              <w:rPr>
                <w:rFonts w:eastAsia="Calibri"/>
                <w:sz w:val="28"/>
                <w:szCs w:val="28"/>
              </w:rPr>
            </w:pPr>
            <w:r w:rsidRPr="00580439">
              <w:rPr>
                <w:rFonts w:eastAsia="Calibri"/>
                <w:sz w:val="28"/>
                <w:szCs w:val="28"/>
              </w:rPr>
              <w:t>3</w:t>
            </w:r>
            <w:r w:rsidR="000D3127">
              <w:rPr>
                <w:rFonts w:eastAsia="Calibri"/>
                <w:sz w:val="28"/>
                <w:szCs w:val="28"/>
              </w:rPr>
              <w:t>5</w:t>
            </w:r>
            <w:bookmarkStart w:id="3" w:name="_GoBack"/>
            <w:bookmarkEnd w:id="3"/>
          </w:p>
        </w:tc>
      </w:tr>
      <w:bookmarkEnd w:id="1"/>
      <w:bookmarkEnd w:id="2"/>
    </w:tbl>
    <w:p w14:paraId="0B7A4A2B" w14:textId="77777777" w:rsidR="00FA42F5" w:rsidRPr="00D355C9" w:rsidRDefault="00FA42F5" w:rsidP="00FA42F5">
      <w:pPr>
        <w:pStyle w:val="22"/>
        <w:spacing w:after="0" w:line="360" w:lineRule="auto"/>
        <w:jc w:val="right"/>
        <w:rPr>
          <w:bCs/>
          <w:caps/>
          <w:sz w:val="28"/>
          <w:szCs w:val="28"/>
        </w:rPr>
      </w:pPr>
    </w:p>
    <w:p w14:paraId="6D7C14E2" w14:textId="77777777" w:rsidR="00FA42F5" w:rsidRPr="00D355C9" w:rsidRDefault="00FA42F5" w:rsidP="00FA42F5">
      <w:pPr>
        <w:spacing w:line="360" w:lineRule="auto"/>
        <w:ind w:firstLine="397"/>
        <w:jc w:val="center"/>
        <w:rPr>
          <w:b/>
          <w:sz w:val="28"/>
          <w:szCs w:val="28"/>
        </w:rPr>
      </w:pPr>
      <w:r w:rsidRPr="00D355C9">
        <w:rPr>
          <w:b/>
          <w:bCs/>
          <w:caps/>
          <w:sz w:val="28"/>
          <w:szCs w:val="28"/>
        </w:rPr>
        <w:br w:type="page"/>
      </w:r>
    </w:p>
    <w:p w14:paraId="4C3A03F5" w14:textId="604A2953" w:rsidR="00FA42F5" w:rsidRPr="00D355C9" w:rsidRDefault="00580439" w:rsidP="00580439">
      <w:pPr>
        <w:keepNext/>
        <w:spacing w:line="360" w:lineRule="auto"/>
        <w:ind w:left="709"/>
        <w:jc w:val="both"/>
        <w:rPr>
          <w:b/>
          <w:sz w:val="28"/>
          <w:szCs w:val="28"/>
        </w:rPr>
      </w:pPr>
      <w:r>
        <w:rPr>
          <w:b/>
          <w:sz w:val="28"/>
          <w:szCs w:val="28"/>
        </w:rPr>
        <w:lastRenderedPageBreak/>
        <w:t xml:space="preserve">1. </w:t>
      </w:r>
      <w:r w:rsidR="00FA42F5" w:rsidRPr="00D355C9">
        <w:rPr>
          <w:b/>
          <w:sz w:val="28"/>
          <w:szCs w:val="28"/>
        </w:rPr>
        <w:t>Наименование дисциплины</w:t>
      </w:r>
    </w:p>
    <w:p w14:paraId="439F4C24" w14:textId="2A2317B3" w:rsidR="00FA42F5" w:rsidRPr="00D355C9" w:rsidRDefault="001A50BA" w:rsidP="00580439">
      <w:pPr>
        <w:keepNext/>
        <w:spacing w:line="360" w:lineRule="auto"/>
        <w:ind w:firstLine="709"/>
        <w:jc w:val="both"/>
        <w:rPr>
          <w:sz w:val="28"/>
          <w:szCs w:val="28"/>
        </w:rPr>
      </w:pPr>
      <w:r w:rsidRPr="00D355C9">
        <w:rPr>
          <w:sz w:val="28"/>
          <w:szCs w:val="28"/>
        </w:rPr>
        <w:t>Операционный менеджмент и производственные системы</w:t>
      </w:r>
    </w:p>
    <w:p w14:paraId="5138C8C9" w14:textId="77777777" w:rsidR="00FA42F5" w:rsidRPr="00D355C9" w:rsidRDefault="00FA42F5" w:rsidP="00580439">
      <w:pPr>
        <w:tabs>
          <w:tab w:val="left" w:pos="540"/>
        </w:tabs>
        <w:spacing w:line="360" w:lineRule="auto"/>
        <w:ind w:firstLine="709"/>
        <w:contextualSpacing/>
        <w:jc w:val="both"/>
        <w:rPr>
          <w:b/>
          <w:sz w:val="28"/>
          <w:szCs w:val="28"/>
        </w:rPr>
      </w:pPr>
    </w:p>
    <w:p w14:paraId="42DCD4D8" w14:textId="31FA67B3" w:rsidR="0084660C" w:rsidRPr="00D355C9" w:rsidRDefault="00FA42F5" w:rsidP="00F55C6C">
      <w:pPr>
        <w:tabs>
          <w:tab w:val="left" w:pos="540"/>
        </w:tabs>
        <w:spacing w:line="360" w:lineRule="auto"/>
        <w:ind w:firstLine="709"/>
        <w:contextualSpacing/>
        <w:jc w:val="both"/>
        <w:rPr>
          <w:b/>
          <w:sz w:val="28"/>
          <w:szCs w:val="28"/>
        </w:rPr>
      </w:pPr>
      <w:r w:rsidRPr="00D355C9">
        <w:rPr>
          <w:b/>
          <w:sz w:val="28"/>
          <w:szCs w:val="28"/>
        </w:rPr>
        <w:t xml:space="preserve">2. </w:t>
      </w:r>
      <w:r w:rsidR="0084660C" w:rsidRPr="00D355C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399"/>
        <w:gridCol w:w="2266"/>
        <w:gridCol w:w="3397"/>
      </w:tblGrid>
      <w:tr w:rsidR="009F6391" w:rsidRPr="00D355C9" w14:paraId="32D7304B" w14:textId="77777777" w:rsidTr="00646D89">
        <w:tc>
          <w:tcPr>
            <w:tcW w:w="813" w:type="pct"/>
            <w:shd w:val="clear" w:color="auto" w:fill="auto"/>
          </w:tcPr>
          <w:p w14:paraId="2CDE491F" w14:textId="1A1DDC5F" w:rsidR="00FA42F5" w:rsidRPr="00D355C9" w:rsidRDefault="00646D89" w:rsidP="00646D89">
            <w:pPr>
              <w:widowControl w:val="0"/>
              <w:tabs>
                <w:tab w:val="left" w:pos="540"/>
              </w:tabs>
              <w:autoSpaceDE w:val="0"/>
              <w:autoSpaceDN w:val="0"/>
              <w:adjustRightInd w:val="0"/>
              <w:contextualSpacing/>
              <w:jc w:val="center"/>
            </w:pPr>
            <w:r>
              <w:t>Код компе</w:t>
            </w:r>
            <w:r w:rsidR="00FA42F5" w:rsidRPr="00D355C9">
              <w:t>тенции</w:t>
            </w:r>
          </w:p>
        </w:tc>
        <w:tc>
          <w:tcPr>
            <w:tcW w:w="1246" w:type="pct"/>
            <w:shd w:val="clear" w:color="auto" w:fill="auto"/>
          </w:tcPr>
          <w:p w14:paraId="66A7FE41" w14:textId="77777777" w:rsidR="00FA42F5" w:rsidRPr="00D355C9" w:rsidRDefault="00FA42F5" w:rsidP="00646D89">
            <w:pPr>
              <w:widowControl w:val="0"/>
              <w:tabs>
                <w:tab w:val="left" w:pos="540"/>
              </w:tabs>
              <w:autoSpaceDE w:val="0"/>
              <w:autoSpaceDN w:val="0"/>
              <w:adjustRightInd w:val="0"/>
              <w:contextualSpacing/>
              <w:jc w:val="center"/>
            </w:pPr>
            <w:r w:rsidRPr="00D355C9">
              <w:t>Наименование компетенции</w:t>
            </w:r>
          </w:p>
        </w:tc>
        <w:tc>
          <w:tcPr>
            <w:tcW w:w="1177" w:type="pct"/>
            <w:shd w:val="clear" w:color="auto" w:fill="auto"/>
          </w:tcPr>
          <w:p w14:paraId="55D1F534" w14:textId="152FA8B8" w:rsidR="00FA42F5" w:rsidRPr="00D355C9" w:rsidRDefault="00FA42F5" w:rsidP="00646D89">
            <w:pPr>
              <w:widowControl w:val="0"/>
              <w:tabs>
                <w:tab w:val="left" w:pos="540"/>
              </w:tabs>
              <w:autoSpaceDE w:val="0"/>
              <w:autoSpaceDN w:val="0"/>
              <w:adjustRightInd w:val="0"/>
              <w:contextualSpacing/>
              <w:jc w:val="center"/>
            </w:pPr>
            <w:r w:rsidRPr="00D355C9">
              <w:t>Индикаторы достижения компетенции</w:t>
            </w:r>
          </w:p>
        </w:tc>
        <w:tc>
          <w:tcPr>
            <w:tcW w:w="1764" w:type="pct"/>
            <w:shd w:val="clear" w:color="auto" w:fill="auto"/>
          </w:tcPr>
          <w:p w14:paraId="72B8B3D0" w14:textId="20137B20" w:rsidR="00FA42F5" w:rsidRPr="00D355C9" w:rsidRDefault="00580439" w:rsidP="00646D89">
            <w:pPr>
              <w:widowControl w:val="0"/>
              <w:tabs>
                <w:tab w:val="left" w:pos="540"/>
              </w:tabs>
              <w:autoSpaceDE w:val="0"/>
              <w:autoSpaceDN w:val="0"/>
              <w:adjustRightInd w:val="0"/>
              <w:contextualSpacing/>
              <w:jc w:val="center"/>
            </w:pPr>
            <w:r>
              <w:t>Результаты обучения (</w:t>
            </w:r>
            <w:r w:rsidR="00FA42F5" w:rsidRPr="00D355C9">
              <w:t>умения и знания), соотнесенные с индикаторами достижения компетенции</w:t>
            </w:r>
          </w:p>
        </w:tc>
      </w:tr>
      <w:tr w:rsidR="006C652F" w:rsidRPr="00D355C9" w14:paraId="2AF1D099" w14:textId="77777777" w:rsidTr="00646D89">
        <w:tc>
          <w:tcPr>
            <w:tcW w:w="813" w:type="pct"/>
            <w:shd w:val="clear" w:color="auto" w:fill="auto"/>
          </w:tcPr>
          <w:p w14:paraId="0E088C3E" w14:textId="5DB2668D" w:rsidR="006C652F" w:rsidRPr="00D355C9" w:rsidRDefault="00C97C62" w:rsidP="00646D89">
            <w:pPr>
              <w:widowControl w:val="0"/>
              <w:tabs>
                <w:tab w:val="left" w:pos="540"/>
              </w:tabs>
              <w:autoSpaceDE w:val="0"/>
              <w:autoSpaceDN w:val="0"/>
              <w:adjustRightInd w:val="0"/>
              <w:contextualSpacing/>
              <w:jc w:val="center"/>
            </w:pPr>
            <w:r w:rsidRPr="00D355C9">
              <w:t>ПКП</w:t>
            </w:r>
            <w:r w:rsidR="006C652F" w:rsidRPr="00D355C9">
              <w:t>-</w:t>
            </w:r>
            <w:r w:rsidR="001A50BA" w:rsidRPr="00D355C9">
              <w:t>1</w:t>
            </w:r>
          </w:p>
        </w:tc>
        <w:tc>
          <w:tcPr>
            <w:tcW w:w="1246" w:type="pct"/>
            <w:shd w:val="clear" w:color="auto" w:fill="auto"/>
          </w:tcPr>
          <w:p w14:paraId="7C79F30F" w14:textId="0CDCA7D9" w:rsidR="006C652F" w:rsidRPr="00D355C9" w:rsidRDefault="006C652F" w:rsidP="00646D89">
            <w:pPr>
              <w:spacing w:after="71"/>
              <w:ind w:left="34" w:firstLine="5"/>
              <w:jc w:val="both"/>
            </w:pPr>
            <w:r w:rsidRPr="00D355C9">
              <w:t>Способ</w:t>
            </w:r>
            <w:r w:rsidR="00C354B0" w:rsidRPr="00D355C9">
              <w:t xml:space="preserve">ность </w:t>
            </w:r>
            <w:r w:rsidR="001A50BA" w:rsidRPr="00D355C9">
              <w:t>анализировать бизнес-процессы и бизнес-модели, обосновывать пути их оптимизации с использованием современных информационных технологий</w:t>
            </w:r>
          </w:p>
        </w:tc>
        <w:tc>
          <w:tcPr>
            <w:tcW w:w="1177" w:type="pct"/>
            <w:shd w:val="clear" w:color="auto" w:fill="auto"/>
          </w:tcPr>
          <w:p w14:paraId="166BD8C6" w14:textId="0CB30984" w:rsidR="006C652F" w:rsidRPr="00D355C9" w:rsidRDefault="00E14212" w:rsidP="00646D89">
            <w:pPr>
              <w:pStyle w:val="ConsPlusNormal"/>
              <w:ind w:firstLine="0"/>
              <w:jc w:val="both"/>
              <w:rPr>
                <w:rFonts w:ascii="Times New Roman" w:hAnsi="Times New Roman" w:cs="Times New Roman"/>
                <w:sz w:val="24"/>
                <w:szCs w:val="24"/>
              </w:rPr>
            </w:pPr>
            <w:r w:rsidRPr="00D355C9">
              <w:rPr>
                <w:rFonts w:ascii="Times New Roman" w:hAnsi="Times New Roman" w:cs="Times New Roman"/>
                <w:sz w:val="24"/>
                <w:szCs w:val="24"/>
              </w:rPr>
              <w:t>1.</w:t>
            </w:r>
            <w:r w:rsidR="008D0424">
              <w:rPr>
                <w:rFonts w:ascii="Times New Roman" w:hAnsi="Times New Roman" w:cs="Times New Roman"/>
                <w:sz w:val="24"/>
                <w:szCs w:val="24"/>
              </w:rPr>
              <w:t> </w:t>
            </w:r>
            <w:r w:rsidR="001A50BA" w:rsidRPr="00D355C9">
              <w:rPr>
                <w:rFonts w:ascii="Times New Roman" w:hAnsi="Times New Roman" w:cs="Times New Roman"/>
                <w:sz w:val="24"/>
                <w:szCs w:val="24"/>
              </w:rPr>
              <w:t>Анализирует бизнес-процессы экономических субъектов, рассчитывает и интерпретирует показатели их деятельности</w:t>
            </w:r>
            <w:r w:rsidR="006C652F" w:rsidRPr="00D355C9">
              <w:rPr>
                <w:rFonts w:ascii="Times New Roman" w:hAnsi="Times New Roman" w:cs="Times New Roman"/>
                <w:sz w:val="24"/>
                <w:szCs w:val="24"/>
              </w:rPr>
              <w:t>.</w:t>
            </w:r>
          </w:p>
          <w:p w14:paraId="291B0349" w14:textId="0904B935" w:rsidR="00806689" w:rsidRPr="00D355C9" w:rsidRDefault="00806689" w:rsidP="00646D89">
            <w:pPr>
              <w:pStyle w:val="ConsPlusNormal"/>
              <w:ind w:firstLine="0"/>
              <w:jc w:val="both"/>
              <w:rPr>
                <w:rFonts w:ascii="Times New Roman" w:hAnsi="Times New Roman" w:cs="Times New Roman"/>
                <w:sz w:val="24"/>
                <w:szCs w:val="24"/>
              </w:rPr>
            </w:pPr>
          </w:p>
          <w:p w14:paraId="1541E845" w14:textId="1C785385" w:rsidR="003104CC" w:rsidRPr="00D355C9" w:rsidRDefault="003104CC" w:rsidP="00646D89">
            <w:pPr>
              <w:pStyle w:val="ConsPlusNormal"/>
              <w:ind w:firstLine="0"/>
              <w:jc w:val="both"/>
              <w:rPr>
                <w:rFonts w:ascii="Times New Roman" w:hAnsi="Times New Roman" w:cs="Times New Roman"/>
                <w:sz w:val="24"/>
                <w:szCs w:val="24"/>
              </w:rPr>
            </w:pPr>
          </w:p>
          <w:p w14:paraId="4F28CE7C" w14:textId="6B865B96" w:rsidR="003104CC" w:rsidRPr="00D355C9" w:rsidRDefault="003104CC" w:rsidP="00646D89">
            <w:pPr>
              <w:pStyle w:val="ConsPlusNormal"/>
              <w:ind w:firstLine="0"/>
              <w:jc w:val="both"/>
              <w:rPr>
                <w:rFonts w:ascii="Times New Roman" w:hAnsi="Times New Roman" w:cs="Times New Roman"/>
                <w:sz w:val="24"/>
                <w:szCs w:val="24"/>
              </w:rPr>
            </w:pPr>
          </w:p>
          <w:p w14:paraId="1C7482F4" w14:textId="3CD08F0D" w:rsidR="003104CC" w:rsidRPr="00D355C9" w:rsidRDefault="003104CC" w:rsidP="00646D89">
            <w:pPr>
              <w:pStyle w:val="ConsPlusNormal"/>
              <w:ind w:firstLine="0"/>
              <w:jc w:val="both"/>
              <w:rPr>
                <w:rFonts w:ascii="Times New Roman" w:hAnsi="Times New Roman" w:cs="Times New Roman"/>
                <w:sz w:val="24"/>
                <w:szCs w:val="24"/>
              </w:rPr>
            </w:pPr>
          </w:p>
          <w:p w14:paraId="280CB958" w14:textId="77777777" w:rsidR="003104CC" w:rsidRPr="00D355C9" w:rsidRDefault="003104CC" w:rsidP="00646D89">
            <w:pPr>
              <w:pStyle w:val="ConsPlusNormal"/>
              <w:ind w:firstLine="0"/>
              <w:jc w:val="both"/>
              <w:rPr>
                <w:rFonts w:ascii="Times New Roman" w:hAnsi="Times New Roman" w:cs="Times New Roman"/>
                <w:sz w:val="24"/>
                <w:szCs w:val="24"/>
              </w:rPr>
            </w:pPr>
          </w:p>
          <w:p w14:paraId="314CDEF0" w14:textId="77777777" w:rsidR="00D707EB" w:rsidRPr="00D355C9" w:rsidRDefault="00D707EB" w:rsidP="00646D89">
            <w:pPr>
              <w:spacing w:after="11"/>
              <w:ind w:right="14"/>
              <w:jc w:val="both"/>
            </w:pPr>
          </w:p>
          <w:p w14:paraId="33C2E709" w14:textId="3D25612C" w:rsidR="006C652F" w:rsidRPr="00D355C9" w:rsidRDefault="00E14212" w:rsidP="00646D89">
            <w:pPr>
              <w:spacing w:after="11"/>
              <w:ind w:right="14"/>
              <w:jc w:val="both"/>
            </w:pPr>
            <w:r w:rsidRPr="00D355C9">
              <w:t>2.</w:t>
            </w:r>
            <w:r w:rsidR="008D0424">
              <w:t> </w:t>
            </w:r>
            <w:r w:rsidR="001A50BA" w:rsidRPr="00D355C9">
              <w:t>Владеет навыками аналитического обоснования путей оптимизации бизнес-моделей организации с использованием современных информационных технологий</w:t>
            </w:r>
            <w:r w:rsidR="00C354B0" w:rsidRPr="00D355C9">
              <w:t>.</w:t>
            </w:r>
          </w:p>
        </w:tc>
        <w:tc>
          <w:tcPr>
            <w:tcW w:w="1764" w:type="pct"/>
            <w:shd w:val="clear" w:color="auto" w:fill="auto"/>
          </w:tcPr>
          <w:p w14:paraId="358EDDC8" w14:textId="77777777" w:rsidR="003104CC" w:rsidRPr="00D355C9" w:rsidRDefault="003104CC" w:rsidP="00646D89">
            <w:pPr>
              <w:widowControl w:val="0"/>
              <w:jc w:val="both"/>
            </w:pPr>
            <w:r w:rsidRPr="00D355C9">
              <w:rPr>
                <w:b/>
                <w:bCs/>
              </w:rPr>
              <w:t>Знать</w:t>
            </w:r>
            <w:r w:rsidRPr="00D355C9">
              <w:t>: особенности процессной организации деятельности и процессного управления; методы управления бизнес-процессами и их реинжиниринга.</w:t>
            </w:r>
          </w:p>
          <w:p w14:paraId="44DF1BCC" w14:textId="77777777" w:rsidR="003104CC" w:rsidRPr="00D355C9" w:rsidRDefault="003104CC" w:rsidP="00646D89">
            <w:pPr>
              <w:widowControl w:val="0"/>
              <w:jc w:val="both"/>
            </w:pPr>
            <w:r w:rsidRPr="00D355C9">
              <w:rPr>
                <w:b/>
                <w:bCs/>
              </w:rPr>
              <w:t>Уметь</w:t>
            </w:r>
            <w:r w:rsidRPr="00D355C9">
              <w:t>: использовать методы реализации процессного подхода к управлению, методы управления бизнес-процессами и их реинжиниринга.</w:t>
            </w:r>
          </w:p>
          <w:p w14:paraId="7D448BEB" w14:textId="77777777" w:rsidR="00D707EB" w:rsidRPr="00D355C9" w:rsidRDefault="00D707EB" w:rsidP="00646D89">
            <w:pPr>
              <w:jc w:val="both"/>
              <w:rPr>
                <w:b/>
                <w:bCs/>
              </w:rPr>
            </w:pPr>
          </w:p>
          <w:p w14:paraId="25021288" w14:textId="38F63E19" w:rsidR="003104CC" w:rsidRPr="00D355C9" w:rsidRDefault="003104CC" w:rsidP="00646D89">
            <w:pPr>
              <w:widowControl w:val="0"/>
              <w:jc w:val="both"/>
            </w:pPr>
            <w:r w:rsidRPr="00D355C9">
              <w:rPr>
                <w:b/>
                <w:bCs/>
              </w:rPr>
              <w:t>Знать</w:t>
            </w:r>
            <w:r w:rsidRPr="00D355C9">
              <w:t xml:space="preserve">: методики анализа внутренней и внешней среды </w:t>
            </w:r>
          </w:p>
          <w:p w14:paraId="5B8DB164" w14:textId="26DAEF6E" w:rsidR="003104CC" w:rsidRPr="00D355C9" w:rsidRDefault="00646D89" w:rsidP="00646D89">
            <w:pPr>
              <w:widowControl w:val="0"/>
              <w:jc w:val="both"/>
            </w:pPr>
            <w:r>
              <w:t>Организации.</w:t>
            </w:r>
          </w:p>
          <w:p w14:paraId="6AE69512" w14:textId="09DD5F2A" w:rsidR="00806689" w:rsidRPr="00D355C9" w:rsidRDefault="003104CC" w:rsidP="00646D89">
            <w:pPr>
              <w:widowControl w:val="0"/>
              <w:jc w:val="both"/>
            </w:pPr>
            <w:r w:rsidRPr="00D355C9">
              <w:rPr>
                <w:b/>
                <w:bCs/>
              </w:rPr>
              <w:t>Уметь</w:t>
            </w:r>
            <w:r w:rsidRPr="00D355C9">
              <w:t>: применять методы определения конкурентных преимуществ организации.</w:t>
            </w:r>
          </w:p>
        </w:tc>
      </w:tr>
      <w:tr w:rsidR="006C652F" w:rsidRPr="00D355C9" w14:paraId="2BAA9138" w14:textId="77777777" w:rsidTr="00646D89">
        <w:tc>
          <w:tcPr>
            <w:tcW w:w="813" w:type="pct"/>
            <w:shd w:val="clear" w:color="auto" w:fill="auto"/>
          </w:tcPr>
          <w:p w14:paraId="35F0D280" w14:textId="76A6E3CD" w:rsidR="006C652F" w:rsidRPr="00D355C9" w:rsidRDefault="00C354B0" w:rsidP="00646D89">
            <w:pPr>
              <w:widowControl w:val="0"/>
              <w:tabs>
                <w:tab w:val="left" w:pos="540"/>
              </w:tabs>
              <w:autoSpaceDE w:val="0"/>
              <w:autoSpaceDN w:val="0"/>
              <w:adjustRightInd w:val="0"/>
              <w:contextualSpacing/>
              <w:jc w:val="center"/>
            </w:pPr>
            <w:r w:rsidRPr="00D355C9">
              <w:t>ПКП</w:t>
            </w:r>
            <w:r w:rsidR="006C652F" w:rsidRPr="00D355C9">
              <w:t>-</w:t>
            </w:r>
            <w:r w:rsidR="001A50BA" w:rsidRPr="00D355C9">
              <w:t>3</w:t>
            </w:r>
          </w:p>
        </w:tc>
        <w:tc>
          <w:tcPr>
            <w:tcW w:w="1246" w:type="pct"/>
            <w:shd w:val="clear" w:color="auto" w:fill="auto"/>
          </w:tcPr>
          <w:p w14:paraId="72C85901" w14:textId="64CD1EFE" w:rsidR="006C652F" w:rsidRPr="00D355C9" w:rsidRDefault="00C354B0" w:rsidP="00646D89">
            <w:pPr>
              <w:spacing w:after="71"/>
              <w:ind w:left="34" w:firstLine="5"/>
              <w:jc w:val="both"/>
            </w:pPr>
            <w:r w:rsidRPr="00D355C9">
              <w:t>Способность</w:t>
            </w:r>
            <w:r w:rsidR="001A50BA" w:rsidRPr="00D355C9">
              <w:t xml:space="preserve"> аналитически обосновывать управленческие решения и оценивать бизнес-возможности достижения поставленных целевых показателей</w:t>
            </w:r>
          </w:p>
        </w:tc>
        <w:tc>
          <w:tcPr>
            <w:tcW w:w="1177" w:type="pct"/>
            <w:shd w:val="clear" w:color="auto" w:fill="auto"/>
          </w:tcPr>
          <w:p w14:paraId="2897236D" w14:textId="6FFF2DB7" w:rsidR="006C652F" w:rsidRPr="00D355C9" w:rsidRDefault="00E14212" w:rsidP="00646D89">
            <w:pPr>
              <w:pStyle w:val="ConsPlusNormal"/>
              <w:ind w:firstLine="0"/>
              <w:jc w:val="both"/>
              <w:rPr>
                <w:rFonts w:ascii="Times New Roman" w:hAnsi="Times New Roman" w:cs="Times New Roman"/>
                <w:sz w:val="24"/>
                <w:szCs w:val="24"/>
              </w:rPr>
            </w:pPr>
            <w:r w:rsidRPr="00D355C9">
              <w:rPr>
                <w:rFonts w:ascii="Times New Roman" w:hAnsi="Times New Roman" w:cs="Times New Roman"/>
                <w:sz w:val="24"/>
                <w:szCs w:val="24"/>
              </w:rPr>
              <w:t>1.</w:t>
            </w:r>
            <w:r w:rsidR="008D0424">
              <w:rPr>
                <w:rFonts w:ascii="Times New Roman" w:hAnsi="Times New Roman" w:cs="Times New Roman"/>
                <w:sz w:val="24"/>
                <w:szCs w:val="24"/>
              </w:rPr>
              <w:t> </w:t>
            </w:r>
            <w:r w:rsidR="001A50BA" w:rsidRPr="00D355C9">
              <w:rPr>
                <w:rFonts w:ascii="Times New Roman" w:hAnsi="Times New Roman" w:cs="Times New Roman"/>
                <w:sz w:val="24"/>
                <w:szCs w:val="24"/>
              </w:rPr>
              <w:t>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r w:rsidR="006C652F" w:rsidRPr="00D355C9">
              <w:rPr>
                <w:rFonts w:ascii="Times New Roman" w:hAnsi="Times New Roman" w:cs="Times New Roman"/>
                <w:sz w:val="24"/>
                <w:szCs w:val="24"/>
              </w:rPr>
              <w:t>.</w:t>
            </w:r>
          </w:p>
          <w:p w14:paraId="56D3C9CA" w14:textId="77777777" w:rsidR="00212B9C" w:rsidRPr="00D355C9" w:rsidRDefault="00212B9C" w:rsidP="00646D89">
            <w:pPr>
              <w:pStyle w:val="ConsPlusNormal"/>
              <w:ind w:firstLine="0"/>
              <w:jc w:val="both"/>
              <w:rPr>
                <w:rFonts w:ascii="Times New Roman" w:hAnsi="Times New Roman" w:cs="Times New Roman"/>
                <w:sz w:val="24"/>
                <w:szCs w:val="24"/>
              </w:rPr>
            </w:pPr>
          </w:p>
          <w:p w14:paraId="0B0B79C5" w14:textId="1515E94F" w:rsidR="006C652F" w:rsidRPr="00D355C9" w:rsidRDefault="00E14212" w:rsidP="00646D89">
            <w:pPr>
              <w:spacing w:after="11"/>
              <w:ind w:right="14"/>
              <w:jc w:val="both"/>
            </w:pPr>
            <w:r w:rsidRPr="00D355C9">
              <w:t>2.</w:t>
            </w:r>
            <w:r w:rsidR="008D0424">
              <w:t> </w:t>
            </w:r>
            <w:r w:rsidR="003104CC" w:rsidRPr="00D355C9">
              <w:t>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r w:rsidR="006C652F" w:rsidRPr="00D355C9">
              <w:t>.</w:t>
            </w:r>
          </w:p>
        </w:tc>
        <w:tc>
          <w:tcPr>
            <w:tcW w:w="1764" w:type="pct"/>
            <w:shd w:val="clear" w:color="auto" w:fill="auto"/>
          </w:tcPr>
          <w:p w14:paraId="73FE3DF2" w14:textId="4CD44C96" w:rsidR="003104CC" w:rsidRPr="00D355C9" w:rsidRDefault="003104CC" w:rsidP="00646D89">
            <w:pPr>
              <w:widowControl w:val="0"/>
              <w:jc w:val="both"/>
            </w:pPr>
            <w:r w:rsidRPr="00D355C9">
              <w:rPr>
                <w:b/>
                <w:bCs/>
              </w:rPr>
              <w:lastRenderedPageBreak/>
              <w:t>Знать</w:t>
            </w:r>
            <w:r w:rsidRPr="00D355C9">
              <w:t>: области, в которых применение инструментов операционного менеджмента при планировании и оптимизации проекта является эффективным;</w:t>
            </w:r>
          </w:p>
          <w:p w14:paraId="2AA6691E" w14:textId="6C1F07CE" w:rsidR="003104CC" w:rsidRPr="00D355C9" w:rsidRDefault="003104CC" w:rsidP="00646D89">
            <w:pPr>
              <w:widowControl w:val="0"/>
              <w:jc w:val="both"/>
            </w:pPr>
            <w:r w:rsidRPr="00D355C9">
              <w:rPr>
                <w:b/>
                <w:bCs/>
              </w:rPr>
              <w:t>Уметь</w:t>
            </w:r>
            <w:r w:rsidRPr="00D355C9">
              <w:t>: применять инструменты</w:t>
            </w:r>
            <w:r w:rsidR="00646D89">
              <w:t xml:space="preserve"> </w:t>
            </w:r>
            <w:r w:rsidRPr="00D355C9">
              <w:t>логистики в операционном менеджменте при планировании и оптимизации операционной деятельности</w:t>
            </w:r>
          </w:p>
          <w:p w14:paraId="4D1B80A9" w14:textId="77777777" w:rsidR="003104CC" w:rsidRPr="00D355C9" w:rsidRDefault="003104CC" w:rsidP="00646D89">
            <w:pPr>
              <w:widowControl w:val="0"/>
              <w:jc w:val="both"/>
            </w:pPr>
          </w:p>
          <w:p w14:paraId="3323A84A" w14:textId="77777777" w:rsidR="003104CC" w:rsidRPr="00D355C9" w:rsidRDefault="003104CC" w:rsidP="00646D89">
            <w:pPr>
              <w:widowControl w:val="0"/>
              <w:jc w:val="both"/>
            </w:pPr>
            <w:r w:rsidRPr="00D355C9">
              <w:rPr>
                <w:b/>
                <w:bCs/>
              </w:rPr>
              <w:lastRenderedPageBreak/>
              <w:t>Знать</w:t>
            </w:r>
            <w:r w:rsidRPr="00D355C9">
              <w:t xml:space="preserve">: теоретические основы </w:t>
            </w:r>
          </w:p>
          <w:p w14:paraId="274C8FC5" w14:textId="4E304E03" w:rsidR="003104CC" w:rsidRPr="00D355C9" w:rsidRDefault="003104CC" w:rsidP="00646D89">
            <w:pPr>
              <w:widowControl w:val="0"/>
              <w:jc w:val="both"/>
            </w:pPr>
            <w:r w:rsidRPr="00D355C9">
              <w:t xml:space="preserve">математического анализа, теории вероятностей и математической статистики, системного анализа, необходимые для решения задач </w:t>
            </w:r>
            <w:r w:rsidR="00646D89">
              <w:t>операционного менеджмента.</w:t>
            </w:r>
          </w:p>
          <w:p w14:paraId="524B3E87" w14:textId="70242422" w:rsidR="00212B9C" w:rsidRPr="00D355C9" w:rsidRDefault="003104CC" w:rsidP="00646D89">
            <w:pPr>
              <w:widowControl w:val="0"/>
              <w:jc w:val="both"/>
              <w:rPr>
                <w:b/>
              </w:rPr>
            </w:pPr>
            <w:r w:rsidRPr="00D355C9">
              <w:rPr>
                <w:b/>
                <w:bCs/>
              </w:rPr>
              <w:t>Уметь</w:t>
            </w:r>
            <w:r w:rsidRPr="00D355C9">
              <w:t>: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tc>
      </w:tr>
    </w:tbl>
    <w:p w14:paraId="19DC3734" w14:textId="77777777" w:rsidR="00FA42F5" w:rsidRPr="00D355C9" w:rsidRDefault="00FA42F5" w:rsidP="00FA42F5">
      <w:pPr>
        <w:rPr>
          <w:sz w:val="28"/>
          <w:szCs w:val="28"/>
        </w:rPr>
      </w:pPr>
    </w:p>
    <w:p w14:paraId="6BAE0FAF" w14:textId="77777777" w:rsidR="00FA42F5" w:rsidRPr="00D355C9" w:rsidRDefault="00FA42F5" w:rsidP="00FA42F5">
      <w:pPr>
        <w:spacing w:line="360" w:lineRule="auto"/>
        <w:jc w:val="center"/>
        <w:rPr>
          <w:b/>
          <w:sz w:val="28"/>
          <w:szCs w:val="28"/>
        </w:rPr>
      </w:pPr>
      <w:r w:rsidRPr="00D355C9">
        <w:rPr>
          <w:b/>
          <w:bCs/>
          <w:sz w:val="28"/>
          <w:szCs w:val="28"/>
        </w:rPr>
        <w:t>3. Место дисциплины в структуре образовательной программы</w:t>
      </w:r>
    </w:p>
    <w:p w14:paraId="77D8DFC8" w14:textId="508F2DC6" w:rsidR="00E16F2F" w:rsidRDefault="00FA42F5" w:rsidP="00371EB4">
      <w:pPr>
        <w:spacing w:line="360" w:lineRule="auto"/>
        <w:ind w:firstLine="709"/>
        <w:jc w:val="both"/>
        <w:rPr>
          <w:rStyle w:val="layout"/>
          <w:sz w:val="28"/>
          <w:szCs w:val="28"/>
        </w:rPr>
      </w:pPr>
      <w:r w:rsidRPr="00D355C9">
        <w:rPr>
          <w:sz w:val="28"/>
        </w:rPr>
        <w:t>Дисциплина «</w:t>
      </w:r>
      <w:r w:rsidR="003104CC" w:rsidRPr="00D355C9">
        <w:rPr>
          <w:sz w:val="28"/>
          <w:szCs w:val="28"/>
        </w:rPr>
        <w:t xml:space="preserve">Операционный менеджмент и производственные системы» является дисциплиной цикла профиля «Бизнес-архитектура и аналитика» </w:t>
      </w:r>
      <w:r w:rsidR="00E16F2F" w:rsidRPr="00D355C9">
        <w:rPr>
          <w:rStyle w:val="layout"/>
          <w:sz w:val="28"/>
          <w:szCs w:val="28"/>
        </w:rPr>
        <w:t>для студентов, обучающ</w:t>
      </w:r>
      <w:r w:rsidR="00CD7500" w:rsidRPr="00D355C9">
        <w:rPr>
          <w:rStyle w:val="layout"/>
          <w:sz w:val="28"/>
          <w:szCs w:val="28"/>
        </w:rPr>
        <w:t xml:space="preserve">ихся </w:t>
      </w:r>
      <w:r w:rsidR="00646D89">
        <w:rPr>
          <w:sz w:val="28"/>
          <w:szCs w:val="28"/>
        </w:rPr>
        <w:t xml:space="preserve">по направлению подготовки </w:t>
      </w:r>
      <w:r w:rsidR="00646D89" w:rsidRPr="00D355C9">
        <w:rPr>
          <w:rStyle w:val="layout"/>
          <w:sz w:val="28"/>
          <w:szCs w:val="28"/>
        </w:rPr>
        <w:t xml:space="preserve">38.03.01 </w:t>
      </w:r>
      <w:r w:rsidR="00646D89">
        <w:rPr>
          <w:rStyle w:val="layout"/>
          <w:sz w:val="28"/>
          <w:szCs w:val="28"/>
        </w:rPr>
        <w:t>Экономика</w:t>
      </w:r>
      <w:r w:rsidR="00646D89" w:rsidRPr="00D355C9">
        <w:rPr>
          <w:rStyle w:val="layout"/>
          <w:sz w:val="28"/>
          <w:szCs w:val="28"/>
        </w:rPr>
        <w:t xml:space="preserve">, ОП </w:t>
      </w:r>
      <w:r w:rsidR="00646D89">
        <w:rPr>
          <w:rStyle w:val="layout"/>
          <w:sz w:val="28"/>
          <w:szCs w:val="28"/>
        </w:rPr>
        <w:t>«</w:t>
      </w:r>
      <w:r w:rsidR="00646D89" w:rsidRPr="00D355C9">
        <w:rPr>
          <w:rStyle w:val="layout"/>
          <w:sz w:val="28"/>
          <w:szCs w:val="28"/>
        </w:rPr>
        <w:t>Бизнес-архитектура и аналитика</w:t>
      </w:r>
      <w:r w:rsidR="00646D89">
        <w:rPr>
          <w:rStyle w:val="layout"/>
          <w:sz w:val="28"/>
          <w:szCs w:val="28"/>
        </w:rPr>
        <w:t>»</w:t>
      </w:r>
      <w:r w:rsidR="00646D89" w:rsidRPr="00D355C9">
        <w:rPr>
          <w:rStyle w:val="layout"/>
          <w:sz w:val="28"/>
          <w:szCs w:val="28"/>
        </w:rPr>
        <w:t xml:space="preserve">, </w:t>
      </w:r>
      <w:r w:rsidR="00646D89">
        <w:rPr>
          <w:rStyle w:val="layout"/>
          <w:sz w:val="28"/>
          <w:szCs w:val="28"/>
        </w:rPr>
        <w:t>п</w:t>
      </w:r>
      <w:r w:rsidR="00646D89" w:rsidRPr="00D355C9">
        <w:rPr>
          <w:rStyle w:val="layout"/>
          <w:sz w:val="28"/>
          <w:szCs w:val="28"/>
        </w:rPr>
        <w:t xml:space="preserve">рофиль: </w:t>
      </w:r>
      <w:r w:rsidR="00646D89">
        <w:rPr>
          <w:rStyle w:val="layout"/>
          <w:sz w:val="28"/>
          <w:szCs w:val="28"/>
        </w:rPr>
        <w:t>«</w:t>
      </w:r>
      <w:r w:rsidR="00646D89" w:rsidRPr="00D355C9">
        <w:rPr>
          <w:rStyle w:val="layout"/>
          <w:sz w:val="28"/>
          <w:szCs w:val="28"/>
        </w:rPr>
        <w:t>Бизнес-архитектура и аналитика</w:t>
      </w:r>
      <w:r w:rsidR="00646D89">
        <w:rPr>
          <w:rStyle w:val="layout"/>
          <w:sz w:val="28"/>
          <w:szCs w:val="28"/>
        </w:rPr>
        <w:t xml:space="preserve">». </w:t>
      </w:r>
    </w:p>
    <w:p w14:paraId="1FDBD70E" w14:textId="77777777" w:rsidR="00371EB4" w:rsidRPr="00D355C9" w:rsidRDefault="00371EB4" w:rsidP="00371EB4">
      <w:pPr>
        <w:spacing w:line="360" w:lineRule="auto"/>
        <w:ind w:firstLine="709"/>
        <w:jc w:val="both"/>
        <w:rPr>
          <w:sz w:val="28"/>
          <w:szCs w:val="28"/>
        </w:rPr>
      </w:pPr>
    </w:p>
    <w:p w14:paraId="5A3591F6" w14:textId="3019459C" w:rsidR="00FA42F5" w:rsidRDefault="00FA42F5" w:rsidP="00371EB4">
      <w:pPr>
        <w:pStyle w:val="a7"/>
        <w:shd w:val="clear" w:color="auto" w:fill="FFFFFF"/>
        <w:spacing w:before="0" w:beforeAutospacing="0" w:after="0" w:afterAutospacing="0" w:line="360" w:lineRule="auto"/>
        <w:ind w:firstLine="708"/>
        <w:jc w:val="both"/>
        <w:textAlignment w:val="baseline"/>
        <w:rPr>
          <w:b/>
          <w:bCs/>
          <w:sz w:val="28"/>
          <w:szCs w:val="28"/>
        </w:rPr>
      </w:pPr>
      <w:r w:rsidRPr="00D355C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4904BA9" w14:textId="67FE04A9" w:rsidR="00371EB4" w:rsidRPr="00371EB4" w:rsidRDefault="00371EB4" w:rsidP="00371EB4">
      <w:pPr>
        <w:pStyle w:val="a7"/>
        <w:shd w:val="clear" w:color="auto" w:fill="FFFFFF"/>
        <w:spacing w:before="0" w:beforeAutospacing="0" w:after="0" w:afterAutospacing="0" w:line="360" w:lineRule="auto"/>
        <w:ind w:firstLine="708"/>
        <w:jc w:val="right"/>
        <w:textAlignment w:val="baseline"/>
        <w:rPr>
          <w:sz w:val="28"/>
          <w:szCs w:val="28"/>
        </w:rPr>
      </w:pPr>
      <w:r w:rsidRPr="00371EB4">
        <w:rPr>
          <w:bCs/>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99"/>
        <w:gridCol w:w="1822"/>
      </w:tblGrid>
      <w:tr w:rsidR="009F6391" w:rsidRPr="00646D89" w14:paraId="2AAD6746" w14:textId="77777777" w:rsidTr="00371EB4">
        <w:trPr>
          <w:trHeight w:val="20"/>
          <w:jc w:val="center"/>
        </w:trPr>
        <w:tc>
          <w:tcPr>
            <w:tcW w:w="3016" w:type="pct"/>
            <w:shd w:val="clear" w:color="auto" w:fill="auto"/>
          </w:tcPr>
          <w:p w14:paraId="542D6328" w14:textId="2EBCF2FC" w:rsidR="00FA42F5" w:rsidRPr="00646D89" w:rsidRDefault="00FA42F5" w:rsidP="00371EB4">
            <w:pPr>
              <w:keepNext/>
              <w:jc w:val="center"/>
              <w:rPr>
                <w:b/>
                <w:sz w:val="28"/>
                <w:szCs w:val="28"/>
              </w:rPr>
            </w:pPr>
            <w:r w:rsidRPr="00646D89">
              <w:rPr>
                <w:b/>
                <w:sz w:val="28"/>
                <w:szCs w:val="28"/>
              </w:rPr>
              <w:t>Вид учебной работы</w:t>
            </w:r>
            <w:r w:rsidR="00646D89">
              <w:rPr>
                <w:b/>
                <w:sz w:val="28"/>
                <w:szCs w:val="28"/>
              </w:rPr>
              <w:t xml:space="preserve"> </w:t>
            </w:r>
            <w:r w:rsidRPr="00646D89">
              <w:rPr>
                <w:b/>
                <w:sz w:val="28"/>
                <w:szCs w:val="28"/>
              </w:rPr>
              <w:t>по дисциплине</w:t>
            </w:r>
          </w:p>
        </w:tc>
        <w:tc>
          <w:tcPr>
            <w:tcW w:w="1038" w:type="pct"/>
            <w:shd w:val="clear" w:color="auto" w:fill="auto"/>
          </w:tcPr>
          <w:p w14:paraId="6C41D8BC" w14:textId="77777777" w:rsidR="00FA42F5" w:rsidRPr="00646D89" w:rsidRDefault="00FA42F5" w:rsidP="00646D89">
            <w:pPr>
              <w:keepNext/>
              <w:jc w:val="center"/>
              <w:rPr>
                <w:b/>
                <w:sz w:val="28"/>
                <w:szCs w:val="28"/>
              </w:rPr>
            </w:pPr>
            <w:r w:rsidRPr="00646D89">
              <w:rPr>
                <w:b/>
                <w:sz w:val="28"/>
                <w:szCs w:val="28"/>
              </w:rPr>
              <w:t>Всего</w:t>
            </w:r>
          </w:p>
          <w:p w14:paraId="35249105" w14:textId="77777777" w:rsidR="00FA42F5" w:rsidRPr="00646D89" w:rsidRDefault="00FA42F5" w:rsidP="00646D89">
            <w:pPr>
              <w:keepNext/>
              <w:jc w:val="center"/>
              <w:rPr>
                <w:b/>
                <w:sz w:val="28"/>
                <w:szCs w:val="28"/>
              </w:rPr>
            </w:pPr>
            <w:r w:rsidRPr="00646D89">
              <w:rPr>
                <w:b/>
                <w:sz w:val="28"/>
                <w:szCs w:val="28"/>
              </w:rPr>
              <w:t>(в з/е и часах)</w:t>
            </w:r>
          </w:p>
        </w:tc>
        <w:tc>
          <w:tcPr>
            <w:tcW w:w="946" w:type="pct"/>
            <w:shd w:val="clear" w:color="auto" w:fill="auto"/>
          </w:tcPr>
          <w:p w14:paraId="56DC35DF" w14:textId="221B5BAF" w:rsidR="00FA42F5" w:rsidRPr="00646D89" w:rsidRDefault="00FA42F5" w:rsidP="00646D89">
            <w:pPr>
              <w:keepNext/>
              <w:jc w:val="center"/>
              <w:rPr>
                <w:b/>
                <w:sz w:val="28"/>
                <w:szCs w:val="28"/>
              </w:rPr>
            </w:pPr>
            <w:r w:rsidRPr="00646D89">
              <w:rPr>
                <w:b/>
                <w:sz w:val="28"/>
                <w:szCs w:val="28"/>
              </w:rPr>
              <w:t xml:space="preserve">Семестр </w:t>
            </w:r>
            <w:r w:rsidR="00371EB4">
              <w:rPr>
                <w:b/>
                <w:sz w:val="28"/>
                <w:szCs w:val="28"/>
              </w:rPr>
              <w:t>5</w:t>
            </w:r>
          </w:p>
          <w:p w14:paraId="590B89AC" w14:textId="77777777" w:rsidR="00FA42F5" w:rsidRPr="00646D89" w:rsidRDefault="00FA42F5" w:rsidP="00646D89">
            <w:pPr>
              <w:keepNext/>
              <w:jc w:val="center"/>
              <w:rPr>
                <w:b/>
                <w:color w:val="FF0000"/>
                <w:sz w:val="28"/>
                <w:szCs w:val="28"/>
              </w:rPr>
            </w:pPr>
            <w:r w:rsidRPr="00646D89">
              <w:rPr>
                <w:b/>
                <w:sz w:val="28"/>
                <w:szCs w:val="28"/>
              </w:rPr>
              <w:t>(в часах)</w:t>
            </w:r>
          </w:p>
        </w:tc>
      </w:tr>
      <w:tr w:rsidR="003104CC" w:rsidRPr="00646D89" w14:paraId="03DE4C0F" w14:textId="77777777" w:rsidTr="00371EB4">
        <w:trPr>
          <w:trHeight w:val="20"/>
          <w:jc w:val="center"/>
        </w:trPr>
        <w:tc>
          <w:tcPr>
            <w:tcW w:w="3016" w:type="pct"/>
            <w:shd w:val="clear" w:color="auto" w:fill="auto"/>
          </w:tcPr>
          <w:p w14:paraId="595FAF76" w14:textId="77777777" w:rsidR="003104CC" w:rsidRPr="00646D89" w:rsidRDefault="003104CC" w:rsidP="00646D89">
            <w:pPr>
              <w:keepNext/>
              <w:rPr>
                <w:b/>
                <w:sz w:val="28"/>
                <w:szCs w:val="28"/>
              </w:rPr>
            </w:pPr>
            <w:r w:rsidRPr="00646D89">
              <w:rPr>
                <w:b/>
                <w:sz w:val="28"/>
                <w:szCs w:val="28"/>
              </w:rPr>
              <w:t xml:space="preserve">Общая трудоемкость дисциплины </w:t>
            </w:r>
          </w:p>
        </w:tc>
        <w:tc>
          <w:tcPr>
            <w:tcW w:w="1038" w:type="pct"/>
            <w:shd w:val="clear" w:color="auto" w:fill="auto"/>
          </w:tcPr>
          <w:p w14:paraId="46DB2333" w14:textId="3B6FD15B" w:rsidR="003104CC" w:rsidRPr="00646D89" w:rsidRDefault="003104CC" w:rsidP="00646D89">
            <w:pPr>
              <w:keepNext/>
              <w:jc w:val="center"/>
              <w:rPr>
                <w:b/>
                <w:i/>
                <w:sz w:val="28"/>
                <w:szCs w:val="28"/>
                <w:lang w:val="en-US"/>
              </w:rPr>
            </w:pPr>
            <w:r w:rsidRPr="00646D89">
              <w:rPr>
                <w:b/>
                <w:i/>
                <w:sz w:val="28"/>
                <w:szCs w:val="28"/>
              </w:rPr>
              <w:t xml:space="preserve">5 </w:t>
            </w:r>
            <w:proofErr w:type="spellStart"/>
            <w:r w:rsidRPr="00646D89">
              <w:rPr>
                <w:b/>
                <w:i/>
                <w:sz w:val="28"/>
                <w:szCs w:val="28"/>
              </w:rPr>
              <w:t>з.е</w:t>
            </w:r>
            <w:proofErr w:type="spellEnd"/>
            <w:r w:rsidRPr="00646D89">
              <w:rPr>
                <w:b/>
                <w:i/>
                <w:sz w:val="28"/>
                <w:szCs w:val="28"/>
              </w:rPr>
              <w:t>./180</w:t>
            </w:r>
          </w:p>
        </w:tc>
        <w:tc>
          <w:tcPr>
            <w:tcW w:w="946" w:type="pct"/>
            <w:shd w:val="clear" w:color="auto" w:fill="auto"/>
          </w:tcPr>
          <w:p w14:paraId="5FE2337E" w14:textId="05DEFA9E" w:rsidR="003104CC" w:rsidRPr="00646D89" w:rsidRDefault="003104CC" w:rsidP="00646D89">
            <w:pPr>
              <w:keepNext/>
              <w:jc w:val="center"/>
              <w:rPr>
                <w:b/>
                <w:i/>
                <w:color w:val="FF0000"/>
                <w:sz w:val="28"/>
                <w:szCs w:val="28"/>
              </w:rPr>
            </w:pPr>
            <w:r w:rsidRPr="00646D89">
              <w:rPr>
                <w:b/>
                <w:i/>
                <w:sz w:val="28"/>
                <w:szCs w:val="28"/>
              </w:rPr>
              <w:t xml:space="preserve">5 </w:t>
            </w:r>
            <w:proofErr w:type="spellStart"/>
            <w:r w:rsidRPr="00646D89">
              <w:rPr>
                <w:b/>
                <w:i/>
                <w:sz w:val="28"/>
                <w:szCs w:val="28"/>
              </w:rPr>
              <w:t>з.е</w:t>
            </w:r>
            <w:proofErr w:type="spellEnd"/>
            <w:r w:rsidRPr="00646D89">
              <w:rPr>
                <w:b/>
                <w:i/>
                <w:sz w:val="28"/>
                <w:szCs w:val="28"/>
              </w:rPr>
              <w:t>./180</w:t>
            </w:r>
          </w:p>
        </w:tc>
      </w:tr>
      <w:tr w:rsidR="003104CC" w:rsidRPr="00646D89" w14:paraId="52DFF35D" w14:textId="77777777" w:rsidTr="00371EB4">
        <w:trPr>
          <w:trHeight w:val="20"/>
          <w:jc w:val="center"/>
        </w:trPr>
        <w:tc>
          <w:tcPr>
            <w:tcW w:w="3016" w:type="pct"/>
            <w:shd w:val="clear" w:color="auto" w:fill="auto"/>
          </w:tcPr>
          <w:p w14:paraId="0218826B" w14:textId="77777777" w:rsidR="003104CC" w:rsidRPr="00646D89" w:rsidRDefault="003104CC" w:rsidP="00646D89">
            <w:pPr>
              <w:keepNext/>
              <w:rPr>
                <w:b/>
                <w:i/>
                <w:sz w:val="28"/>
                <w:szCs w:val="28"/>
              </w:rPr>
            </w:pPr>
            <w:r w:rsidRPr="00646D89">
              <w:rPr>
                <w:b/>
                <w:i/>
                <w:sz w:val="28"/>
                <w:szCs w:val="28"/>
              </w:rPr>
              <w:t xml:space="preserve">Контактная работа - Аудиторные занятия </w:t>
            </w:r>
          </w:p>
        </w:tc>
        <w:tc>
          <w:tcPr>
            <w:tcW w:w="1038" w:type="pct"/>
            <w:shd w:val="clear" w:color="auto" w:fill="auto"/>
          </w:tcPr>
          <w:p w14:paraId="014FE15F" w14:textId="0238F75D" w:rsidR="003104CC" w:rsidRPr="00646D89" w:rsidRDefault="003104CC" w:rsidP="00646D89">
            <w:pPr>
              <w:keepNext/>
              <w:jc w:val="center"/>
              <w:rPr>
                <w:b/>
                <w:i/>
                <w:sz w:val="28"/>
                <w:szCs w:val="28"/>
              </w:rPr>
            </w:pPr>
            <w:r w:rsidRPr="00646D89">
              <w:rPr>
                <w:b/>
                <w:i/>
                <w:sz w:val="28"/>
                <w:szCs w:val="28"/>
              </w:rPr>
              <w:t>68</w:t>
            </w:r>
          </w:p>
        </w:tc>
        <w:tc>
          <w:tcPr>
            <w:tcW w:w="946" w:type="pct"/>
            <w:shd w:val="clear" w:color="auto" w:fill="auto"/>
          </w:tcPr>
          <w:p w14:paraId="7085AA37" w14:textId="1E6C0B7F" w:rsidR="003104CC" w:rsidRPr="00646D89" w:rsidRDefault="003104CC" w:rsidP="00646D89">
            <w:pPr>
              <w:keepNext/>
              <w:jc w:val="center"/>
              <w:rPr>
                <w:b/>
                <w:i/>
                <w:color w:val="FF0000"/>
                <w:sz w:val="28"/>
                <w:szCs w:val="28"/>
              </w:rPr>
            </w:pPr>
            <w:r w:rsidRPr="00646D89">
              <w:rPr>
                <w:b/>
                <w:i/>
                <w:sz w:val="28"/>
                <w:szCs w:val="28"/>
              </w:rPr>
              <w:t>68</w:t>
            </w:r>
          </w:p>
        </w:tc>
      </w:tr>
      <w:tr w:rsidR="003104CC" w:rsidRPr="00646D89" w14:paraId="22DF86A7" w14:textId="77777777" w:rsidTr="00371EB4">
        <w:trPr>
          <w:trHeight w:val="20"/>
          <w:jc w:val="center"/>
        </w:trPr>
        <w:tc>
          <w:tcPr>
            <w:tcW w:w="3016" w:type="pct"/>
            <w:shd w:val="clear" w:color="auto" w:fill="auto"/>
          </w:tcPr>
          <w:p w14:paraId="74881976" w14:textId="77777777" w:rsidR="003104CC" w:rsidRPr="00646D89" w:rsidRDefault="003104CC" w:rsidP="00646D89">
            <w:pPr>
              <w:keepNext/>
              <w:rPr>
                <w:i/>
                <w:sz w:val="28"/>
                <w:szCs w:val="28"/>
              </w:rPr>
            </w:pPr>
            <w:r w:rsidRPr="00646D89">
              <w:rPr>
                <w:i/>
                <w:sz w:val="28"/>
                <w:szCs w:val="28"/>
              </w:rPr>
              <w:t xml:space="preserve">Лекции </w:t>
            </w:r>
          </w:p>
        </w:tc>
        <w:tc>
          <w:tcPr>
            <w:tcW w:w="1038" w:type="pct"/>
            <w:shd w:val="clear" w:color="auto" w:fill="auto"/>
          </w:tcPr>
          <w:p w14:paraId="2445CC8A" w14:textId="3ED69F27" w:rsidR="003104CC" w:rsidRPr="00646D89" w:rsidRDefault="003104CC" w:rsidP="00646D89">
            <w:pPr>
              <w:keepNext/>
              <w:jc w:val="center"/>
              <w:rPr>
                <w:i/>
                <w:sz w:val="28"/>
                <w:szCs w:val="28"/>
              </w:rPr>
            </w:pPr>
            <w:r w:rsidRPr="00646D89">
              <w:rPr>
                <w:i/>
                <w:sz w:val="28"/>
                <w:szCs w:val="28"/>
              </w:rPr>
              <w:t>34</w:t>
            </w:r>
          </w:p>
        </w:tc>
        <w:tc>
          <w:tcPr>
            <w:tcW w:w="946" w:type="pct"/>
            <w:shd w:val="clear" w:color="auto" w:fill="auto"/>
          </w:tcPr>
          <w:p w14:paraId="24C48999" w14:textId="0B65FC69" w:rsidR="003104CC" w:rsidRPr="00646D89" w:rsidRDefault="003104CC" w:rsidP="00646D89">
            <w:pPr>
              <w:keepNext/>
              <w:jc w:val="center"/>
              <w:rPr>
                <w:i/>
                <w:color w:val="FF0000"/>
                <w:sz w:val="28"/>
                <w:szCs w:val="28"/>
              </w:rPr>
            </w:pPr>
            <w:r w:rsidRPr="00646D89">
              <w:rPr>
                <w:i/>
                <w:sz w:val="28"/>
                <w:szCs w:val="28"/>
              </w:rPr>
              <w:t>34</w:t>
            </w:r>
          </w:p>
        </w:tc>
      </w:tr>
      <w:tr w:rsidR="003104CC" w:rsidRPr="00646D89" w14:paraId="6F749F88" w14:textId="77777777" w:rsidTr="00371EB4">
        <w:trPr>
          <w:trHeight w:val="20"/>
          <w:jc w:val="center"/>
        </w:trPr>
        <w:tc>
          <w:tcPr>
            <w:tcW w:w="3016" w:type="pct"/>
            <w:shd w:val="clear" w:color="auto" w:fill="auto"/>
          </w:tcPr>
          <w:p w14:paraId="743D86DD" w14:textId="77777777" w:rsidR="003104CC" w:rsidRPr="00646D89" w:rsidRDefault="003104CC" w:rsidP="00646D89">
            <w:pPr>
              <w:keepNext/>
              <w:rPr>
                <w:i/>
                <w:sz w:val="28"/>
                <w:szCs w:val="28"/>
              </w:rPr>
            </w:pPr>
            <w:r w:rsidRPr="00646D89">
              <w:rPr>
                <w:i/>
                <w:sz w:val="28"/>
                <w:szCs w:val="28"/>
              </w:rPr>
              <w:t xml:space="preserve">Семинары, практические занятия  </w:t>
            </w:r>
          </w:p>
        </w:tc>
        <w:tc>
          <w:tcPr>
            <w:tcW w:w="1038" w:type="pct"/>
            <w:shd w:val="clear" w:color="auto" w:fill="auto"/>
          </w:tcPr>
          <w:p w14:paraId="776BB016" w14:textId="621AEB92" w:rsidR="003104CC" w:rsidRPr="00646D89" w:rsidRDefault="003104CC" w:rsidP="00646D89">
            <w:pPr>
              <w:keepNext/>
              <w:jc w:val="center"/>
              <w:rPr>
                <w:i/>
                <w:sz w:val="28"/>
                <w:szCs w:val="28"/>
              </w:rPr>
            </w:pPr>
            <w:r w:rsidRPr="00646D89">
              <w:rPr>
                <w:i/>
                <w:sz w:val="28"/>
                <w:szCs w:val="28"/>
              </w:rPr>
              <w:t>34</w:t>
            </w:r>
          </w:p>
        </w:tc>
        <w:tc>
          <w:tcPr>
            <w:tcW w:w="946" w:type="pct"/>
            <w:shd w:val="clear" w:color="auto" w:fill="auto"/>
          </w:tcPr>
          <w:p w14:paraId="794F3A18" w14:textId="721FB141" w:rsidR="003104CC" w:rsidRPr="00646D89" w:rsidRDefault="003104CC" w:rsidP="00646D89">
            <w:pPr>
              <w:keepNext/>
              <w:jc w:val="center"/>
              <w:rPr>
                <w:i/>
                <w:color w:val="FF0000"/>
                <w:sz w:val="28"/>
                <w:szCs w:val="28"/>
              </w:rPr>
            </w:pPr>
            <w:r w:rsidRPr="00646D89">
              <w:rPr>
                <w:i/>
                <w:sz w:val="28"/>
                <w:szCs w:val="28"/>
              </w:rPr>
              <w:t>34</w:t>
            </w:r>
          </w:p>
        </w:tc>
      </w:tr>
      <w:tr w:rsidR="003104CC" w:rsidRPr="00646D89" w14:paraId="04EBA761" w14:textId="77777777" w:rsidTr="00371EB4">
        <w:trPr>
          <w:trHeight w:val="20"/>
          <w:jc w:val="center"/>
        </w:trPr>
        <w:tc>
          <w:tcPr>
            <w:tcW w:w="3016" w:type="pct"/>
            <w:shd w:val="clear" w:color="auto" w:fill="auto"/>
          </w:tcPr>
          <w:p w14:paraId="68190523" w14:textId="77777777" w:rsidR="003104CC" w:rsidRPr="00646D89" w:rsidRDefault="003104CC" w:rsidP="00646D89">
            <w:pPr>
              <w:keepNext/>
              <w:rPr>
                <w:b/>
                <w:i/>
                <w:sz w:val="28"/>
                <w:szCs w:val="28"/>
              </w:rPr>
            </w:pPr>
            <w:r w:rsidRPr="00646D89">
              <w:rPr>
                <w:b/>
                <w:i/>
                <w:sz w:val="28"/>
                <w:szCs w:val="28"/>
              </w:rPr>
              <w:t>Самостоятельная работа</w:t>
            </w:r>
          </w:p>
        </w:tc>
        <w:tc>
          <w:tcPr>
            <w:tcW w:w="1038" w:type="pct"/>
            <w:shd w:val="clear" w:color="auto" w:fill="auto"/>
          </w:tcPr>
          <w:p w14:paraId="22E6FCBD" w14:textId="285674C4" w:rsidR="003104CC" w:rsidRPr="00646D89" w:rsidRDefault="003104CC" w:rsidP="00646D89">
            <w:pPr>
              <w:keepNext/>
              <w:jc w:val="center"/>
              <w:rPr>
                <w:b/>
                <w:i/>
                <w:sz w:val="28"/>
                <w:szCs w:val="28"/>
                <w:lang w:val="en-US"/>
              </w:rPr>
            </w:pPr>
            <w:r w:rsidRPr="00646D89">
              <w:rPr>
                <w:b/>
                <w:i/>
                <w:sz w:val="28"/>
                <w:szCs w:val="28"/>
              </w:rPr>
              <w:t>112</w:t>
            </w:r>
          </w:p>
        </w:tc>
        <w:tc>
          <w:tcPr>
            <w:tcW w:w="946" w:type="pct"/>
            <w:shd w:val="clear" w:color="auto" w:fill="auto"/>
          </w:tcPr>
          <w:p w14:paraId="127A9D27" w14:textId="60B894EE" w:rsidR="003104CC" w:rsidRPr="00646D89" w:rsidRDefault="003104CC" w:rsidP="00646D89">
            <w:pPr>
              <w:keepNext/>
              <w:jc w:val="center"/>
              <w:rPr>
                <w:b/>
                <w:i/>
                <w:color w:val="FF0000"/>
                <w:sz w:val="28"/>
                <w:szCs w:val="28"/>
              </w:rPr>
            </w:pPr>
            <w:r w:rsidRPr="00646D89">
              <w:rPr>
                <w:b/>
                <w:i/>
                <w:sz w:val="28"/>
                <w:szCs w:val="28"/>
              </w:rPr>
              <w:t>112</w:t>
            </w:r>
          </w:p>
        </w:tc>
      </w:tr>
      <w:tr w:rsidR="00862249" w:rsidRPr="00646D89" w14:paraId="45A95ECE" w14:textId="77777777" w:rsidTr="00371EB4">
        <w:trPr>
          <w:trHeight w:val="20"/>
          <w:jc w:val="center"/>
        </w:trPr>
        <w:tc>
          <w:tcPr>
            <w:tcW w:w="3016" w:type="pct"/>
            <w:shd w:val="clear" w:color="auto" w:fill="auto"/>
          </w:tcPr>
          <w:p w14:paraId="5F80EF48" w14:textId="77777777" w:rsidR="00862249" w:rsidRPr="00646D89" w:rsidRDefault="00862249" w:rsidP="00646D89">
            <w:pPr>
              <w:keepNext/>
              <w:rPr>
                <w:sz w:val="28"/>
                <w:szCs w:val="28"/>
              </w:rPr>
            </w:pPr>
            <w:r w:rsidRPr="00646D89">
              <w:rPr>
                <w:sz w:val="28"/>
                <w:szCs w:val="28"/>
              </w:rPr>
              <w:t xml:space="preserve">Вид текущего контроля </w:t>
            </w:r>
          </w:p>
        </w:tc>
        <w:tc>
          <w:tcPr>
            <w:tcW w:w="1038" w:type="pct"/>
            <w:shd w:val="clear" w:color="auto" w:fill="auto"/>
          </w:tcPr>
          <w:p w14:paraId="70687C16" w14:textId="30F52DE2" w:rsidR="00862249" w:rsidRPr="00646D89" w:rsidRDefault="00862249" w:rsidP="00646D89">
            <w:pPr>
              <w:keepNext/>
              <w:jc w:val="center"/>
              <w:rPr>
                <w:i/>
                <w:sz w:val="28"/>
                <w:szCs w:val="28"/>
              </w:rPr>
            </w:pPr>
            <w:r w:rsidRPr="00646D89">
              <w:rPr>
                <w:i/>
                <w:sz w:val="28"/>
                <w:szCs w:val="28"/>
              </w:rPr>
              <w:t>Контрольная работа</w:t>
            </w:r>
          </w:p>
        </w:tc>
        <w:tc>
          <w:tcPr>
            <w:tcW w:w="946" w:type="pct"/>
            <w:shd w:val="clear" w:color="auto" w:fill="auto"/>
          </w:tcPr>
          <w:p w14:paraId="736D5D83" w14:textId="0C725EBF" w:rsidR="00862249" w:rsidRPr="00646D89" w:rsidRDefault="00862249" w:rsidP="00646D89">
            <w:pPr>
              <w:keepNext/>
              <w:jc w:val="center"/>
              <w:rPr>
                <w:i/>
                <w:color w:val="FF0000"/>
                <w:sz w:val="28"/>
                <w:szCs w:val="28"/>
              </w:rPr>
            </w:pPr>
            <w:r w:rsidRPr="00646D89">
              <w:rPr>
                <w:i/>
                <w:sz w:val="28"/>
                <w:szCs w:val="28"/>
              </w:rPr>
              <w:t>Контрольная работа</w:t>
            </w:r>
          </w:p>
        </w:tc>
      </w:tr>
      <w:tr w:rsidR="00862249" w:rsidRPr="00646D89" w14:paraId="4F41E097" w14:textId="77777777" w:rsidTr="00371EB4">
        <w:trPr>
          <w:trHeight w:val="20"/>
          <w:jc w:val="center"/>
        </w:trPr>
        <w:tc>
          <w:tcPr>
            <w:tcW w:w="3016" w:type="pct"/>
            <w:shd w:val="clear" w:color="auto" w:fill="auto"/>
          </w:tcPr>
          <w:p w14:paraId="0DA6D430" w14:textId="77777777" w:rsidR="00862249" w:rsidRPr="00646D89" w:rsidRDefault="00862249" w:rsidP="00646D89">
            <w:pPr>
              <w:keepNext/>
              <w:rPr>
                <w:sz w:val="28"/>
                <w:szCs w:val="28"/>
              </w:rPr>
            </w:pPr>
            <w:r w:rsidRPr="00646D89">
              <w:rPr>
                <w:sz w:val="28"/>
                <w:szCs w:val="28"/>
              </w:rPr>
              <w:t>Вид промежуточной аттестации</w:t>
            </w:r>
          </w:p>
        </w:tc>
        <w:tc>
          <w:tcPr>
            <w:tcW w:w="1038" w:type="pct"/>
            <w:shd w:val="clear" w:color="auto" w:fill="auto"/>
          </w:tcPr>
          <w:p w14:paraId="5426F6A0" w14:textId="18683D6D" w:rsidR="00862249" w:rsidRPr="00646D89" w:rsidRDefault="00371EB4" w:rsidP="00646D89">
            <w:pPr>
              <w:keepNext/>
              <w:jc w:val="center"/>
              <w:rPr>
                <w:i/>
                <w:sz w:val="28"/>
                <w:szCs w:val="28"/>
              </w:rPr>
            </w:pPr>
            <w:r>
              <w:rPr>
                <w:i/>
                <w:sz w:val="28"/>
                <w:szCs w:val="28"/>
              </w:rPr>
              <w:t>Экзамен</w:t>
            </w:r>
          </w:p>
        </w:tc>
        <w:tc>
          <w:tcPr>
            <w:tcW w:w="946" w:type="pct"/>
            <w:shd w:val="clear" w:color="auto" w:fill="auto"/>
          </w:tcPr>
          <w:p w14:paraId="75D03303" w14:textId="2AA92488" w:rsidR="00862249" w:rsidRPr="00646D89" w:rsidRDefault="00371EB4" w:rsidP="00646D89">
            <w:pPr>
              <w:keepNext/>
              <w:jc w:val="center"/>
              <w:rPr>
                <w:i/>
                <w:color w:val="FF0000"/>
                <w:sz w:val="28"/>
                <w:szCs w:val="28"/>
              </w:rPr>
            </w:pPr>
            <w:r>
              <w:rPr>
                <w:i/>
                <w:sz w:val="28"/>
                <w:szCs w:val="28"/>
              </w:rPr>
              <w:t>Экзамен</w:t>
            </w:r>
          </w:p>
        </w:tc>
      </w:tr>
    </w:tbl>
    <w:p w14:paraId="2D51ED47" w14:textId="77777777" w:rsidR="00FA42F5" w:rsidRPr="00D355C9" w:rsidRDefault="00FA42F5" w:rsidP="00FA42F5">
      <w:pPr>
        <w:jc w:val="both"/>
        <w:rPr>
          <w:b/>
          <w:szCs w:val="28"/>
        </w:rPr>
      </w:pPr>
    </w:p>
    <w:p w14:paraId="0B68E310" w14:textId="77777777" w:rsidR="004859C8" w:rsidRDefault="004859C8" w:rsidP="00371EB4">
      <w:pPr>
        <w:spacing w:line="360" w:lineRule="auto"/>
        <w:ind w:firstLine="709"/>
        <w:jc w:val="both"/>
        <w:rPr>
          <w:b/>
          <w:bCs/>
          <w:sz w:val="28"/>
          <w:szCs w:val="28"/>
        </w:rPr>
      </w:pPr>
    </w:p>
    <w:p w14:paraId="3B089044" w14:textId="0323B1CE" w:rsidR="00FA42F5" w:rsidRPr="00D355C9" w:rsidRDefault="00FA42F5" w:rsidP="00371EB4">
      <w:pPr>
        <w:spacing w:line="360" w:lineRule="auto"/>
        <w:ind w:firstLine="709"/>
        <w:jc w:val="both"/>
        <w:rPr>
          <w:b/>
          <w:bCs/>
          <w:sz w:val="28"/>
          <w:szCs w:val="28"/>
        </w:rPr>
      </w:pPr>
      <w:r w:rsidRPr="00D355C9">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D355C9" w:rsidRDefault="00FA42F5" w:rsidP="00371EB4">
      <w:pPr>
        <w:spacing w:line="360" w:lineRule="auto"/>
        <w:ind w:firstLine="709"/>
        <w:jc w:val="both"/>
        <w:rPr>
          <w:b/>
          <w:bCs/>
          <w:sz w:val="28"/>
          <w:szCs w:val="28"/>
        </w:rPr>
      </w:pPr>
      <w:r w:rsidRPr="00D355C9">
        <w:rPr>
          <w:b/>
          <w:bCs/>
          <w:sz w:val="28"/>
          <w:szCs w:val="28"/>
        </w:rPr>
        <w:t>5.1. Содержание дисциплины</w:t>
      </w:r>
    </w:p>
    <w:p w14:paraId="04806FDE" w14:textId="1C4F1292" w:rsidR="003104CC" w:rsidRPr="00D355C9" w:rsidRDefault="003104CC" w:rsidP="00371EB4">
      <w:pPr>
        <w:pStyle w:val="63"/>
        <w:spacing w:before="0" w:after="0" w:line="360" w:lineRule="auto"/>
        <w:ind w:firstLine="709"/>
        <w:jc w:val="both"/>
        <w:rPr>
          <w:rStyle w:val="46"/>
          <w:rFonts w:eastAsiaTheme="minorHAnsi"/>
          <w:b/>
          <w:spacing w:val="0"/>
          <w:sz w:val="28"/>
          <w:szCs w:val="28"/>
        </w:rPr>
      </w:pPr>
      <w:bookmarkStart w:id="4" w:name="_Hlk131344002"/>
      <w:r w:rsidRPr="00D355C9">
        <w:rPr>
          <w:rStyle w:val="46"/>
          <w:rFonts w:eastAsiaTheme="minorHAnsi"/>
          <w:b/>
          <w:spacing w:val="0"/>
          <w:sz w:val="28"/>
          <w:szCs w:val="28"/>
        </w:rPr>
        <w:t>Тема 1. Введение в операционный менеджмент</w:t>
      </w:r>
      <w:bookmarkEnd w:id="4"/>
    </w:p>
    <w:p w14:paraId="4E505DB5" w14:textId="77777777" w:rsidR="003104CC" w:rsidRPr="00D355C9" w:rsidRDefault="003104CC" w:rsidP="00371EB4">
      <w:pPr>
        <w:pStyle w:val="63"/>
        <w:spacing w:before="0" w:after="0" w:line="360" w:lineRule="auto"/>
        <w:ind w:firstLine="709"/>
        <w:jc w:val="both"/>
        <w:rPr>
          <w:rStyle w:val="46"/>
          <w:rFonts w:eastAsiaTheme="minorHAnsi"/>
          <w:bCs/>
          <w:spacing w:val="0"/>
          <w:sz w:val="28"/>
          <w:szCs w:val="28"/>
        </w:rPr>
      </w:pPr>
      <w:r w:rsidRPr="00D355C9">
        <w:rPr>
          <w:rStyle w:val="46"/>
          <w:rFonts w:eastAsiaTheme="minorHAnsi"/>
          <w:bCs/>
          <w:spacing w:val="0"/>
          <w:sz w:val="28"/>
          <w:szCs w:val="28"/>
        </w:rPr>
        <w:t>Происхождение операционного менеджмента. Основные концепции операционного менеджмента. Операционная система организации. Содержание и задачи операционного менеджмента. Операция и производительность. Эволюция операционного менеджмента. Тенденции в развитии операционного менеджмента. Понятие производственной системы, сервисной среды, операционных ресурсов. Понятие логистической системы и ее роль в операционном менеджменте. Особенности разработки и реализации управленческих решений в операционном менеджменте.</w:t>
      </w:r>
    </w:p>
    <w:p w14:paraId="7C27BC38" w14:textId="67F17489" w:rsidR="003104CC" w:rsidRPr="00D355C9" w:rsidRDefault="003104CC" w:rsidP="00371EB4">
      <w:pPr>
        <w:pStyle w:val="63"/>
        <w:spacing w:before="0" w:after="0" w:line="360" w:lineRule="auto"/>
        <w:ind w:firstLine="709"/>
        <w:jc w:val="both"/>
        <w:rPr>
          <w:rStyle w:val="46"/>
          <w:rFonts w:eastAsiaTheme="minorHAnsi"/>
          <w:b/>
          <w:spacing w:val="0"/>
          <w:sz w:val="28"/>
          <w:szCs w:val="28"/>
        </w:rPr>
      </w:pPr>
      <w:bookmarkStart w:id="5" w:name="_Hlk131344008"/>
      <w:r w:rsidRPr="00D355C9">
        <w:rPr>
          <w:rStyle w:val="46"/>
          <w:rFonts w:eastAsiaTheme="minorHAnsi"/>
          <w:b/>
          <w:spacing w:val="0"/>
          <w:sz w:val="28"/>
          <w:szCs w:val="28"/>
        </w:rPr>
        <w:t>Тема 2. Производственные системы</w:t>
      </w:r>
      <w:bookmarkEnd w:id="5"/>
    </w:p>
    <w:p w14:paraId="1B6CBDE3" w14:textId="77777777" w:rsidR="003104CC" w:rsidRPr="00D355C9" w:rsidRDefault="003104CC" w:rsidP="00371EB4">
      <w:pPr>
        <w:pStyle w:val="63"/>
        <w:spacing w:before="0" w:after="0" w:line="360" w:lineRule="auto"/>
        <w:ind w:firstLine="709"/>
        <w:jc w:val="both"/>
        <w:rPr>
          <w:rStyle w:val="46"/>
          <w:rFonts w:eastAsiaTheme="minorHAnsi"/>
          <w:bCs/>
          <w:spacing w:val="0"/>
          <w:sz w:val="28"/>
          <w:szCs w:val="28"/>
        </w:rPr>
      </w:pPr>
      <w:r w:rsidRPr="00D355C9">
        <w:rPr>
          <w:rStyle w:val="46"/>
          <w:rFonts w:eastAsiaTheme="minorHAnsi"/>
          <w:bCs/>
          <w:spacing w:val="0"/>
          <w:sz w:val="28"/>
          <w:szCs w:val="28"/>
        </w:rPr>
        <w:t>Производственная и операционная системы и их характеристики. Структура производственной системы. Классификация производственных систем. Цепочка производства. Понятие логистической цепи. Производственный процесс, производственный и операционный циклы. Различия между процессами производства продукции и услуг. Место операционного менеджмента в производственной системе предприятия.</w:t>
      </w:r>
    </w:p>
    <w:p w14:paraId="35BD6596" w14:textId="26F90442" w:rsidR="003104CC" w:rsidRPr="00D355C9" w:rsidRDefault="003104CC" w:rsidP="00371EB4">
      <w:pPr>
        <w:pStyle w:val="63"/>
        <w:spacing w:before="0" w:after="0" w:line="360" w:lineRule="auto"/>
        <w:ind w:firstLine="709"/>
        <w:jc w:val="both"/>
        <w:rPr>
          <w:rStyle w:val="46"/>
          <w:rFonts w:eastAsiaTheme="minorHAnsi"/>
          <w:b/>
          <w:spacing w:val="0"/>
          <w:sz w:val="28"/>
          <w:szCs w:val="28"/>
        </w:rPr>
      </w:pPr>
      <w:bookmarkStart w:id="6" w:name="_Hlk131344016"/>
      <w:r w:rsidRPr="00D355C9">
        <w:rPr>
          <w:rStyle w:val="46"/>
          <w:rFonts w:eastAsiaTheme="minorHAnsi"/>
          <w:b/>
          <w:spacing w:val="0"/>
          <w:sz w:val="28"/>
          <w:szCs w:val="28"/>
        </w:rPr>
        <w:t>Тема 3. Сущность операций и бизнес-процессов</w:t>
      </w:r>
      <w:bookmarkEnd w:id="6"/>
    </w:p>
    <w:p w14:paraId="3DEF0734" w14:textId="77777777" w:rsidR="003104CC" w:rsidRPr="00D355C9" w:rsidRDefault="003104CC" w:rsidP="00371EB4">
      <w:pPr>
        <w:pStyle w:val="63"/>
        <w:spacing w:before="0" w:after="0" w:line="360" w:lineRule="auto"/>
        <w:ind w:firstLine="709"/>
        <w:jc w:val="both"/>
        <w:rPr>
          <w:rStyle w:val="46"/>
          <w:rFonts w:eastAsiaTheme="minorHAnsi"/>
          <w:bCs/>
          <w:spacing w:val="0"/>
          <w:sz w:val="28"/>
          <w:szCs w:val="28"/>
        </w:rPr>
      </w:pPr>
      <w:r w:rsidRPr="00D355C9">
        <w:rPr>
          <w:rStyle w:val="46"/>
          <w:rFonts w:eastAsiaTheme="minorHAnsi"/>
          <w:bCs/>
          <w:spacing w:val="0"/>
          <w:sz w:val="28"/>
          <w:szCs w:val="28"/>
        </w:rPr>
        <w:t>Понятие и свойства бизнес-процесса и операций. Система бизнес-процессов предприятия; классификация бизнес-процессов. Основные и вспомогательные бизнес-процессы. Бизнес-процессы управления и развития. Идентификация системы бизнес-процессов. Сущность процессного и функционального подходов в управлении и показатели эффективности управления процессами.</w:t>
      </w:r>
    </w:p>
    <w:p w14:paraId="15F43C52" w14:textId="1DA66F9F" w:rsidR="003104CC" w:rsidRPr="00D355C9" w:rsidRDefault="003104CC" w:rsidP="00371EB4">
      <w:pPr>
        <w:pStyle w:val="63"/>
        <w:spacing w:before="0" w:after="0" w:line="360" w:lineRule="auto"/>
        <w:ind w:firstLine="709"/>
        <w:jc w:val="both"/>
        <w:rPr>
          <w:rStyle w:val="46"/>
          <w:rFonts w:eastAsiaTheme="minorHAnsi"/>
          <w:b/>
          <w:spacing w:val="0"/>
          <w:sz w:val="28"/>
          <w:szCs w:val="28"/>
        </w:rPr>
      </w:pPr>
      <w:bookmarkStart w:id="7" w:name="_Hlk131344022"/>
      <w:r w:rsidRPr="00D355C9">
        <w:rPr>
          <w:rStyle w:val="46"/>
          <w:rFonts w:eastAsiaTheme="minorHAnsi"/>
          <w:b/>
          <w:spacing w:val="0"/>
          <w:sz w:val="28"/>
          <w:szCs w:val="28"/>
        </w:rPr>
        <w:t xml:space="preserve">Тема 4. Формирование </w:t>
      </w:r>
      <w:r w:rsidR="00371EB4">
        <w:rPr>
          <w:rStyle w:val="46"/>
          <w:rFonts w:eastAsiaTheme="minorHAnsi"/>
          <w:b/>
          <w:spacing w:val="0"/>
          <w:sz w:val="28"/>
          <w:szCs w:val="28"/>
        </w:rPr>
        <w:t>операционных стратегий компании</w:t>
      </w:r>
    </w:p>
    <w:bookmarkEnd w:id="7"/>
    <w:p w14:paraId="55BAD4E1" w14:textId="77777777" w:rsidR="003104CC" w:rsidRPr="00D355C9" w:rsidRDefault="003104CC" w:rsidP="00371EB4">
      <w:pPr>
        <w:pStyle w:val="63"/>
        <w:spacing w:before="0" w:after="0" w:line="360" w:lineRule="auto"/>
        <w:ind w:firstLine="709"/>
        <w:jc w:val="both"/>
        <w:rPr>
          <w:rStyle w:val="46"/>
          <w:rFonts w:eastAsiaTheme="minorHAnsi"/>
          <w:bCs/>
          <w:spacing w:val="0"/>
          <w:sz w:val="28"/>
          <w:szCs w:val="28"/>
        </w:rPr>
      </w:pPr>
      <w:r w:rsidRPr="00D355C9">
        <w:rPr>
          <w:rStyle w:val="46"/>
          <w:rFonts w:eastAsiaTheme="minorHAnsi"/>
          <w:bCs/>
          <w:spacing w:val="0"/>
          <w:sz w:val="28"/>
          <w:szCs w:val="28"/>
        </w:rPr>
        <w:t xml:space="preserve">Общая характеристика операционной стратегии, ее место в системе стратегий организации. Содержание и виды операционных стратегий. </w:t>
      </w:r>
      <w:r w:rsidRPr="00D355C9">
        <w:rPr>
          <w:rStyle w:val="46"/>
          <w:rFonts w:eastAsiaTheme="minorHAnsi"/>
          <w:bCs/>
          <w:spacing w:val="0"/>
          <w:sz w:val="28"/>
          <w:szCs w:val="28"/>
        </w:rPr>
        <w:lastRenderedPageBreak/>
        <w:t>Логистические стратегии, их роль и место в структуре операционных стратегий. Процесс создания операционной стратегии – разработка, принятие и реализация (стратегических) управленческих решений. Взаимосвязь операционной стратегии с корпоративной, бизнес-стратегий и функциональной стратегиями организации. Этапы разработки и реализации операционной стратегии. Факторы, влияющие на выбор стратегии. Стратегия выбора размещения предприятия (метод рейтинга факторов, метод «затраты-объем», метод центра тяжести и др.). Прогнозирование, как основа для разработки операционной стратегии организации.</w:t>
      </w:r>
    </w:p>
    <w:p w14:paraId="7B859353" w14:textId="3E590793" w:rsidR="003104CC" w:rsidRPr="00D355C9" w:rsidRDefault="003104CC" w:rsidP="00371EB4">
      <w:pPr>
        <w:pStyle w:val="63"/>
        <w:spacing w:before="0" w:after="0" w:line="360" w:lineRule="auto"/>
        <w:ind w:firstLine="709"/>
        <w:jc w:val="both"/>
        <w:rPr>
          <w:rStyle w:val="46"/>
          <w:rFonts w:eastAsiaTheme="minorHAnsi"/>
          <w:b/>
          <w:spacing w:val="0"/>
          <w:sz w:val="28"/>
          <w:szCs w:val="28"/>
        </w:rPr>
      </w:pPr>
      <w:bookmarkStart w:id="8" w:name="_Hlk131344035"/>
      <w:r w:rsidRPr="00D355C9">
        <w:rPr>
          <w:rStyle w:val="46"/>
          <w:rFonts w:eastAsiaTheme="minorHAnsi"/>
          <w:b/>
          <w:spacing w:val="0"/>
          <w:sz w:val="28"/>
          <w:szCs w:val="28"/>
        </w:rPr>
        <w:t>Тема 5</w:t>
      </w:r>
      <w:r w:rsidR="00371EB4">
        <w:rPr>
          <w:rStyle w:val="46"/>
          <w:rFonts w:eastAsiaTheme="minorHAnsi"/>
          <w:b/>
          <w:spacing w:val="0"/>
          <w:sz w:val="28"/>
          <w:szCs w:val="28"/>
        </w:rPr>
        <w:t>. Производственное планирование</w:t>
      </w:r>
    </w:p>
    <w:bookmarkEnd w:id="8"/>
    <w:p w14:paraId="4E71E451" w14:textId="77777777" w:rsidR="003104CC" w:rsidRPr="00D355C9" w:rsidRDefault="003104CC" w:rsidP="00371EB4">
      <w:pPr>
        <w:pStyle w:val="63"/>
        <w:spacing w:before="0" w:after="0" w:line="360" w:lineRule="auto"/>
        <w:ind w:firstLine="709"/>
        <w:jc w:val="both"/>
        <w:rPr>
          <w:rStyle w:val="46"/>
          <w:rFonts w:eastAsiaTheme="minorHAnsi"/>
          <w:bCs/>
          <w:spacing w:val="0"/>
          <w:sz w:val="28"/>
          <w:szCs w:val="28"/>
        </w:rPr>
      </w:pPr>
      <w:r w:rsidRPr="00D355C9">
        <w:rPr>
          <w:rStyle w:val="46"/>
          <w:rFonts w:eastAsiaTheme="minorHAnsi"/>
          <w:bCs/>
          <w:spacing w:val="0"/>
          <w:sz w:val="28"/>
          <w:szCs w:val="28"/>
        </w:rPr>
        <w:t>Планирование и формирование системы целей в операционном менеджменте и связь со стратегическим, тактическим и оперативным уровнями планирования. Цели и задачи планирования, их влияние на ресурсы, производственный потенциал и (производственные мощности) организации. Планирование ресурсного обеспечения деятельности организации. Организация процесса планирования на предприятии. Оптимизационные модели планирования производственной программы и производственной мощности предприятия.</w:t>
      </w:r>
    </w:p>
    <w:p w14:paraId="0250D95C" w14:textId="68ECE95D" w:rsidR="003104CC" w:rsidRPr="00D355C9" w:rsidRDefault="003104CC" w:rsidP="00371EB4">
      <w:pPr>
        <w:pStyle w:val="63"/>
        <w:spacing w:before="0" w:after="0" w:line="360" w:lineRule="auto"/>
        <w:ind w:firstLine="709"/>
        <w:jc w:val="both"/>
        <w:rPr>
          <w:rStyle w:val="46"/>
          <w:rFonts w:eastAsiaTheme="minorHAnsi"/>
          <w:b/>
          <w:spacing w:val="0"/>
          <w:sz w:val="28"/>
          <w:szCs w:val="28"/>
        </w:rPr>
      </w:pPr>
      <w:bookmarkStart w:id="9" w:name="_Hlk131344042"/>
      <w:r w:rsidRPr="00D355C9">
        <w:rPr>
          <w:rStyle w:val="46"/>
          <w:rFonts w:eastAsiaTheme="minorHAnsi"/>
          <w:b/>
          <w:spacing w:val="0"/>
          <w:sz w:val="28"/>
          <w:szCs w:val="28"/>
        </w:rPr>
        <w:t xml:space="preserve">Тема 6. </w:t>
      </w:r>
      <w:r w:rsidR="00371EB4">
        <w:rPr>
          <w:rStyle w:val="46"/>
          <w:rFonts w:eastAsiaTheme="minorHAnsi"/>
          <w:b/>
          <w:spacing w:val="0"/>
          <w:sz w:val="28"/>
          <w:szCs w:val="28"/>
        </w:rPr>
        <w:t>Управление качеством продуктов</w:t>
      </w:r>
    </w:p>
    <w:bookmarkEnd w:id="9"/>
    <w:p w14:paraId="72AF6168" w14:textId="77777777" w:rsidR="003104CC" w:rsidRPr="00D355C9" w:rsidRDefault="003104CC" w:rsidP="00371EB4">
      <w:pPr>
        <w:pStyle w:val="63"/>
        <w:spacing w:before="0" w:after="0" w:line="360" w:lineRule="auto"/>
        <w:ind w:firstLine="709"/>
        <w:jc w:val="both"/>
        <w:rPr>
          <w:rStyle w:val="46"/>
          <w:rFonts w:eastAsiaTheme="minorHAnsi"/>
          <w:bCs/>
          <w:spacing w:val="0"/>
          <w:sz w:val="28"/>
          <w:szCs w:val="28"/>
        </w:rPr>
      </w:pPr>
      <w:r w:rsidRPr="00D355C9">
        <w:rPr>
          <w:rStyle w:val="46"/>
          <w:rFonts w:eastAsiaTheme="minorHAnsi"/>
          <w:bCs/>
          <w:spacing w:val="0"/>
          <w:sz w:val="28"/>
          <w:szCs w:val="28"/>
        </w:rPr>
        <w:t>Современный подход к понятию качества продуктов и услуг. Система менеджмента качества (ISO 9000), эволюция стандартов качества. Показатели качества продуктов и услуг. Методы управления (TQM, спираль качества) и контроля качества продуктов и услуг (6S, 7 инструментов контроля качества). Особенности управления качеством в сфере услуг.</w:t>
      </w:r>
    </w:p>
    <w:p w14:paraId="4D38BB75" w14:textId="12902A9C" w:rsidR="003104CC" w:rsidRPr="00D355C9" w:rsidRDefault="003104CC" w:rsidP="00371EB4">
      <w:pPr>
        <w:pStyle w:val="63"/>
        <w:spacing w:before="0" w:after="0" w:line="360" w:lineRule="auto"/>
        <w:ind w:firstLine="709"/>
        <w:jc w:val="both"/>
        <w:rPr>
          <w:rStyle w:val="46"/>
          <w:rFonts w:eastAsiaTheme="minorHAnsi"/>
          <w:b/>
          <w:spacing w:val="0"/>
          <w:sz w:val="28"/>
          <w:szCs w:val="28"/>
        </w:rPr>
      </w:pPr>
      <w:bookmarkStart w:id="10" w:name="_Hlk131344046"/>
      <w:r w:rsidRPr="00D355C9">
        <w:rPr>
          <w:rStyle w:val="46"/>
          <w:rFonts w:eastAsiaTheme="minorHAnsi"/>
          <w:b/>
          <w:spacing w:val="0"/>
          <w:sz w:val="28"/>
          <w:szCs w:val="28"/>
        </w:rPr>
        <w:t>Тема 7. Разработка нового прод</w:t>
      </w:r>
      <w:r w:rsidR="00371EB4">
        <w:rPr>
          <w:rStyle w:val="46"/>
          <w:rFonts w:eastAsiaTheme="minorHAnsi"/>
          <w:b/>
          <w:spacing w:val="0"/>
          <w:sz w:val="28"/>
          <w:szCs w:val="28"/>
        </w:rPr>
        <w:t>укта в операционном менеджменте</w:t>
      </w:r>
    </w:p>
    <w:bookmarkEnd w:id="10"/>
    <w:p w14:paraId="1EBB381D" w14:textId="147C5ED5" w:rsidR="0094442D" w:rsidRPr="00D355C9" w:rsidRDefault="003104CC" w:rsidP="00371EB4">
      <w:pPr>
        <w:spacing w:line="360" w:lineRule="auto"/>
        <w:ind w:firstLine="709"/>
        <w:jc w:val="both"/>
        <w:rPr>
          <w:rStyle w:val="46"/>
          <w:rFonts w:eastAsiaTheme="minorHAnsi"/>
          <w:bCs/>
          <w:spacing w:val="0"/>
          <w:sz w:val="28"/>
          <w:szCs w:val="28"/>
          <w:lang w:eastAsia="en-US"/>
        </w:rPr>
      </w:pPr>
      <w:r w:rsidRPr="00D355C9">
        <w:rPr>
          <w:rStyle w:val="46"/>
          <w:rFonts w:eastAsiaTheme="minorHAnsi"/>
          <w:bCs/>
          <w:spacing w:val="0"/>
          <w:sz w:val="28"/>
          <w:szCs w:val="28"/>
          <w:lang w:eastAsia="en-US"/>
        </w:rPr>
        <w:t xml:space="preserve">Современные тенденции в развитии систем разработки новых продуктов в организациях. Системный подход к созданию новой продукции: факторы, влияющие на конкурентоспособность продукта и риск его выведения на рынок, алгоритм разработки и выведения продукта на рынок, критерии и показатели оценки ценности продукта. Жизненный цикл продукта: ключевые </w:t>
      </w:r>
      <w:r w:rsidRPr="00D355C9">
        <w:rPr>
          <w:rStyle w:val="46"/>
          <w:rFonts w:eastAsiaTheme="minorHAnsi"/>
          <w:bCs/>
          <w:spacing w:val="0"/>
          <w:sz w:val="28"/>
          <w:szCs w:val="28"/>
          <w:lang w:eastAsia="en-US"/>
        </w:rPr>
        <w:lastRenderedPageBreak/>
        <w:t>характеристики, основные потребители продукта и задачи компании для каждого этапа. Типы кривых, описывающих жизненный цикл продукта. Особенности разработки услуг. Сервисный подход в операционном менеджменте. Технико-экономическая оценка целесообразности выведения нового продукта на рынок и его этапы.</w:t>
      </w:r>
    </w:p>
    <w:p w14:paraId="5C00D312" w14:textId="77777777" w:rsidR="003104CC" w:rsidRPr="00D355C9" w:rsidRDefault="003104CC" w:rsidP="00371EB4">
      <w:pPr>
        <w:spacing w:line="360" w:lineRule="auto"/>
        <w:ind w:firstLine="709"/>
        <w:jc w:val="both"/>
        <w:rPr>
          <w:noProof/>
          <w:sz w:val="28"/>
          <w:szCs w:val="28"/>
          <w:highlight w:val="yellow"/>
          <w:bdr w:val="none" w:sz="0" w:space="0" w:color="auto" w:frame="1"/>
          <w:shd w:val="clear" w:color="auto" w:fill="FFFFFF"/>
        </w:rPr>
      </w:pPr>
    </w:p>
    <w:p w14:paraId="0F646969" w14:textId="77B7E42F" w:rsidR="00FA42F5" w:rsidRPr="00D355C9" w:rsidRDefault="00FA42F5" w:rsidP="00371EB4">
      <w:pPr>
        <w:spacing w:line="360" w:lineRule="auto"/>
        <w:ind w:firstLine="709"/>
        <w:jc w:val="both"/>
        <w:rPr>
          <w:b/>
          <w:sz w:val="28"/>
          <w:szCs w:val="28"/>
        </w:rPr>
      </w:pPr>
      <w:r w:rsidRPr="00D355C9">
        <w:rPr>
          <w:b/>
          <w:sz w:val="28"/>
          <w:szCs w:val="28"/>
        </w:rPr>
        <w:t>5.2. Учебно</w:t>
      </w:r>
      <w:r w:rsidR="00371EB4">
        <w:rPr>
          <w:b/>
          <w:sz w:val="28"/>
          <w:szCs w:val="28"/>
        </w:rPr>
        <w:t>-</w:t>
      </w:r>
      <w:r w:rsidRPr="00D355C9">
        <w:rPr>
          <w:b/>
          <w:sz w:val="28"/>
          <w:szCs w:val="28"/>
        </w:rPr>
        <w:t xml:space="preserve"> тематический план</w:t>
      </w:r>
    </w:p>
    <w:p w14:paraId="1A2C8F74" w14:textId="50F4FEEE" w:rsidR="00142F75" w:rsidRPr="00126D6A" w:rsidRDefault="00126D6A" w:rsidP="00126D6A">
      <w:pPr>
        <w:spacing w:line="360" w:lineRule="auto"/>
        <w:ind w:firstLine="709"/>
        <w:jc w:val="right"/>
        <w:rPr>
          <w:sz w:val="28"/>
          <w:szCs w:val="28"/>
        </w:rPr>
      </w:pPr>
      <w:r>
        <w:rPr>
          <w:sz w:val="28"/>
          <w:szCs w:val="28"/>
        </w:rPr>
        <w:t>Таблица 2</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107"/>
        <w:gridCol w:w="1175"/>
        <w:gridCol w:w="882"/>
        <w:gridCol w:w="866"/>
        <w:gridCol w:w="1435"/>
        <w:gridCol w:w="1197"/>
        <w:gridCol w:w="1658"/>
      </w:tblGrid>
      <w:tr w:rsidR="00E14212" w:rsidRPr="00126D6A" w14:paraId="30F1F131" w14:textId="77777777" w:rsidTr="00363D70">
        <w:trPr>
          <w:trHeight w:val="20"/>
        </w:trPr>
        <w:tc>
          <w:tcPr>
            <w:tcW w:w="233" w:type="pct"/>
            <w:vMerge w:val="restart"/>
            <w:shd w:val="clear" w:color="auto" w:fill="auto"/>
          </w:tcPr>
          <w:p w14:paraId="3A88125C" w14:textId="77777777" w:rsidR="00E14212" w:rsidRPr="00126D6A" w:rsidRDefault="00E14212" w:rsidP="00F55C6C">
            <w:pPr>
              <w:tabs>
                <w:tab w:val="right" w:pos="851"/>
              </w:tabs>
              <w:spacing w:line="228" w:lineRule="auto"/>
              <w:ind w:left="-57" w:right="-57"/>
              <w:rPr>
                <w:sz w:val="22"/>
                <w:szCs w:val="22"/>
              </w:rPr>
            </w:pPr>
            <w:r w:rsidRPr="00126D6A">
              <w:rPr>
                <w:sz w:val="22"/>
                <w:szCs w:val="22"/>
              </w:rPr>
              <w:t>№</w:t>
            </w:r>
          </w:p>
          <w:p w14:paraId="11351643" w14:textId="77777777" w:rsidR="00E14212" w:rsidRPr="00126D6A" w:rsidRDefault="00E14212" w:rsidP="00F55C6C">
            <w:pPr>
              <w:tabs>
                <w:tab w:val="right" w:pos="851"/>
              </w:tabs>
              <w:spacing w:line="228" w:lineRule="auto"/>
              <w:ind w:left="-57" w:right="-57"/>
              <w:rPr>
                <w:sz w:val="22"/>
                <w:szCs w:val="22"/>
              </w:rPr>
            </w:pPr>
            <w:r w:rsidRPr="00126D6A">
              <w:rPr>
                <w:sz w:val="22"/>
                <w:szCs w:val="22"/>
              </w:rPr>
              <w:t>п/п</w:t>
            </w:r>
          </w:p>
        </w:tc>
        <w:tc>
          <w:tcPr>
            <w:tcW w:w="1078" w:type="pct"/>
            <w:vMerge w:val="restart"/>
            <w:shd w:val="clear" w:color="auto" w:fill="auto"/>
          </w:tcPr>
          <w:p w14:paraId="3CA3BCB7" w14:textId="2E2639B5" w:rsidR="00E14212" w:rsidRPr="00126D6A" w:rsidRDefault="00E14212" w:rsidP="00F55C6C">
            <w:pPr>
              <w:tabs>
                <w:tab w:val="right" w:pos="851"/>
              </w:tabs>
              <w:spacing w:line="228" w:lineRule="auto"/>
              <w:ind w:left="-57" w:right="-57"/>
              <w:jc w:val="center"/>
              <w:rPr>
                <w:sz w:val="22"/>
                <w:szCs w:val="22"/>
              </w:rPr>
            </w:pPr>
            <w:r w:rsidRPr="00126D6A">
              <w:rPr>
                <w:b/>
                <w:sz w:val="22"/>
                <w:szCs w:val="22"/>
              </w:rPr>
              <w:t>Наименование тем (разделов) дисциплины</w:t>
            </w:r>
          </w:p>
        </w:tc>
        <w:tc>
          <w:tcPr>
            <w:tcW w:w="2841" w:type="pct"/>
            <w:gridSpan w:val="5"/>
          </w:tcPr>
          <w:p w14:paraId="708B910B" w14:textId="77777777" w:rsidR="00E14212" w:rsidRPr="00126D6A" w:rsidRDefault="00E14212" w:rsidP="00F55C6C">
            <w:pPr>
              <w:tabs>
                <w:tab w:val="right" w:pos="851"/>
              </w:tabs>
              <w:spacing w:line="228" w:lineRule="auto"/>
              <w:ind w:left="-57" w:right="-57"/>
              <w:jc w:val="center"/>
              <w:rPr>
                <w:b/>
                <w:sz w:val="22"/>
                <w:szCs w:val="22"/>
              </w:rPr>
            </w:pPr>
            <w:r w:rsidRPr="00126D6A">
              <w:rPr>
                <w:b/>
                <w:sz w:val="22"/>
                <w:szCs w:val="22"/>
              </w:rPr>
              <w:t>Трудоемкость в часах</w:t>
            </w:r>
          </w:p>
        </w:tc>
        <w:tc>
          <w:tcPr>
            <w:tcW w:w="848" w:type="pct"/>
            <w:vMerge w:val="restart"/>
            <w:shd w:val="clear" w:color="auto" w:fill="auto"/>
          </w:tcPr>
          <w:p w14:paraId="354847A9" w14:textId="77777777" w:rsidR="00E14212" w:rsidRPr="00126D6A" w:rsidRDefault="00E14212" w:rsidP="00F55C6C">
            <w:pPr>
              <w:tabs>
                <w:tab w:val="right" w:pos="851"/>
              </w:tabs>
              <w:spacing w:line="228" w:lineRule="auto"/>
              <w:ind w:left="-57" w:right="-57"/>
              <w:jc w:val="center"/>
              <w:rPr>
                <w:b/>
                <w:sz w:val="22"/>
                <w:szCs w:val="22"/>
              </w:rPr>
            </w:pPr>
            <w:r w:rsidRPr="00126D6A">
              <w:rPr>
                <w:b/>
                <w:sz w:val="22"/>
                <w:szCs w:val="22"/>
              </w:rPr>
              <w:t>Формы текущего контроля успеваемости</w:t>
            </w:r>
          </w:p>
        </w:tc>
      </w:tr>
      <w:tr w:rsidR="00126D6A" w:rsidRPr="00126D6A" w14:paraId="33A28F8F" w14:textId="77777777" w:rsidTr="00363D70">
        <w:trPr>
          <w:trHeight w:val="20"/>
        </w:trPr>
        <w:tc>
          <w:tcPr>
            <w:tcW w:w="233" w:type="pct"/>
            <w:vMerge/>
            <w:shd w:val="clear" w:color="auto" w:fill="auto"/>
          </w:tcPr>
          <w:p w14:paraId="4CBEB3A0" w14:textId="77777777" w:rsidR="00E14212" w:rsidRPr="00126D6A" w:rsidRDefault="00E14212" w:rsidP="00F55C6C">
            <w:pPr>
              <w:tabs>
                <w:tab w:val="right" w:pos="851"/>
              </w:tabs>
              <w:spacing w:line="228" w:lineRule="auto"/>
              <w:ind w:left="-57" w:right="-57"/>
              <w:rPr>
                <w:sz w:val="22"/>
                <w:szCs w:val="22"/>
              </w:rPr>
            </w:pPr>
          </w:p>
        </w:tc>
        <w:tc>
          <w:tcPr>
            <w:tcW w:w="1078" w:type="pct"/>
            <w:vMerge/>
            <w:shd w:val="clear" w:color="auto" w:fill="auto"/>
          </w:tcPr>
          <w:p w14:paraId="4AFDDE43" w14:textId="77777777" w:rsidR="00E14212" w:rsidRPr="00126D6A" w:rsidRDefault="00E14212" w:rsidP="00F55C6C">
            <w:pPr>
              <w:tabs>
                <w:tab w:val="right" w:pos="851"/>
              </w:tabs>
              <w:spacing w:line="228" w:lineRule="auto"/>
              <w:ind w:left="-57" w:right="-57"/>
              <w:rPr>
                <w:sz w:val="22"/>
                <w:szCs w:val="22"/>
              </w:rPr>
            </w:pPr>
          </w:p>
        </w:tc>
        <w:tc>
          <w:tcPr>
            <w:tcW w:w="601" w:type="pct"/>
            <w:vMerge w:val="restart"/>
            <w:shd w:val="clear" w:color="auto" w:fill="auto"/>
          </w:tcPr>
          <w:p w14:paraId="084481B7" w14:textId="77777777" w:rsidR="00E14212" w:rsidRPr="00126D6A" w:rsidRDefault="00E14212" w:rsidP="00F55C6C">
            <w:pPr>
              <w:tabs>
                <w:tab w:val="right" w:pos="851"/>
              </w:tabs>
              <w:spacing w:line="228" w:lineRule="auto"/>
              <w:ind w:left="-57" w:right="-57"/>
              <w:jc w:val="center"/>
              <w:rPr>
                <w:b/>
                <w:sz w:val="22"/>
                <w:szCs w:val="22"/>
              </w:rPr>
            </w:pPr>
            <w:r w:rsidRPr="00126D6A">
              <w:rPr>
                <w:b/>
                <w:sz w:val="22"/>
                <w:szCs w:val="22"/>
              </w:rPr>
              <w:t>Всего</w:t>
            </w:r>
          </w:p>
        </w:tc>
        <w:tc>
          <w:tcPr>
            <w:tcW w:w="1628" w:type="pct"/>
            <w:gridSpan w:val="3"/>
            <w:shd w:val="clear" w:color="auto" w:fill="auto"/>
          </w:tcPr>
          <w:p w14:paraId="473106FF" w14:textId="5E5280DD" w:rsidR="00E14212" w:rsidRPr="00126D6A" w:rsidRDefault="00363D70" w:rsidP="00F55C6C">
            <w:pPr>
              <w:tabs>
                <w:tab w:val="right" w:pos="851"/>
              </w:tabs>
              <w:spacing w:line="228" w:lineRule="auto"/>
              <w:ind w:left="-57" w:right="-57"/>
              <w:jc w:val="center"/>
              <w:rPr>
                <w:b/>
                <w:sz w:val="22"/>
                <w:szCs w:val="22"/>
              </w:rPr>
            </w:pPr>
            <w:r>
              <w:rPr>
                <w:b/>
                <w:sz w:val="22"/>
                <w:szCs w:val="22"/>
              </w:rPr>
              <w:t>*</w:t>
            </w:r>
            <w:r w:rsidR="00E14212" w:rsidRPr="00126D6A">
              <w:rPr>
                <w:b/>
                <w:sz w:val="22"/>
                <w:szCs w:val="22"/>
              </w:rPr>
              <w:t>Контактная работа - Аудиторные занятия</w:t>
            </w:r>
          </w:p>
        </w:tc>
        <w:tc>
          <w:tcPr>
            <w:tcW w:w="612" w:type="pct"/>
            <w:vMerge w:val="restart"/>
            <w:shd w:val="clear" w:color="auto" w:fill="auto"/>
          </w:tcPr>
          <w:p w14:paraId="3EE64359" w14:textId="4FEE963C" w:rsidR="00E14212" w:rsidRPr="00126D6A" w:rsidRDefault="00E14212" w:rsidP="00F55C6C">
            <w:pPr>
              <w:tabs>
                <w:tab w:val="right" w:pos="851"/>
              </w:tabs>
              <w:spacing w:line="228" w:lineRule="auto"/>
              <w:ind w:left="-57" w:right="-57"/>
              <w:jc w:val="center"/>
              <w:rPr>
                <w:sz w:val="22"/>
                <w:szCs w:val="22"/>
              </w:rPr>
            </w:pPr>
            <w:proofErr w:type="spellStart"/>
            <w:r w:rsidRPr="00126D6A">
              <w:rPr>
                <w:b/>
                <w:sz w:val="22"/>
                <w:szCs w:val="22"/>
              </w:rPr>
              <w:t>Самостоя</w:t>
            </w:r>
            <w:proofErr w:type="spellEnd"/>
            <w:r w:rsidR="00126D6A">
              <w:rPr>
                <w:b/>
                <w:sz w:val="22"/>
                <w:szCs w:val="22"/>
                <w:lang w:val="en-US"/>
              </w:rPr>
              <w:t>-</w:t>
            </w:r>
            <w:r w:rsidRPr="00126D6A">
              <w:rPr>
                <w:b/>
                <w:sz w:val="22"/>
                <w:szCs w:val="22"/>
              </w:rPr>
              <w:t>тельная работа</w:t>
            </w:r>
          </w:p>
        </w:tc>
        <w:tc>
          <w:tcPr>
            <w:tcW w:w="848" w:type="pct"/>
            <w:vMerge/>
            <w:shd w:val="clear" w:color="auto" w:fill="auto"/>
          </w:tcPr>
          <w:p w14:paraId="22B27797" w14:textId="77777777" w:rsidR="00E14212" w:rsidRPr="00126D6A" w:rsidRDefault="00E14212" w:rsidP="00F55C6C">
            <w:pPr>
              <w:tabs>
                <w:tab w:val="right" w:pos="851"/>
              </w:tabs>
              <w:spacing w:line="228" w:lineRule="auto"/>
              <w:ind w:left="-57" w:right="-57"/>
              <w:rPr>
                <w:sz w:val="22"/>
                <w:szCs w:val="22"/>
              </w:rPr>
            </w:pPr>
          </w:p>
        </w:tc>
      </w:tr>
      <w:tr w:rsidR="00126D6A" w:rsidRPr="00126D6A" w14:paraId="632F1DB4" w14:textId="77777777" w:rsidTr="00363D70">
        <w:trPr>
          <w:trHeight w:val="20"/>
        </w:trPr>
        <w:tc>
          <w:tcPr>
            <w:tcW w:w="233" w:type="pct"/>
            <w:vMerge/>
            <w:shd w:val="clear" w:color="auto" w:fill="auto"/>
          </w:tcPr>
          <w:p w14:paraId="7E6A2129" w14:textId="77777777" w:rsidR="00E14212" w:rsidRPr="00126D6A" w:rsidRDefault="00E14212" w:rsidP="00F55C6C">
            <w:pPr>
              <w:tabs>
                <w:tab w:val="right" w:pos="851"/>
              </w:tabs>
              <w:spacing w:line="228" w:lineRule="auto"/>
              <w:ind w:left="-57" w:right="-57"/>
              <w:rPr>
                <w:sz w:val="22"/>
                <w:szCs w:val="22"/>
              </w:rPr>
            </w:pPr>
          </w:p>
        </w:tc>
        <w:tc>
          <w:tcPr>
            <w:tcW w:w="1078" w:type="pct"/>
            <w:vMerge/>
            <w:shd w:val="clear" w:color="auto" w:fill="auto"/>
          </w:tcPr>
          <w:p w14:paraId="48871549" w14:textId="77777777" w:rsidR="00E14212" w:rsidRPr="00126D6A" w:rsidRDefault="00E14212" w:rsidP="00F55C6C">
            <w:pPr>
              <w:tabs>
                <w:tab w:val="right" w:pos="851"/>
              </w:tabs>
              <w:spacing w:line="228" w:lineRule="auto"/>
              <w:ind w:left="-57" w:right="-57"/>
              <w:rPr>
                <w:sz w:val="22"/>
                <w:szCs w:val="22"/>
              </w:rPr>
            </w:pPr>
          </w:p>
        </w:tc>
        <w:tc>
          <w:tcPr>
            <w:tcW w:w="601" w:type="pct"/>
            <w:vMerge/>
            <w:shd w:val="clear" w:color="auto" w:fill="auto"/>
          </w:tcPr>
          <w:p w14:paraId="014860DF" w14:textId="77777777" w:rsidR="00E14212" w:rsidRPr="00126D6A" w:rsidRDefault="00E14212" w:rsidP="00F55C6C">
            <w:pPr>
              <w:tabs>
                <w:tab w:val="right" w:pos="851"/>
              </w:tabs>
              <w:spacing w:line="228" w:lineRule="auto"/>
              <w:ind w:left="-57" w:right="-57"/>
              <w:rPr>
                <w:sz w:val="22"/>
                <w:szCs w:val="22"/>
              </w:rPr>
            </w:pPr>
          </w:p>
        </w:tc>
        <w:tc>
          <w:tcPr>
            <w:tcW w:w="451" w:type="pct"/>
            <w:shd w:val="clear" w:color="auto" w:fill="auto"/>
          </w:tcPr>
          <w:p w14:paraId="11FA4ABA" w14:textId="15920DE0" w:rsidR="00126D6A" w:rsidRDefault="00E14212" w:rsidP="00F55C6C">
            <w:pPr>
              <w:tabs>
                <w:tab w:val="right" w:pos="851"/>
              </w:tabs>
              <w:spacing w:line="228" w:lineRule="auto"/>
              <w:ind w:left="-57" w:right="-57"/>
              <w:jc w:val="center"/>
              <w:rPr>
                <w:sz w:val="22"/>
                <w:szCs w:val="22"/>
              </w:rPr>
            </w:pPr>
            <w:r w:rsidRPr="00126D6A">
              <w:rPr>
                <w:sz w:val="22"/>
                <w:szCs w:val="22"/>
              </w:rPr>
              <w:t>Общая,</w:t>
            </w:r>
          </w:p>
          <w:p w14:paraId="50B90C33" w14:textId="50A2D60B" w:rsidR="00E14212" w:rsidRPr="00126D6A" w:rsidRDefault="00E14212" w:rsidP="00F55C6C">
            <w:pPr>
              <w:tabs>
                <w:tab w:val="right" w:pos="851"/>
              </w:tabs>
              <w:spacing w:line="228" w:lineRule="auto"/>
              <w:ind w:left="-57" w:right="-57"/>
              <w:jc w:val="center"/>
              <w:rPr>
                <w:sz w:val="22"/>
                <w:szCs w:val="22"/>
              </w:rPr>
            </w:pPr>
            <w:r w:rsidRPr="00126D6A">
              <w:rPr>
                <w:sz w:val="22"/>
                <w:szCs w:val="22"/>
              </w:rPr>
              <w:t>в</w:t>
            </w:r>
            <w:r w:rsidR="00126D6A">
              <w:rPr>
                <w:sz w:val="22"/>
                <w:szCs w:val="22"/>
                <w:lang w:val="en-US"/>
              </w:rPr>
              <w:t xml:space="preserve"> </w:t>
            </w:r>
            <w:proofErr w:type="spellStart"/>
            <w:r w:rsidRPr="00126D6A">
              <w:rPr>
                <w:sz w:val="22"/>
                <w:szCs w:val="22"/>
              </w:rPr>
              <w:t>т.ч</w:t>
            </w:r>
            <w:proofErr w:type="spellEnd"/>
            <w:r w:rsidRPr="00126D6A">
              <w:rPr>
                <w:sz w:val="22"/>
                <w:szCs w:val="22"/>
              </w:rPr>
              <w:t>.:</w:t>
            </w:r>
          </w:p>
        </w:tc>
        <w:tc>
          <w:tcPr>
            <w:tcW w:w="443" w:type="pct"/>
            <w:shd w:val="clear" w:color="auto" w:fill="auto"/>
          </w:tcPr>
          <w:p w14:paraId="6615DB6A" w14:textId="77777777" w:rsidR="00E14212" w:rsidRPr="00126D6A" w:rsidRDefault="00E14212" w:rsidP="00F55C6C">
            <w:pPr>
              <w:tabs>
                <w:tab w:val="right" w:pos="851"/>
              </w:tabs>
              <w:spacing w:line="228" w:lineRule="auto"/>
              <w:ind w:left="-57" w:right="-57"/>
              <w:jc w:val="center"/>
              <w:rPr>
                <w:sz w:val="22"/>
                <w:szCs w:val="22"/>
              </w:rPr>
            </w:pPr>
            <w:r w:rsidRPr="00126D6A">
              <w:rPr>
                <w:sz w:val="22"/>
                <w:szCs w:val="22"/>
              </w:rPr>
              <w:t>Лекции</w:t>
            </w:r>
          </w:p>
        </w:tc>
        <w:tc>
          <w:tcPr>
            <w:tcW w:w="734" w:type="pct"/>
            <w:shd w:val="clear" w:color="auto" w:fill="auto"/>
          </w:tcPr>
          <w:p w14:paraId="6F8F6379" w14:textId="77777777" w:rsidR="00E14212" w:rsidRPr="00126D6A" w:rsidRDefault="00E14212" w:rsidP="00F55C6C">
            <w:pPr>
              <w:tabs>
                <w:tab w:val="right" w:pos="851"/>
              </w:tabs>
              <w:spacing w:line="228" w:lineRule="auto"/>
              <w:ind w:left="-57" w:right="-57"/>
              <w:jc w:val="center"/>
              <w:rPr>
                <w:sz w:val="22"/>
                <w:szCs w:val="22"/>
              </w:rPr>
            </w:pPr>
            <w:r w:rsidRPr="00126D6A">
              <w:rPr>
                <w:sz w:val="22"/>
                <w:szCs w:val="22"/>
              </w:rPr>
              <w:t>Семинары, практические занятия</w:t>
            </w:r>
          </w:p>
        </w:tc>
        <w:tc>
          <w:tcPr>
            <w:tcW w:w="612" w:type="pct"/>
            <w:vMerge/>
            <w:shd w:val="clear" w:color="auto" w:fill="auto"/>
          </w:tcPr>
          <w:p w14:paraId="6AE7FD5C" w14:textId="77777777" w:rsidR="00E14212" w:rsidRPr="00126D6A" w:rsidRDefault="00E14212" w:rsidP="00F55C6C">
            <w:pPr>
              <w:tabs>
                <w:tab w:val="right" w:pos="851"/>
              </w:tabs>
              <w:spacing w:line="228" w:lineRule="auto"/>
              <w:ind w:left="-57" w:right="-57"/>
              <w:rPr>
                <w:sz w:val="22"/>
                <w:szCs w:val="22"/>
              </w:rPr>
            </w:pPr>
          </w:p>
        </w:tc>
        <w:tc>
          <w:tcPr>
            <w:tcW w:w="848" w:type="pct"/>
            <w:vMerge/>
            <w:shd w:val="clear" w:color="auto" w:fill="auto"/>
          </w:tcPr>
          <w:p w14:paraId="60EF9B8B" w14:textId="77777777" w:rsidR="00E14212" w:rsidRPr="00126D6A" w:rsidRDefault="00E14212" w:rsidP="00F55C6C">
            <w:pPr>
              <w:tabs>
                <w:tab w:val="right" w:pos="851"/>
              </w:tabs>
              <w:spacing w:line="228" w:lineRule="auto"/>
              <w:ind w:left="-57" w:right="-57"/>
              <w:rPr>
                <w:sz w:val="22"/>
                <w:szCs w:val="22"/>
              </w:rPr>
            </w:pPr>
          </w:p>
        </w:tc>
      </w:tr>
      <w:tr w:rsidR="00126D6A" w:rsidRPr="00126D6A" w14:paraId="0E96250C" w14:textId="77777777" w:rsidTr="00363D70">
        <w:trPr>
          <w:trHeight w:val="20"/>
        </w:trPr>
        <w:tc>
          <w:tcPr>
            <w:tcW w:w="233" w:type="pct"/>
            <w:shd w:val="clear" w:color="auto" w:fill="auto"/>
          </w:tcPr>
          <w:p w14:paraId="2193660C" w14:textId="77777777" w:rsidR="00A85159" w:rsidRPr="00126D6A" w:rsidRDefault="00A85159" w:rsidP="00F55C6C">
            <w:pPr>
              <w:tabs>
                <w:tab w:val="right" w:pos="851"/>
              </w:tabs>
              <w:spacing w:line="228" w:lineRule="auto"/>
              <w:ind w:left="-57" w:right="-57"/>
              <w:rPr>
                <w:sz w:val="22"/>
                <w:szCs w:val="22"/>
              </w:rPr>
            </w:pPr>
            <w:r w:rsidRPr="00126D6A">
              <w:rPr>
                <w:sz w:val="22"/>
                <w:szCs w:val="22"/>
              </w:rPr>
              <w:t>1.</w:t>
            </w:r>
          </w:p>
        </w:tc>
        <w:tc>
          <w:tcPr>
            <w:tcW w:w="1078" w:type="pct"/>
            <w:shd w:val="clear" w:color="auto" w:fill="auto"/>
          </w:tcPr>
          <w:p w14:paraId="2EBEA42A" w14:textId="3E39205A" w:rsidR="00A85159" w:rsidRPr="00126D6A" w:rsidRDefault="00A85159" w:rsidP="00F55C6C">
            <w:pPr>
              <w:widowControl w:val="0"/>
              <w:snapToGrid w:val="0"/>
              <w:spacing w:line="228" w:lineRule="auto"/>
              <w:ind w:left="-57" w:right="-57"/>
              <w:rPr>
                <w:sz w:val="22"/>
                <w:szCs w:val="22"/>
              </w:rPr>
            </w:pPr>
            <w:r w:rsidRPr="00126D6A">
              <w:t>Тема 1. Вве</w:t>
            </w:r>
            <w:r w:rsidR="00126D6A" w:rsidRPr="00126D6A">
              <w:t>дение в операционный менеджмент</w:t>
            </w:r>
          </w:p>
        </w:tc>
        <w:tc>
          <w:tcPr>
            <w:tcW w:w="601" w:type="pct"/>
            <w:shd w:val="clear" w:color="auto" w:fill="auto"/>
          </w:tcPr>
          <w:p w14:paraId="62ACB5E0" w14:textId="0B52DE0A" w:rsidR="00A85159" w:rsidRPr="00126D6A" w:rsidRDefault="00A85159" w:rsidP="00F55C6C">
            <w:pPr>
              <w:tabs>
                <w:tab w:val="right" w:pos="851"/>
              </w:tabs>
              <w:spacing w:line="228" w:lineRule="auto"/>
              <w:ind w:left="-57" w:right="-57"/>
              <w:jc w:val="center"/>
              <w:rPr>
                <w:sz w:val="22"/>
                <w:szCs w:val="22"/>
              </w:rPr>
            </w:pPr>
            <w:r w:rsidRPr="00126D6A">
              <w:rPr>
                <w:sz w:val="22"/>
                <w:szCs w:val="22"/>
              </w:rPr>
              <w:t>24</w:t>
            </w:r>
          </w:p>
        </w:tc>
        <w:tc>
          <w:tcPr>
            <w:tcW w:w="451" w:type="pct"/>
            <w:shd w:val="clear" w:color="auto" w:fill="auto"/>
          </w:tcPr>
          <w:p w14:paraId="16CA2B51" w14:textId="6DFD4357" w:rsidR="00A85159" w:rsidRPr="00126D6A" w:rsidRDefault="00A85159" w:rsidP="00F55C6C">
            <w:pPr>
              <w:spacing w:line="228" w:lineRule="auto"/>
              <w:ind w:left="-57" w:right="-57"/>
              <w:jc w:val="center"/>
              <w:rPr>
                <w:sz w:val="22"/>
                <w:szCs w:val="22"/>
              </w:rPr>
            </w:pPr>
            <w:r w:rsidRPr="00126D6A">
              <w:rPr>
                <w:sz w:val="22"/>
                <w:szCs w:val="22"/>
              </w:rPr>
              <w:t>8</w:t>
            </w:r>
          </w:p>
        </w:tc>
        <w:tc>
          <w:tcPr>
            <w:tcW w:w="443" w:type="pct"/>
            <w:shd w:val="clear" w:color="auto" w:fill="auto"/>
          </w:tcPr>
          <w:p w14:paraId="64EC8D34" w14:textId="396D516A" w:rsidR="00A85159" w:rsidRPr="00126D6A" w:rsidRDefault="00A85159" w:rsidP="00F55C6C">
            <w:pPr>
              <w:spacing w:line="228" w:lineRule="auto"/>
              <w:ind w:left="-57" w:right="-57"/>
              <w:jc w:val="center"/>
              <w:rPr>
                <w:sz w:val="22"/>
                <w:szCs w:val="22"/>
              </w:rPr>
            </w:pPr>
            <w:r w:rsidRPr="00126D6A">
              <w:rPr>
                <w:sz w:val="22"/>
                <w:szCs w:val="22"/>
              </w:rPr>
              <w:t>4</w:t>
            </w:r>
          </w:p>
        </w:tc>
        <w:tc>
          <w:tcPr>
            <w:tcW w:w="734" w:type="pct"/>
            <w:shd w:val="clear" w:color="auto" w:fill="auto"/>
          </w:tcPr>
          <w:p w14:paraId="61F1E85E" w14:textId="4338F2EA" w:rsidR="00A85159" w:rsidRPr="00126D6A" w:rsidRDefault="00A85159" w:rsidP="00F55C6C">
            <w:pPr>
              <w:spacing w:line="228" w:lineRule="auto"/>
              <w:ind w:left="-57" w:right="-57"/>
              <w:jc w:val="center"/>
              <w:rPr>
                <w:sz w:val="22"/>
                <w:szCs w:val="22"/>
              </w:rPr>
            </w:pPr>
            <w:r w:rsidRPr="00126D6A">
              <w:rPr>
                <w:sz w:val="22"/>
                <w:szCs w:val="22"/>
              </w:rPr>
              <w:t>4</w:t>
            </w:r>
          </w:p>
        </w:tc>
        <w:tc>
          <w:tcPr>
            <w:tcW w:w="612" w:type="pct"/>
            <w:shd w:val="clear" w:color="auto" w:fill="auto"/>
          </w:tcPr>
          <w:p w14:paraId="186C4E3E" w14:textId="5DEC6298" w:rsidR="00A85159" w:rsidRPr="00126D6A" w:rsidRDefault="00A85159" w:rsidP="00F55C6C">
            <w:pPr>
              <w:spacing w:line="228" w:lineRule="auto"/>
              <w:ind w:left="-57" w:right="-57"/>
              <w:jc w:val="center"/>
              <w:rPr>
                <w:sz w:val="22"/>
                <w:szCs w:val="22"/>
              </w:rPr>
            </w:pPr>
            <w:r w:rsidRPr="00126D6A">
              <w:rPr>
                <w:sz w:val="22"/>
                <w:szCs w:val="22"/>
              </w:rPr>
              <w:t>16</w:t>
            </w:r>
          </w:p>
        </w:tc>
        <w:tc>
          <w:tcPr>
            <w:tcW w:w="848" w:type="pct"/>
            <w:shd w:val="clear" w:color="auto" w:fill="auto"/>
          </w:tcPr>
          <w:p w14:paraId="4CD5050F" w14:textId="47E91A6C" w:rsidR="00A85159" w:rsidRPr="00F55C6C" w:rsidRDefault="00A85159" w:rsidP="00F55C6C">
            <w:pPr>
              <w:widowControl w:val="0"/>
              <w:snapToGrid w:val="0"/>
              <w:spacing w:line="228" w:lineRule="auto"/>
              <w:ind w:left="-57" w:right="-57"/>
            </w:pPr>
            <w:r w:rsidRPr="00F55C6C">
              <w:t xml:space="preserve">Дискуссия, разбор кейса, </w:t>
            </w:r>
          </w:p>
          <w:p w14:paraId="0E02702D" w14:textId="2335AFCB" w:rsidR="00A85159" w:rsidRPr="00F55C6C" w:rsidRDefault="00A85159" w:rsidP="00F55C6C">
            <w:pPr>
              <w:widowControl w:val="0"/>
              <w:snapToGrid w:val="0"/>
              <w:spacing w:line="228" w:lineRule="auto"/>
              <w:ind w:left="-57" w:right="-57"/>
            </w:pPr>
            <w:r w:rsidRPr="00F55C6C">
              <w:t xml:space="preserve">выполнение </w:t>
            </w:r>
            <w:proofErr w:type="spellStart"/>
            <w:r w:rsidRPr="00F55C6C">
              <w:t>практ</w:t>
            </w:r>
            <w:proofErr w:type="spellEnd"/>
            <w:r w:rsidRPr="00F55C6C">
              <w:t>. заданий</w:t>
            </w:r>
          </w:p>
        </w:tc>
      </w:tr>
      <w:tr w:rsidR="00126D6A" w:rsidRPr="00126D6A" w14:paraId="37A67F3F" w14:textId="77777777" w:rsidTr="00363D70">
        <w:trPr>
          <w:trHeight w:val="20"/>
        </w:trPr>
        <w:tc>
          <w:tcPr>
            <w:tcW w:w="233" w:type="pct"/>
            <w:shd w:val="clear" w:color="auto" w:fill="auto"/>
          </w:tcPr>
          <w:p w14:paraId="311807C4" w14:textId="77777777" w:rsidR="00A85159" w:rsidRPr="00126D6A" w:rsidRDefault="00A85159" w:rsidP="00F55C6C">
            <w:pPr>
              <w:tabs>
                <w:tab w:val="right" w:pos="851"/>
              </w:tabs>
              <w:spacing w:line="228" w:lineRule="auto"/>
              <w:ind w:left="-57" w:right="-57"/>
              <w:rPr>
                <w:sz w:val="22"/>
                <w:szCs w:val="22"/>
              </w:rPr>
            </w:pPr>
            <w:r w:rsidRPr="00126D6A">
              <w:rPr>
                <w:sz w:val="22"/>
                <w:szCs w:val="22"/>
              </w:rPr>
              <w:t>2.</w:t>
            </w:r>
          </w:p>
        </w:tc>
        <w:tc>
          <w:tcPr>
            <w:tcW w:w="1078" w:type="pct"/>
            <w:shd w:val="clear" w:color="auto" w:fill="auto"/>
          </w:tcPr>
          <w:p w14:paraId="01EEABD8" w14:textId="50919113" w:rsidR="00A85159" w:rsidRPr="00126D6A" w:rsidRDefault="00A85159" w:rsidP="00F55C6C">
            <w:pPr>
              <w:widowControl w:val="0"/>
              <w:snapToGrid w:val="0"/>
              <w:spacing w:line="228" w:lineRule="auto"/>
              <w:ind w:left="-57" w:right="-57"/>
              <w:rPr>
                <w:sz w:val="22"/>
                <w:szCs w:val="22"/>
              </w:rPr>
            </w:pPr>
            <w:r w:rsidRPr="00126D6A">
              <w:t>Т</w:t>
            </w:r>
            <w:r w:rsidR="00126D6A" w:rsidRPr="00126D6A">
              <w:t>ема 2. Производственные системы</w:t>
            </w:r>
          </w:p>
        </w:tc>
        <w:tc>
          <w:tcPr>
            <w:tcW w:w="601" w:type="pct"/>
            <w:shd w:val="clear" w:color="auto" w:fill="auto"/>
          </w:tcPr>
          <w:p w14:paraId="3C433571" w14:textId="3BA8BF42" w:rsidR="00A85159" w:rsidRPr="00126D6A" w:rsidRDefault="00A85159" w:rsidP="00F55C6C">
            <w:pPr>
              <w:tabs>
                <w:tab w:val="right" w:pos="851"/>
              </w:tabs>
              <w:spacing w:line="228" w:lineRule="auto"/>
              <w:ind w:left="-57" w:right="-57"/>
              <w:jc w:val="center"/>
              <w:rPr>
                <w:sz w:val="22"/>
                <w:szCs w:val="22"/>
              </w:rPr>
            </w:pPr>
            <w:r w:rsidRPr="00126D6A">
              <w:rPr>
                <w:sz w:val="22"/>
                <w:szCs w:val="22"/>
              </w:rPr>
              <w:t>28</w:t>
            </w:r>
          </w:p>
        </w:tc>
        <w:tc>
          <w:tcPr>
            <w:tcW w:w="451" w:type="pct"/>
            <w:shd w:val="clear" w:color="auto" w:fill="auto"/>
          </w:tcPr>
          <w:p w14:paraId="7965FDD3" w14:textId="3EBBD215" w:rsidR="00A85159" w:rsidRPr="00126D6A" w:rsidRDefault="00A85159" w:rsidP="00F55C6C">
            <w:pPr>
              <w:spacing w:line="228" w:lineRule="auto"/>
              <w:ind w:left="-57" w:right="-57"/>
              <w:jc w:val="center"/>
              <w:rPr>
                <w:sz w:val="22"/>
                <w:szCs w:val="22"/>
              </w:rPr>
            </w:pPr>
            <w:r w:rsidRPr="00126D6A">
              <w:rPr>
                <w:sz w:val="22"/>
                <w:szCs w:val="22"/>
              </w:rPr>
              <w:t>12</w:t>
            </w:r>
          </w:p>
        </w:tc>
        <w:tc>
          <w:tcPr>
            <w:tcW w:w="443" w:type="pct"/>
            <w:shd w:val="clear" w:color="auto" w:fill="auto"/>
          </w:tcPr>
          <w:p w14:paraId="58C78D53" w14:textId="3202F700" w:rsidR="00A85159" w:rsidRPr="00126D6A" w:rsidRDefault="00A85159" w:rsidP="00F55C6C">
            <w:pPr>
              <w:spacing w:line="228" w:lineRule="auto"/>
              <w:ind w:left="-57" w:right="-57"/>
              <w:jc w:val="center"/>
              <w:rPr>
                <w:sz w:val="22"/>
                <w:szCs w:val="22"/>
              </w:rPr>
            </w:pPr>
            <w:r w:rsidRPr="00126D6A">
              <w:rPr>
                <w:sz w:val="22"/>
                <w:szCs w:val="22"/>
              </w:rPr>
              <w:t>6</w:t>
            </w:r>
          </w:p>
        </w:tc>
        <w:tc>
          <w:tcPr>
            <w:tcW w:w="734" w:type="pct"/>
            <w:shd w:val="clear" w:color="auto" w:fill="auto"/>
          </w:tcPr>
          <w:p w14:paraId="7A8584C9" w14:textId="13523683" w:rsidR="00A85159" w:rsidRPr="00126D6A" w:rsidRDefault="00A85159" w:rsidP="00F55C6C">
            <w:pPr>
              <w:spacing w:line="228" w:lineRule="auto"/>
              <w:ind w:left="-57" w:right="-57"/>
              <w:jc w:val="center"/>
              <w:rPr>
                <w:sz w:val="22"/>
                <w:szCs w:val="22"/>
              </w:rPr>
            </w:pPr>
            <w:r w:rsidRPr="00126D6A">
              <w:rPr>
                <w:sz w:val="22"/>
                <w:szCs w:val="22"/>
              </w:rPr>
              <w:t>6</w:t>
            </w:r>
          </w:p>
        </w:tc>
        <w:tc>
          <w:tcPr>
            <w:tcW w:w="612" w:type="pct"/>
            <w:shd w:val="clear" w:color="auto" w:fill="auto"/>
          </w:tcPr>
          <w:p w14:paraId="6F4418D7" w14:textId="21503E1C" w:rsidR="00A85159" w:rsidRPr="00126D6A" w:rsidRDefault="00A85159" w:rsidP="00F55C6C">
            <w:pPr>
              <w:spacing w:line="228" w:lineRule="auto"/>
              <w:ind w:left="-57" w:right="-57"/>
              <w:jc w:val="center"/>
              <w:rPr>
                <w:sz w:val="22"/>
                <w:szCs w:val="22"/>
              </w:rPr>
            </w:pPr>
            <w:r w:rsidRPr="00126D6A">
              <w:rPr>
                <w:sz w:val="22"/>
                <w:szCs w:val="22"/>
              </w:rPr>
              <w:t>16</w:t>
            </w:r>
          </w:p>
        </w:tc>
        <w:tc>
          <w:tcPr>
            <w:tcW w:w="848" w:type="pct"/>
            <w:shd w:val="clear" w:color="auto" w:fill="auto"/>
          </w:tcPr>
          <w:p w14:paraId="5C3E5249" w14:textId="77777777" w:rsidR="00A85159" w:rsidRPr="00F55C6C" w:rsidRDefault="00A85159" w:rsidP="00F55C6C">
            <w:pPr>
              <w:widowControl w:val="0"/>
              <w:snapToGrid w:val="0"/>
              <w:spacing w:line="228" w:lineRule="auto"/>
              <w:ind w:left="-57" w:right="-57"/>
            </w:pPr>
            <w:r w:rsidRPr="00F55C6C">
              <w:t xml:space="preserve">Дискуссия, </w:t>
            </w:r>
          </w:p>
          <w:p w14:paraId="5DE79FAC" w14:textId="77777777" w:rsidR="00A85159" w:rsidRPr="00F55C6C" w:rsidRDefault="00A85159" w:rsidP="00F55C6C">
            <w:pPr>
              <w:widowControl w:val="0"/>
              <w:snapToGrid w:val="0"/>
              <w:spacing w:line="228" w:lineRule="auto"/>
              <w:ind w:left="-57" w:right="-57"/>
            </w:pPr>
            <w:r w:rsidRPr="00F55C6C">
              <w:t xml:space="preserve">разбор кейса, </w:t>
            </w:r>
          </w:p>
          <w:p w14:paraId="19E56B91" w14:textId="77777777" w:rsidR="00A85159" w:rsidRPr="00F55C6C" w:rsidRDefault="00A85159" w:rsidP="00F55C6C">
            <w:pPr>
              <w:widowControl w:val="0"/>
              <w:snapToGrid w:val="0"/>
              <w:spacing w:line="228" w:lineRule="auto"/>
              <w:ind w:left="-57" w:right="-57"/>
            </w:pPr>
            <w:r w:rsidRPr="00F55C6C">
              <w:t xml:space="preserve">выполнение </w:t>
            </w:r>
          </w:p>
          <w:p w14:paraId="2279D9D5" w14:textId="115C6A9A" w:rsidR="00A85159" w:rsidRPr="00F55C6C" w:rsidRDefault="00A85159" w:rsidP="00F55C6C">
            <w:pPr>
              <w:tabs>
                <w:tab w:val="right" w:pos="851"/>
              </w:tabs>
              <w:spacing w:line="228" w:lineRule="auto"/>
              <w:ind w:left="-57" w:right="-57"/>
            </w:pPr>
            <w:proofErr w:type="spellStart"/>
            <w:r w:rsidRPr="00F55C6C">
              <w:t>практ</w:t>
            </w:r>
            <w:proofErr w:type="spellEnd"/>
            <w:r w:rsidRPr="00F55C6C">
              <w:t>. заданий</w:t>
            </w:r>
          </w:p>
        </w:tc>
      </w:tr>
      <w:tr w:rsidR="00126D6A" w:rsidRPr="00126D6A" w14:paraId="099FC0C4" w14:textId="77777777" w:rsidTr="00363D70">
        <w:trPr>
          <w:trHeight w:val="20"/>
        </w:trPr>
        <w:tc>
          <w:tcPr>
            <w:tcW w:w="233" w:type="pct"/>
            <w:shd w:val="clear" w:color="auto" w:fill="auto"/>
          </w:tcPr>
          <w:p w14:paraId="096C5694" w14:textId="77777777" w:rsidR="00A85159" w:rsidRPr="00126D6A" w:rsidRDefault="00A85159" w:rsidP="00F55C6C">
            <w:pPr>
              <w:tabs>
                <w:tab w:val="right" w:pos="851"/>
              </w:tabs>
              <w:spacing w:line="228" w:lineRule="auto"/>
              <w:ind w:left="-57" w:right="-57"/>
              <w:rPr>
                <w:sz w:val="22"/>
                <w:szCs w:val="22"/>
              </w:rPr>
            </w:pPr>
            <w:r w:rsidRPr="00126D6A">
              <w:rPr>
                <w:sz w:val="22"/>
                <w:szCs w:val="22"/>
              </w:rPr>
              <w:t>3.</w:t>
            </w:r>
          </w:p>
        </w:tc>
        <w:tc>
          <w:tcPr>
            <w:tcW w:w="1078" w:type="pct"/>
            <w:shd w:val="clear" w:color="auto" w:fill="auto"/>
          </w:tcPr>
          <w:p w14:paraId="1C421235" w14:textId="7FFA33ED" w:rsidR="00A85159" w:rsidRPr="00126D6A" w:rsidRDefault="00A85159" w:rsidP="00F55C6C">
            <w:pPr>
              <w:widowControl w:val="0"/>
              <w:snapToGrid w:val="0"/>
              <w:spacing w:line="228" w:lineRule="auto"/>
              <w:ind w:left="-57" w:right="-57"/>
              <w:rPr>
                <w:sz w:val="22"/>
                <w:szCs w:val="22"/>
              </w:rPr>
            </w:pPr>
            <w:r w:rsidRPr="00126D6A">
              <w:t>Тема 3. Сущно</w:t>
            </w:r>
            <w:r w:rsidR="00126D6A" w:rsidRPr="00126D6A">
              <w:t>сть операций и бизнес-процессов</w:t>
            </w:r>
          </w:p>
        </w:tc>
        <w:tc>
          <w:tcPr>
            <w:tcW w:w="601" w:type="pct"/>
            <w:shd w:val="clear" w:color="auto" w:fill="auto"/>
          </w:tcPr>
          <w:p w14:paraId="2DC135B3" w14:textId="7A27AEAF" w:rsidR="00A85159" w:rsidRPr="00126D6A" w:rsidRDefault="00A85159" w:rsidP="00F55C6C">
            <w:pPr>
              <w:tabs>
                <w:tab w:val="right" w:pos="851"/>
              </w:tabs>
              <w:spacing w:line="228" w:lineRule="auto"/>
              <w:ind w:left="-57" w:right="-57"/>
              <w:jc w:val="center"/>
              <w:rPr>
                <w:sz w:val="22"/>
                <w:szCs w:val="22"/>
              </w:rPr>
            </w:pPr>
            <w:r w:rsidRPr="00126D6A">
              <w:rPr>
                <w:sz w:val="22"/>
                <w:szCs w:val="22"/>
              </w:rPr>
              <w:t>24</w:t>
            </w:r>
          </w:p>
        </w:tc>
        <w:tc>
          <w:tcPr>
            <w:tcW w:w="451" w:type="pct"/>
            <w:shd w:val="clear" w:color="auto" w:fill="auto"/>
          </w:tcPr>
          <w:p w14:paraId="6835E193" w14:textId="741AC0D4" w:rsidR="00A85159" w:rsidRPr="00126D6A" w:rsidRDefault="00A85159" w:rsidP="00F55C6C">
            <w:pPr>
              <w:spacing w:line="228" w:lineRule="auto"/>
              <w:ind w:left="-57" w:right="-57"/>
              <w:jc w:val="center"/>
              <w:rPr>
                <w:sz w:val="22"/>
                <w:szCs w:val="22"/>
              </w:rPr>
            </w:pPr>
            <w:r w:rsidRPr="00126D6A">
              <w:rPr>
                <w:sz w:val="22"/>
                <w:szCs w:val="22"/>
              </w:rPr>
              <w:t>8</w:t>
            </w:r>
          </w:p>
        </w:tc>
        <w:tc>
          <w:tcPr>
            <w:tcW w:w="443" w:type="pct"/>
            <w:shd w:val="clear" w:color="auto" w:fill="auto"/>
          </w:tcPr>
          <w:p w14:paraId="761BC487" w14:textId="1C6FBEF8" w:rsidR="00A85159" w:rsidRPr="00126D6A" w:rsidRDefault="00A85159" w:rsidP="00F55C6C">
            <w:pPr>
              <w:spacing w:line="228" w:lineRule="auto"/>
              <w:ind w:left="-57" w:right="-57"/>
              <w:jc w:val="center"/>
              <w:rPr>
                <w:sz w:val="22"/>
                <w:szCs w:val="22"/>
              </w:rPr>
            </w:pPr>
            <w:r w:rsidRPr="00126D6A">
              <w:rPr>
                <w:sz w:val="22"/>
                <w:szCs w:val="22"/>
              </w:rPr>
              <w:t>4</w:t>
            </w:r>
          </w:p>
        </w:tc>
        <w:tc>
          <w:tcPr>
            <w:tcW w:w="734" w:type="pct"/>
            <w:shd w:val="clear" w:color="auto" w:fill="auto"/>
          </w:tcPr>
          <w:p w14:paraId="224F601D" w14:textId="4F995ED6" w:rsidR="00A85159" w:rsidRPr="00126D6A" w:rsidRDefault="00A85159" w:rsidP="00F55C6C">
            <w:pPr>
              <w:spacing w:line="228" w:lineRule="auto"/>
              <w:ind w:left="-57" w:right="-57"/>
              <w:jc w:val="center"/>
              <w:rPr>
                <w:sz w:val="22"/>
                <w:szCs w:val="22"/>
              </w:rPr>
            </w:pPr>
            <w:r w:rsidRPr="00126D6A">
              <w:rPr>
                <w:sz w:val="22"/>
                <w:szCs w:val="22"/>
              </w:rPr>
              <w:t>4</w:t>
            </w:r>
          </w:p>
        </w:tc>
        <w:tc>
          <w:tcPr>
            <w:tcW w:w="612" w:type="pct"/>
            <w:shd w:val="clear" w:color="auto" w:fill="auto"/>
          </w:tcPr>
          <w:p w14:paraId="5A26EFC2" w14:textId="33460AC9" w:rsidR="00A85159" w:rsidRPr="00126D6A" w:rsidRDefault="00A85159" w:rsidP="00F55C6C">
            <w:pPr>
              <w:spacing w:line="228" w:lineRule="auto"/>
              <w:ind w:left="-57" w:right="-57"/>
              <w:jc w:val="center"/>
              <w:rPr>
                <w:sz w:val="22"/>
                <w:szCs w:val="22"/>
              </w:rPr>
            </w:pPr>
            <w:r w:rsidRPr="00126D6A">
              <w:rPr>
                <w:sz w:val="22"/>
                <w:szCs w:val="22"/>
              </w:rPr>
              <w:t>16</w:t>
            </w:r>
          </w:p>
        </w:tc>
        <w:tc>
          <w:tcPr>
            <w:tcW w:w="848" w:type="pct"/>
            <w:shd w:val="clear" w:color="auto" w:fill="auto"/>
          </w:tcPr>
          <w:p w14:paraId="4FE4E141" w14:textId="77777777" w:rsidR="00A85159" w:rsidRPr="00F55C6C" w:rsidRDefault="00A85159" w:rsidP="00F55C6C">
            <w:pPr>
              <w:widowControl w:val="0"/>
              <w:snapToGrid w:val="0"/>
              <w:spacing w:line="228" w:lineRule="auto"/>
              <w:ind w:left="-57" w:right="-57"/>
            </w:pPr>
            <w:r w:rsidRPr="00F55C6C">
              <w:t xml:space="preserve">Дискуссия, </w:t>
            </w:r>
          </w:p>
          <w:p w14:paraId="1AA2628B" w14:textId="77777777" w:rsidR="00A85159" w:rsidRPr="00F55C6C" w:rsidRDefault="00A85159" w:rsidP="00F55C6C">
            <w:pPr>
              <w:widowControl w:val="0"/>
              <w:snapToGrid w:val="0"/>
              <w:spacing w:line="228" w:lineRule="auto"/>
              <w:ind w:left="-57" w:right="-57"/>
            </w:pPr>
            <w:r w:rsidRPr="00F55C6C">
              <w:t xml:space="preserve">разбор кейса, </w:t>
            </w:r>
          </w:p>
          <w:p w14:paraId="62AB1F7F" w14:textId="77777777" w:rsidR="00A85159" w:rsidRPr="00F55C6C" w:rsidRDefault="00A85159" w:rsidP="00F55C6C">
            <w:pPr>
              <w:widowControl w:val="0"/>
              <w:snapToGrid w:val="0"/>
              <w:spacing w:line="228" w:lineRule="auto"/>
              <w:ind w:left="-57" w:right="-57"/>
            </w:pPr>
            <w:r w:rsidRPr="00F55C6C">
              <w:t xml:space="preserve">выполнение </w:t>
            </w:r>
          </w:p>
          <w:p w14:paraId="22C8BA4C" w14:textId="59E44365" w:rsidR="00A85159" w:rsidRPr="00F55C6C" w:rsidRDefault="00A85159" w:rsidP="00F55C6C">
            <w:pPr>
              <w:tabs>
                <w:tab w:val="right" w:pos="851"/>
              </w:tabs>
              <w:spacing w:line="228" w:lineRule="auto"/>
              <w:ind w:left="-57" w:right="-57"/>
            </w:pPr>
            <w:proofErr w:type="spellStart"/>
            <w:r w:rsidRPr="00F55C6C">
              <w:t>практ</w:t>
            </w:r>
            <w:proofErr w:type="spellEnd"/>
            <w:r w:rsidRPr="00F55C6C">
              <w:t>. заданий</w:t>
            </w:r>
          </w:p>
        </w:tc>
      </w:tr>
      <w:tr w:rsidR="00126D6A" w:rsidRPr="00126D6A" w14:paraId="6B3B5AA5" w14:textId="77777777" w:rsidTr="00363D70">
        <w:trPr>
          <w:trHeight w:val="20"/>
        </w:trPr>
        <w:tc>
          <w:tcPr>
            <w:tcW w:w="233" w:type="pct"/>
            <w:shd w:val="clear" w:color="auto" w:fill="auto"/>
          </w:tcPr>
          <w:p w14:paraId="50B2D9CC" w14:textId="77777777" w:rsidR="00A85159" w:rsidRPr="00126D6A" w:rsidRDefault="00A85159" w:rsidP="00F55C6C">
            <w:pPr>
              <w:tabs>
                <w:tab w:val="right" w:pos="851"/>
              </w:tabs>
              <w:spacing w:line="228" w:lineRule="auto"/>
              <w:ind w:left="-57" w:right="-57"/>
              <w:rPr>
                <w:sz w:val="22"/>
                <w:szCs w:val="22"/>
              </w:rPr>
            </w:pPr>
            <w:r w:rsidRPr="00126D6A">
              <w:rPr>
                <w:sz w:val="22"/>
                <w:szCs w:val="22"/>
              </w:rPr>
              <w:t>4.</w:t>
            </w:r>
          </w:p>
        </w:tc>
        <w:tc>
          <w:tcPr>
            <w:tcW w:w="1078" w:type="pct"/>
            <w:shd w:val="clear" w:color="auto" w:fill="auto"/>
          </w:tcPr>
          <w:p w14:paraId="785A4298" w14:textId="6F4E5CE1" w:rsidR="00A85159" w:rsidRPr="00126D6A" w:rsidRDefault="00A85159" w:rsidP="00F55C6C">
            <w:pPr>
              <w:widowControl w:val="0"/>
              <w:snapToGrid w:val="0"/>
              <w:spacing w:line="228" w:lineRule="auto"/>
              <w:ind w:left="-57" w:right="-57"/>
              <w:rPr>
                <w:sz w:val="22"/>
                <w:szCs w:val="22"/>
              </w:rPr>
            </w:pPr>
            <w:r w:rsidRPr="00126D6A">
              <w:t xml:space="preserve">Тема 4. Формирование </w:t>
            </w:r>
            <w:r w:rsidR="00126D6A" w:rsidRPr="00126D6A">
              <w:t>операционных стратегий компании</w:t>
            </w:r>
          </w:p>
        </w:tc>
        <w:tc>
          <w:tcPr>
            <w:tcW w:w="601" w:type="pct"/>
            <w:shd w:val="clear" w:color="auto" w:fill="auto"/>
          </w:tcPr>
          <w:p w14:paraId="39B9B91B" w14:textId="7349C2F1" w:rsidR="00A85159" w:rsidRPr="00126D6A" w:rsidRDefault="00A85159" w:rsidP="00F55C6C">
            <w:pPr>
              <w:spacing w:line="228" w:lineRule="auto"/>
              <w:ind w:left="-57" w:right="-57"/>
              <w:jc w:val="center"/>
              <w:rPr>
                <w:sz w:val="22"/>
                <w:szCs w:val="22"/>
              </w:rPr>
            </w:pPr>
            <w:r w:rsidRPr="00126D6A">
              <w:rPr>
                <w:sz w:val="22"/>
                <w:szCs w:val="22"/>
              </w:rPr>
              <w:t>28</w:t>
            </w:r>
          </w:p>
        </w:tc>
        <w:tc>
          <w:tcPr>
            <w:tcW w:w="451" w:type="pct"/>
            <w:shd w:val="clear" w:color="auto" w:fill="auto"/>
          </w:tcPr>
          <w:p w14:paraId="24FF0C43" w14:textId="51FA4C5F" w:rsidR="00A85159" w:rsidRPr="00126D6A" w:rsidRDefault="00A85159" w:rsidP="00F55C6C">
            <w:pPr>
              <w:spacing w:line="228" w:lineRule="auto"/>
              <w:ind w:left="-57" w:right="-57"/>
              <w:jc w:val="center"/>
              <w:rPr>
                <w:sz w:val="22"/>
                <w:szCs w:val="22"/>
              </w:rPr>
            </w:pPr>
            <w:r w:rsidRPr="00126D6A">
              <w:rPr>
                <w:sz w:val="22"/>
                <w:szCs w:val="22"/>
              </w:rPr>
              <w:t>12</w:t>
            </w:r>
          </w:p>
        </w:tc>
        <w:tc>
          <w:tcPr>
            <w:tcW w:w="443" w:type="pct"/>
            <w:shd w:val="clear" w:color="auto" w:fill="auto"/>
          </w:tcPr>
          <w:p w14:paraId="67863CCE" w14:textId="15888E9E" w:rsidR="00A85159" w:rsidRPr="00126D6A" w:rsidRDefault="00A85159" w:rsidP="00F55C6C">
            <w:pPr>
              <w:spacing w:line="228" w:lineRule="auto"/>
              <w:ind w:left="-57" w:right="-57"/>
              <w:jc w:val="center"/>
              <w:rPr>
                <w:sz w:val="22"/>
                <w:szCs w:val="22"/>
              </w:rPr>
            </w:pPr>
            <w:r w:rsidRPr="00126D6A">
              <w:rPr>
                <w:sz w:val="22"/>
                <w:szCs w:val="22"/>
              </w:rPr>
              <w:t>6</w:t>
            </w:r>
          </w:p>
        </w:tc>
        <w:tc>
          <w:tcPr>
            <w:tcW w:w="734" w:type="pct"/>
            <w:shd w:val="clear" w:color="auto" w:fill="auto"/>
          </w:tcPr>
          <w:p w14:paraId="23D79C34" w14:textId="2178EE63" w:rsidR="00A85159" w:rsidRPr="00126D6A" w:rsidRDefault="00A85159" w:rsidP="00F55C6C">
            <w:pPr>
              <w:spacing w:line="228" w:lineRule="auto"/>
              <w:ind w:left="-57" w:right="-57"/>
              <w:jc w:val="center"/>
              <w:rPr>
                <w:sz w:val="22"/>
                <w:szCs w:val="22"/>
              </w:rPr>
            </w:pPr>
            <w:r w:rsidRPr="00126D6A">
              <w:rPr>
                <w:sz w:val="22"/>
                <w:szCs w:val="22"/>
              </w:rPr>
              <w:t>6</w:t>
            </w:r>
          </w:p>
        </w:tc>
        <w:tc>
          <w:tcPr>
            <w:tcW w:w="612" w:type="pct"/>
            <w:shd w:val="clear" w:color="auto" w:fill="auto"/>
          </w:tcPr>
          <w:p w14:paraId="219049EA" w14:textId="4924AE25" w:rsidR="00A85159" w:rsidRPr="00126D6A" w:rsidRDefault="00A85159" w:rsidP="00F55C6C">
            <w:pPr>
              <w:spacing w:line="228" w:lineRule="auto"/>
              <w:ind w:left="-57" w:right="-57"/>
              <w:jc w:val="center"/>
              <w:rPr>
                <w:sz w:val="22"/>
                <w:szCs w:val="22"/>
              </w:rPr>
            </w:pPr>
            <w:r w:rsidRPr="00126D6A">
              <w:rPr>
                <w:sz w:val="22"/>
                <w:szCs w:val="22"/>
              </w:rPr>
              <w:t>16</w:t>
            </w:r>
          </w:p>
        </w:tc>
        <w:tc>
          <w:tcPr>
            <w:tcW w:w="848" w:type="pct"/>
            <w:shd w:val="clear" w:color="auto" w:fill="auto"/>
          </w:tcPr>
          <w:p w14:paraId="32EC9AB2" w14:textId="77777777" w:rsidR="00A85159" w:rsidRPr="00F55C6C" w:rsidRDefault="00A85159" w:rsidP="00F55C6C">
            <w:pPr>
              <w:widowControl w:val="0"/>
              <w:snapToGrid w:val="0"/>
              <w:spacing w:line="228" w:lineRule="auto"/>
              <w:ind w:left="-57" w:right="-57"/>
            </w:pPr>
            <w:r w:rsidRPr="00F55C6C">
              <w:t xml:space="preserve">Дискуссия, </w:t>
            </w:r>
          </w:p>
          <w:p w14:paraId="39F767B8" w14:textId="77777777" w:rsidR="00A85159" w:rsidRPr="00F55C6C" w:rsidRDefault="00A85159" w:rsidP="00F55C6C">
            <w:pPr>
              <w:widowControl w:val="0"/>
              <w:snapToGrid w:val="0"/>
              <w:spacing w:line="228" w:lineRule="auto"/>
              <w:ind w:left="-57" w:right="-57"/>
            </w:pPr>
            <w:r w:rsidRPr="00F55C6C">
              <w:t xml:space="preserve">разбор кейса, </w:t>
            </w:r>
          </w:p>
          <w:p w14:paraId="6352DB81" w14:textId="77777777" w:rsidR="00A85159" w:rsidRPr="00F55C6C" w:rsidRDefault="00A85159" w:rsidP="00F55C6C">
            <w:pPr>
              <w:widowControl w:val="0"/>
              <w:snapToGrid w:val="0"/>
              <w:spacing w:line="228" w:lineRule="auto"/>
              <w:ind w:left="-57" w:right="-57"/>
            </w:pPr>
            <w:r w:rsidRPr="00F55C6C">
              <w:t xml:space="preserve">выполнение </w:t>
            </w:r>
          </w:p>
          <w:p w14:paraId="37705360" w14:textId="7CBBBFA6" w:rsidR="00A85159" w:rsidRPr="00F55C6C" w:rsidRDefault="00A85159" w:rsidP="00F55C6C">
            <w:pPr>
              <w:tabs>
                <w:tab w:val="right" w:pos="851"/>
              </w:tabs>
              <w:spacing w:line="228" w:lineRule="auto"/>
              <w:ind w:left="-57" w:right="-57"/>
            </w:pPr>
            <w:proofErr w:type="spellStart"/>
            <w:r w:rsidRPr="00F55C6C">
              <w:t>практ</w:t>
            </w:r>
            <w:proofErr w:type="spellEnd"/>
            <w:r w:rsidRPr="00F55C6C">
              <w:t>. заданий</w:t>
            </w:r>
          </w:p>
        </w:tc>
      </w:tr>
      <w:tr w:rsidR="00126D6A" w:rsidRPr="00126D6A" w14:paraId="769BB480" w14:textId="77777777" w:rsidTr="00363D70">
        <w:trPr>
          <w:trHeight w:val="20"/>
        </w:trPr>
        <w:tc>
          <w:tcPr>
            <w:tcW w:w="233" w:type="pct"/>
            <w:shd w:val="clear" w:color="auto" w:fill="auto"/>
          </w:tcPr>
          <w:p w14:paraId="5F1164CD" w14:textId="77777777" w:rsidR="00A85159" w:rsidRPr="00126D6A" w:rsidRDefault="00A85159" w:rsidP="00F55C6C">
            <w:pPr>
              <w:tabs>
                <w:tab w:val="right" w:pos="851"/>
              </w:tabs>
              <w:spacing w:line="228" w:lineRule="auto"/>
              <w:ind w:left="-57" w:right="-57"/>
              <w:rPr>
                <w:sz w:val="22"/>
                <w:szCs w:val="22"/>
              </w:rPr>
            </w:pPr>
            <w:r w:rsidRPr="00126D6A">
              <w:rPr>
                <w:sz w:val="22"/>
                <w:szCs w:val="22"/>
              </w:rPr>
              <w:t>5.</w:t>
            </w:r>
          </w:p>
        </w:tc>
        <w:tc>
          <w:tcPr>
            <w:tcW w:w="1078" w:type="pct"/>
            <w:shd w:val="clear" w:color="auto" w:fill="auto"/>
          </w:tcPr>
          <w:p w14:paraId="3954E5DD" w14:textId="63D65DC5" w:rsidR="00A85159" w:rsidRPr="00126D6A" w:rsidRDefault="00A85159" w:rsidP="00F55C6C">
            <w:pPr>
              <w:widowControl w:val="0"/>
              <w:snapToGrid w:val="0"/>
              <w:spacing w:line="228" w:lineRule="auto"/>
              <w:ind w:left="-57" w:right="-57"/>
              <w:rPr>
                <w:sz w:val="22"/>
                <w:szCs w:val="22"/>
              </w:rPr>
            </w:pPr>
            <w:r w:rsidRPr="00126D6A">
              <w:t>Тема 5</w:t>
            </w:r>
            <w:r w:rsidR="00126D6A" w:rsidRPr="00126D6A">
              <w:t>. Производственное планирование</w:t>
            </w:r>
          </w:p>
        </w:tc>
        <w:tc>
          <w:tcPr>
            <w:tcW w:w="601" w:type="pct"/>
            <w:shd w:val="clear" w:color="auto" w:fill="auto"/>
          </w:tcPr>
          <w:p w14:paraId="09031D84" w14:textId="4E0694B5" w:rsidR="00A85159" w:rsidRPr="00126D6A" w:rsidRDefault="00A85159" w:rsidP="00F55C6C">
            <w:pPr>
              <w:spacing w:line="228" w:lineRule="auto"/>
              <w:ind w:left="-57" w:right="-57"/>
              <w:jc w:val="center"/>
              <w:rPr>
                <w:sz w:val="22"/>
                <w:szCs w:val="22"/>
              </w:rPr>
            </w:pPr>
            <w:r w:rsidRPr="00126D6A">
              <w:rPr>
                <w:sz w:val="22"/>
                <w:szCs w:val="22"/>
              </w:rPr>
              <w:t>28</w:t>
            </w:r>
          </w:p>
        </w:tc>
        <w:tc>
          <w:tcPr>
            <w:tcW w:w="451" w:type="pct"/>
            <w:shd w:val="clear" w:color="auto" w:fill="auto"/>
          </w:tcPr>
          <w:p w14:paraId="578FF657" w14:textId="3B5E8DB1" w:rsidR="00A85159" w:rsidRPr="00126D6A" w:rsidRDefault="00A85159" w:rsidP="00F55C6C">
            <w:pPr>
              <w:spacing w:line="228" w:lineRule="auto"/>
              <w:ind w:left="-57" w:right="-57"/>
              <w:jc w:val="center"/>
              <w:rPr>
                <w:sz w:val="22"/>
                <w:szCs w:val="22"/>
              </w:rPr>
            </w:pPr>
            <w:r w:rsidRPr="00126D6A">
              <w:rPr>
                <w:sz w:val="22"/>
                <w:szCs w:val="22"/>
              </w:rPr>
              <w:t>12</w:t>
            </w:r>
          </w:p>
        </w:tc>
        <w:tc>
          <w:tcPr>
            <w:tcW w:w="443" w:type="pct"/>
            <w:shd w:val="clear" w:color="auto" w:fill="auto"/>
          </w:tcPr>
          <w:p w14:paraId="48EA59F2" w14:textId="609E2CB6" w:rsidR="00A85159" w:rsidRPr="00126D6A" w:rsidRDefault="00A85159" w:rsidP="00F55C6C">
            <w:pPr>
              <w:spacing w:line="228" w:lineRule="auto"/>
              <w:ind w:left="-57" w:right="-57"/>
              <w:jc w:val="center"/>
              <w:rPr>
                <w:sz w:val="22"/>
                <w:szCs w:val="22"/>
              </w:rPr>
            </w:pPr>
            <w:r w:rsidRPr="00126D6A">
              <w:rPr>
                <w:sz w:val="22"/>
                <w:szCs w:val="22"/>
              </w:rPr>
              <w:t>6</w:t>
            </w:r>
          </w:p>
        </w:tc>
        <w:tc>
          <w:tcPr>
            <w:tcW w:w="734" w:type="pct"/>
            <w:shd w:val="clear" w:color="auto" w:fill="auto"/>
          </w:tcPr>
          <w:p w14:paraId="618979CB" w14:textId="5BA29B33" w:rsidR="00A85159" w:rsidRPr="00126D6A" w:rsidRDefault="00A85159" w:rsidP="00F55C6C">
            <w:pPr>
              <w:spacing w:line="228" w:lineRule="auto"/>
              <w:ind w:left="-57" w:right="-57"/>
              <w:jc w:val="center"/>
              <w:rPr>
                <w:sz w:val="22"/>
                <w:szCs w:val="22"/>
              </w:rPr>
            </w:pPr>
            <w:r w:rsidRPr="00126D6A">
              <w:rPr>
                <w:sz w:val="22"/>
                <w:szCs w:val="22"/>
              </w:rPr>
              <w:t>6</w:t>
            </w:r>
          </w:p>
        </w:tc>
        <w:tc>
          <w:tcPr>
            <w:tcW w:w="612" w:type="pct"/>
            <w:shd w:val="clear" w:color="auto" w:fill="auto"/>
          </w:tcPr>
          <w:p w14:paraId="72125BA0" w14:textId="7EF8B6FB" w:rsidR="00A85159" w:rsidRPr="00126D6A" w:rsidRDefault="00A85159" w:rsidP="00F55C6C">
            <w:pPr>
              <w:spacing w:line="228" w:lineRule="auto"/>
              <w:ind w:left="-57" w:right="-57"/>
              <w:jc w:val="center"/>
              <w:rPr>
                <w:sz w:val="22"/>
                <w:szCs w:val="22"/>
              </w:rPr>
            </w:pPr>
            <w:r w:rsidRPr="00126D6A">
              <w:rPr>
                <w:sz w:val="22"/>
                <w:szCs w:val="22"/>
              </w:rPr>
              <w:t>16</w:t>
            </w:r>
          </w:p>
        </w:tc>
        <w:tc>
          <w:tcPr>
            <w:tcW w:w="848" w:type="pct"/>
            <w:shd w:val="clear" w:color="auto" w:fill="auto"/>
          </w:tcPr>
          <w:p w14:paraId="5278D92C" w14:textId="77777777" w:rsidR="00A85159" w:rsidRPr="00F55C6C" w:rsidRDefault="00A85159" w:rsidP="00F55C6C">
            <w:pPr>
              <w:widowControl w:val="0"/>
              <w:snapToGrid w:val="0"/>
              <w:spacing w:line="228" w:lineRule="auto"/>
              <w:ind w:left="-57" w:right="-57"/>
            </w:pPr>
            <w:r w:rsidRPr="00F55C6C">
              <w:t xml:space="preserve">Дискуссия, </w:t>
            </w:r>
          </w:p>
          <w:p w14:paraId="01304960" w14:textId="77777777" w:rsidR="00A85159" w:rsidRPr="00F55C6C" w:rsidRDefault="00A85159" w:rsidP="00F55C6C">
            <w:pPr>
              <w:widowControl w:val="0"/>
              <w:snapToGrid w:val="0"/>
              <w:spacing w:line="228" w:lineRule="auto"/>
              <w:ind w:left="-57" w:right="-57"/>
            </w:pPr>
            <w:r w:rsidRPr="00F55C6C">
              <w:t xml:space="preserve">разбор кейса, </w:t>
            </w:r>
          </w:p>
          <w:p w14:paraId="347B99EE" w14:textId="77777777" w:rsidR="00A85159" w:rsidRPr="00F55C6C" w:rsidRDefault="00A85159" w:rsidP="00F55C6C">
            <w:pPr>
              <w:widowControl w:val="0"/>
              <w:snapToGrid w:val="0"/>
              <w:spacing w:line="228" w:lineRule="auto"/>
              <w:ind w:left="-57" w:right="-57"/>
            </w:pPr>
            <w:r w:rsidRPr="00F55C6C">
              <w:t xml:space="preserve">выполнение </w:t>
            </w:r>
          </w:p>
          <w:p w14:paraId="45520522" w14:textId="04CCFFD4" w:rsidR="00A85159" w:rsidRPr="00F55C6C" w:rsidRDefault="00A85159" w:rsidP="00F55C6C">
            <w:pPr>
              <w:tabs>
                <w:tab w:val="right" w:pos="851"/>
              </w:tabs>
              <w:spacing w:line="228" w:lineRule="auto"/>
              <w:ind w:left="-57" w:right="-57"/>
            </w:pPr>
            <w:proofErr w:type="spellStart"/>
            <w:r w:rsidRPr="00F55C6C">
              <w:t>практ</w:t>
            </w:r>
            <w:proofErr w:type="spellEnd"/>
            <w:r w:rsidRPr="00F55C6C">
              <w:t>. заданий</w:t>
            </w:r>
          </w:p>
        </w:tc>
      </w:tr>
      <w:tr w:rsidR="00126D6A" w:rsidRPr="00126D6A" w14:paraId="5579A8E8" w14:textId="77777777" w:rsidTr="00363D70">
        <w:trPr>
          <w:trHeight w:val="20"/>
        </w:trPr>
        <w:tc>
          <w:tcPr>
            <w:tcW w:w="233" w:type="pct"/>
            <w:shd w:val="clear" w:color="auto" w:fill="auto"/>
          </w:tcPr>
          <w:p w14:paraId="4E6899D2" w14:textId="77777777" w:rsidR="00A85159" w:rsidRPr="00126D6A" w:rsidRDefault="00A85159" w:rsidP="00F55C6C">
            <w:pPr>
              <w:tabs>
                <w:tab w:val="right" w:pos="851"/>
              </w:tabs>
              <w:spacing w:line="228" w:lineRule="auto"/>
              <w:ind w:left="-57" w:right="-57"/>
              <w:rPr>
                <w:sz w:val="22"/>
                <w:szCs w:val="22"/>
              </w:rPr>
            </w:pPr>
            <w:r w:rsidRPr="00126D6A">
              <w:rPr>
                <w:sz w:val="22"/>
                <w:szCs w:val="22"/>
              </w:rPr>
              <w:t>6.</w:t>
            </w:r>
          </w:p>
        </w:tc>
        <w:tc>
          <w:tcPr>
            <w:tcW w:w="1078" w:type="pct"/>
            <w:shd w:val="clear" w:color="auto" w:fill="auto"/>
          </w:tcPr>
          <w:p w14:paraId="1DE1E8EE" w14:textId="498A6BDB" w:rsidR="00A85159" w:rsidRPr="00126D6A" w:rsidRDefault="00A85159" w:rsidP="00F55C6C">
            <w:pPr>
              <w:widowControl w:val="0"/>
              <w:snapToGrid w:val="0"/>
              <w:spacing w:line="228" w:lineRule="auto"/>
              <w:ind w:left="-57" w:right="-57"/>
              <w:rPr>
                <w:sz w:val="22"/>
                <w:szCs w:val="22"/>
              </w:rPr>
            </w:pPr>
            <w:r w:rsidRPr="00126D6A">
              <w:t>Тема 6.</w:t>
            </w:r>
            <w:r w:rsidR="00126D6A" w:rsidRPr="00126D6A">
              <w:t xml:space="preserve"> Управление качеством продуктов</w:t>
            </w:r>
          </w:p>
        </w:tc>
        <w:tc>
          <w:tcPr>
            <w:tcW w:w="601" w:type="pct"/>
            <w:shd w:val="clear" w:color="auto" w:fill="auto"/>
          </w:tcPr>
          <w:p w14:paraId="7EB1AB8E" w14:textId="2360E24B" w:rsidR="00A85159" w:rsidRPr="00126D6A" w:rsidRDefault="00A85159" w:rsidP="00F55C6C">
            <w:pPr>
              <w:spacing w:line="228" w:lineRule="auto"/>
              <w:ind w:left="-57" w:right="-57"/>
              <w:jc w:val="center"/>
              <w:rPr>
                <w:sz w:val="22"/>
                <w:szCs w:val="22"/>
              </w:rPr>
            </w:pPr>
            <w:r w:rsidRPr="00126D6A">
              <w:rPr>
                <w:sz w:val="22"/>
                <w:szCs w:val="22"/>
              </w:rPr>
              <w:t>24</w:t>
            </w:r>
          </w:p>
        </w:tc>
        <w:tc>
          <w:tcPr>
            <w:tcW w:w="451" w:type="pct"/>
            <w:shd w:val="clear" w:color="auto" w:fill="auto"/>
          </w:tcPr>
          <w:p w14:paraId="010F502A" w14:textId="1CA3DB71" w:rsidR="00A85159" w:rsidRPr="00126D6A" w:rsidRDefault="00A85159" w:rsidP="00F55C6C">
            <w:pPr>
              <w:spacing w:line="228" w:lineRule="auto"/>
              <w:ind w:left="-57" w:right="-57"/>
              <w:jc w:val="center"/>
              <w:rPr>
                <w:sz w:val="22"/>
                <w:szCs w:val="22"/>
              </w:rPr>
            </w:pPr>
            <w:r w:rsidRPr="00126D6A">
              <w:rPr>
                <w:sz w:val="22"/>
                <w:szCs w:val="22"/>
              </w:rPr>
              <w:t>8</w:t>
            </w:r>
          </w:p>
        </w:tc>
        <w:tc>
          <w:tcPr>
            <w:tcW w:w="443" w:type="pct"/>
            <w:shd w:val="clear" w:color="auto" w:fill="auto"/>
          </w:tcPr>
          <w:p w14:paraId="43830C30" w14:textId="3CE0912F" w:rsidR="00A85159" w:rsidRPr="00126D6A" w:rsidRDefault="00A85159" w:rsidP="00F55C6C">
            <w:pPr>
              <w:spacing w:line="228" w:lineRule="auto"/>
              <w:ind w:left="-57" w:right="-57"/>
              <w:jc w:val="center"/>
              <w:rPr>
                <w:sz w:val="22"/>
                <w:szCs w:val="22"/>
              </w:rPr>
            </w:pPr>
            <w:r w:rsidRPr="00126D6A">
              <w:rPr>
                <w:sz w:val="22"/>
                <w:szCs w:val="22"/>
              </w:rPr>
              <w:t>4</w:t>
            </w:r>
          </w:p>
        </w:tc>
        <w:tc>
          <w:tcPr>
            <w:tcW w:w="734" w:type="pct"/>
            <w:shd w:val="clear" w:color="auto" w:fill="auto"/>
          </w:tcPr>
          <w:p w14:paraId="1577585F" w14:textId="531A55A4" w:rsidR="00A85159" w:rsidRPr="00126D6A" w:rsidRDefault="00A85159" w:rsidP="00F55C6C">
            <w:pPr>
              <w:spacing w:line="228" w:lineRule="auto"/>
              <w:ind w:left="-57" w:right="-57"/>
              <w:jc w:val="center"/>
              <w:rPr>
                <w:sz w:val="22"/>
                <w:szCs w:val="22"/>
              </w:rPr>
            </w:pPr>
            <w:r w:rsidRPr="00126D6A">
              <w:rPr>
                <w:sz w:val="22"/>
                <w:szCs w:val="22"/>
              </w:rPr>
              <w:t>4</w:t>
            </w:r>
          </w:p>
        </w:tc>
        <w:tc>
          <w:tcPr>
            <w:tcW w:w="612" w:type="pct"/>
            <w:shd w:val="clear" w:color="auto" w:fill="auto"/>
          </w:tcPr>
          <w:p w14:paraId="1E85E5AB" w14:textId="19F01106" w:rsidR="00A85159" w:rsidRPr="00126D6A" w:rsidRDefault="00A85159" w:rsidP="00F55C6C">
            <w:pPr>
              <w:spacing w:line="228" w:lineRule="auto"/>
              <w:ind w:left="-57" w:right="-57"/>
              <w:jc w:val="center"/>
              <w:rPr>
                <w:sz w:val="22"/>
                <w:szCs w:val="22"/>
              </w:rPr>
            </w:pPr>
            <w:r w:rsidRPr="00126D6A">
              <w:rPr>
                <w:sz w:val="22"/>
                <w:szCs w:val="22"/>
              </w:rPr>
              <w:t>16</w:t>
            </w:r>
          </w:p>
        </w:tc>
        <w:tc>
          <w:tcPr>
            <w:tcW w:w="848" w:type="pct"/>
            <w:shd w:val="clear" w:color="auto" w:fill="auto"/>
          </w:tcPr>
          <w:p w14:paraId="2B1A9DAB" w14:textId="77777777" w:rsidR="00A85159" w:rsidRPr="00F55C6C" w:rsidRDefault="00A85159" w:rsidP="00F55C6C">
            <w:pPr>
              <w:widowControl w:val="0"/>
              <w:snapToGrid w:val="0"/>
              <w:spacing w:line="228" w:lineRule="auto"/>
              <w:ind w:left="-57" w:right="-57"/>
            </w:pPr>
            <w:r w:rsidRPr="00F55C6C">
              <w:t xml:space="preserve">Дискуссия, </w:t>
            </w:r>
          </w:p>
          <w:p w14:paraId="371F727A" w14:textId="77777777" w:rsidR="00A85159" w:rsidRPr="00F55C6C" w:rsidRDefault="00A85159" w:rsidP="00F55C6C">
            <w:pPr>
              <w:widowControl w:val="0"/>
              <w:snapToGrid w:val="0"/>
              <w:spacing w:line="228" w:lineRule="auto"/>
              <w:ind w:left="-57" w:right="-57"/>
            </w:pPr>
            <w:r w:rsidRPr="00F55C6C">
              <w:t xml:space="preserve">разбор кейса, </w:t>
            </w:r>
          </w:p>
          <w:p w14:paraId="4C77857E" w14:textId="77777777" w:rsidR="00A85159" w:rsidRPr="00F55C6C" w:rsidRDefault="00A85159" w:rsidP="00F55C6C">
            <w:pPr>
              <w:widowControl w:val="0"/>
              <w:snapToGrid w:val="0"/>
              <w:spacing w:line="228" w:lineRule="auto"/>
              <w:ind w:left="-57" w:right="-57"/>
            </w:pPr>
            <w:r w:rsidRPr="00F55C6C">
              <w:t xml:space="preserve">выполнение </w:t>
            </w:r>
          </w:p>
          <w:p w14:paraId="11C88A98" w14:textId="2048FE14" w:rsidR="00A85159" w:rsidRPr="00F55C6C" w:rsidRDefault="00A85159" w:rsidP="00F55C6C">
            <w:pPr>
              <w:tabs>
                <w:tab w:val="right" w:pos="851"/>
              </w:tabs>
              <w:spacing w:line="228" w:lineRule="auto"/>
              <w:ind w:left="-57" w:right="-57"/>
            </w:pPr>
            <w:proofErr w:type="spellStart"/>
            <w:r w:rsidRPr="00F55C6C">
              <w:t>практ</w:t>
            </w:r>
            <w:proofErr w:type="spellEnd"/>
            <w:r w:rsidRPr="00F55C6C">
              <w:t>. заданий</w:t>
            </w:r>
          </w:p>
        </w:tc>
      </w:tr>
      <w:tr w:rsidR="00126D6A" w:rsidRPr="00126D6A" w14:paraId="57A598F4" w14:textId="77777777" w:rsidTr="00363D70">
        <w:trPr>
          <w:trHeight w:val="20"/>
        </w:trPr>
        <w:tc>
          <w:tcPr>
            <w:tcW w:w="233" w:type="pct"/>
            <w:shd w:val="clear" w:color="auto" w:fill="auto"/>
          </w:tcPr>
          <w:p w14:paraId="3751B542" w14:textId="77777777" w:rsidR="00A85159" w:rsidRPr="00126D6A" w:rsidRDefault="00A85159" w:rsidP="00F55C6C">
            <w:pPr>
              <w:tabs>
                <w:tab w:val="right" w:pos="851"/>
              </w:tabs>
              <w:spacing w:line="228" w:lineRule="auto"/>
              <w:ind w:left="-57" w:right="-57"/>
              <w:rPr>
                <w:sz w:val="22"/>
                <w:szCs w:val="22"/>
              </w:rPr>
            </w:pPr>
            <w:r w:rsidRPr="00126D6A">
              <w:rPr>
                <w:sz w:val="22"/>
                <w:szCs w:val="22"/>
              </w:rPr>
              <w:t>7.</w:t>
            </w:r>
          </w:p>
        </w:tc>
        <w:tc>
          <w:tcPr>
            <w:tcW w:w="1078" w:type="pct"/>
            <w:shd w:val="clear" w:color="auto" w:fill="auto"/>
          </w:tcPr>
          <w:p w14:paraId="54A36ACF" w14:textId="7DA8DF4F" w:rsidR="00A85159" w:rsidRPr="00126D6A" w:rsidRDefault="00A85159" w:rsidP="00F55C6C">
            <w:pPr>
              <w:widowControl w:val="0"/>
              <w:snapToGrid w:val="0"/>
              <w:spacing w:line="228" w:lineRule="auto"/>
              <w:ind w:left="-57" w:right="-57"/>
              <w:rPr>
                <w:sz w:val="22"/>
                <w:szCs w:val="22"/>
              </w:rPr>
            </w:pPr>
            <w:r w:rsidRPr="00126D6A">
              <w:t>Тема 7. Разработка нового прод</w:t>
            </w:r>
            <w:r w:rsidR="00126D6A" w:rsidRPr="00126D6A">
              <w:t>укта в операционном менеджменте</w:t>
            </w:r>
          </w:p>
        </w:tc>
        <w:tc>
          <w:tcPr>
            <w:tcW w:w="601" w:type="pct"/>
            <w:shd w:val="clear" w:color="auto" w:fill="auto"/>
          </w:tcPr>
          <w:p w14:paraId="1C456C21" w14:textId="1165A51B" w:rsidR="00A85159" w:rsidRPr="00126D6A" w:rsidRDefault="00A85159" w:rsidP="00F55C6C">
            <w:pPr>
              <w:spacing w:line="228" w:lineRule="auto"/>
              <w:ind w:left="-57" w:right="-57"/>
              <w:jc w:val="center"/>
              <w:rPr>
                <w:sz w:val="22"/>
                <w:szCs w:val="22"/>
              </w:rPr>
            </w:pPr>
            <w:r w:rsidRPr="00126D6A">
              <w:rPr>
                <w:sz w:val="22"/>
                <w:szCs w:val="22"/>
              </w:rPr>
              <w:t>24</w:t>
            </w:r>
          </w:p>
        </w:tc>
        <w:tc>
          <w:tcPr>
            <w:tcW w:w="451" w:type="pct"/>
            <w:shd w:val="clear" w:color="auto" w:fill="auto"/>
          </w:tcPr>
          <w:p w14:paraId="2E51FB2A" w14:textId="73949FF9" w:rsidR="00A85159" w:rsidRPr="00126D6A" w:rsidRDefault="00A85159" w:rsidP="00F55C6C">
            <w:pPr>
              <w:spacing w:line="228" w:lineRule="auto"/>
              <w:ind w:left="-57" w:right="-57"/>
              <w:jc w:val="center"/>
              <w:rPr>
                <w:sz w:val="22"/>
                <w:szCs w:val="22"/>
              </w:rPr>
            </w:pPr>
            <w:r w:rsidRPr="00126D6A">
              <w:rPr>
                <w:sz w:val="22"/>
                <w:szCs w:val="22"/>
              </w:rPr>
              <w:t>8</w:t>
            </w:r>
          </w:p>
        </w:tc>
        <w:tc>
          <w:tcPr>
            <w:tcW w:w="443" w:type="pct"/>
            <w:shd w:val="clear" w:color="auto" w:fill="auto"/>
          </w:tcPr>
          <w:p w14:paraId="1A1D578C" w14:textId="67910E21" w:rsidR="00A85159" w:rsidRPr="00126D6A" w:rsidRDefault="00A85159" w:rsidP="00F55C6C">
            <w:pPr>
              <w:spacing w:line="228" w:lineRule="auto"/>
              <w:ind w:left="-57" w:right="-57"/>
              <w:jc w:val="center"/>
              <w:rPr>
                <w:sz w:val="22"/>
                <w:szCs w:val="22"/>
              </w:rPr>
            </w:pPr>
            <w:r w:rsidRPr="00126D6A">
              <w:rPr>
                <w:sz w:val="22"/>
                <w:szCs w:val="22"/>
              </w:rPr>
              <w:t>4</w:t>
            </w:r>
          </w:p>
        </w:tc>
        <w:tc>
          <w:tcPr>
            <w:tcW w:w="734" w:type="pct"/>
            <w:shd w:val="clear" w:color="auto" w:fill="auto"/>
          </w:tcPr>
          <w:p w14:paraId="72B44ECD" w14:textId="2DFF9031" w:rsidR="00A85159" w:rsidRPr="00126D6A" w:rsidRDefault="00A85159" w:rsidP="00F55C6C">
            <w:pPr>
              <w:spacing w:line="228" w:lineRule="auto"/>
              <w:ind w:left="-57" w:right="-57"/>
              <w:jc w:val="center"/>
              <w:rPr>
                <w:sz w:val="22"/>
                <w:szCs w:val="22"/>
              </w:rPr>
            </w:pPr>
            <w:r w:rsidRPr="00126D6A">
              <w:rPr>
                <w:sz w:val="22"/>
                <w:szCs w:val="22"/>
              </w:rPr>
              <w:t>4</w:t>
            </w:r>
          </w:p>
        </w:tc>
        <w:tc>
          <w:tcPr>
            <w:tcW w:w="612" w:type="pct"/>
            <w:shd w:val="clear" w:color="auto" w:fill="auto"/>
          </w:tcPr>
          <w:p w14:paraId="0A40107A" w14:textId="1BE9924D" w:rsidR="00A85159" w:rsidRPr="00126D6A" w:rsidRDefault="00A85159" w:rsidP="00F55C6C">
            <w:pPr>
              <w:spacing w:line="228" w:lineRule="auto"/>
              <w:ind w:left="-57" w:right="-57"/>
              <w:jc w:val="center"/>
              <w:rPr>
                <w:sz w:val="22"/>
                <w:szCs w:val="22"/>
              </w:rPr>
            </w:pPr>
            <w:r w:rsidRPr="00126D6A">
              <w:rPr>
                <w:sz w:val="22"/>
                <w:szCs w:val="22"/>
              </w:rPr>
              <w:t>16</w:t>
            </w:r>
          </w:p>
        </w:tc>
        <w:tc>
          <w:tcPr>
            <w:tcW w:w="848" w:type="pct"/>
            <w:shd w:val="clear" w:color="auto" w:fill="auto"/>
          </w:tcPr>
          <w:p w14:paraId="1C719E48" w14:textId="77777777" w:rsidR="00A85159" w:rsidRPr="00F55C6C" w:rsidRDefault="00A85159" w:rsidP="00F55C6C">
            <w:pPr>
              <w:widowControl w:val="0"/>
              <w:snapToGrid w:val="0"/>
              <w:spacing w:line="228" w:lineRule="auto"/>
              <w:ind w:left="-57" w:right="-57"/>
            </w:pPr>
            <w:r w:rsidRPr="00F55C6C">
              <w:t xml:space="preserve">Дискуссия, </w:t>
            </w:r>
          </w:p>
          <w:p w14:paraId="4DD1E641" w14:textId="77777777" w:rsidR="00A85159" w:rsidRPr="00F55C6C" w:rsidRDefault="00A85159" w:rsidP="00F55C6C">
            <w:pPr>
              <w:widowControl w:val="0"/>
              <w:snapToGrid w:val="0"/>
              <w:spacing w:line="228" w:lineRule="auto"/>
              <w:ind w:left="-57" w:right="-57"/>
            </w:pPr>
            <w:r w:rsidRPr="00F55C6C">
              <w:t xml:space="preserve">разбор кейса, </w:t>
            </w:r>
          </w:p>
          <w:p w14:paraId="087B2B00" w14:textId="77777777" w:rsidR="00A85159" w:rsidRPr="00F55C6C" w:rsidRDefault="00A85159" w:rsidP="00F55C6C">
            <w:pPr>
              <w:widowControl w:val="0"/>
              <w:snapToGrid w:val="0"/>
              <w:spacing w:line="228" w:lineRule="auto"/>
              <w:ind w:left="-57" w:right="-57"/>
            </w:pPr>
            <w:r w:rsidRPr="00F55C6C">
              <w:t xml:space="preserve">выполнение </w:t>
            </w:r>
          </w:p>
          <w:p w14:paraId="56C4D17D" w14:textId="782D5B3D" w:rsidR="00A85159" w:rsidRPr="00F55C6C" w:rsidRDefault="00A85159" w:rsidP="00F55C6C">
            <w:pPr>
              <w:tabs>
                <w:tab w:val="right" w:pos="851"/>
              </w:tabs>
              <w:spacing w:line="228" w:lineRule="auto"/>
              <w:ind w:left="-57" w:right="-57"/>
            </w:pPr>
            <w:proofErr w:type="spellStart"/>
            <w:r w:rsidRPr="00F55C6C">
              <w:t>практ</w:t>
            </w:r>
            <w:proofErr w:type="spellEnd"/>
            <w:r w:rsidRPr="00F55C6C">
              <w:t>. заданий</w:t>
            </w:r>
          </w:p>
        </w:tc>
      </w:tr>
      <w:tr w:rsidR="00126D6A" w:rsidRPr="00126D6A" w14:paraId="2E2A5986" w14:textId="77777777" w:rsidTr="00363D70">
        <w:trPr>
          <w:trHeight w:val="20"/>
        </w:trPr>
        <w:tc>
          <w:tcPr>
            <w:tcW w:w="233" w:type="pct"/>
            <w:shd w:val="clear" w:color="auto" w:fill="auto"/>
          </w:tcPr>
          <w:p w14:paraId="458CB312" w14:textId="77777777" w:rsidR="00A85159" w:rsidRPr="00126D6A" w:rsidRDefault="00A85159" w:rsidP="00F55C6C">
            <w:pPr>
              <w:tabs>
                <w:tab w:val="right" w:pos="851"/>
              </w:tabs>
              <w:spacing w:line="228" w:lineRule="auto"/>
              <w:ind w:left="-57" w:right="-57"/>
              <w:rPr>
                <w:sz w:val="22"/>
                <w:szCs w:val="22"/>
              </w:rPr>
            </w:pPr>
          </w:p>
        </w:tc>
        <w:tc>
          <w:tcPr>
            <w:tcW w:w="1078" w:type="pct"/>
            <w:shd w:val="clear" w:color="auto" w:fill="auto"/>
          </w:tcPr>
          <w:p w14:paraId="41BEA2D0" w14:textId="7F1234DC" w:rsidR="00A85159" w:rsidRPr="00126D6A" w:rsidRDefault="00A85159" w:rsidP="00F55C6C">
            <w:pPr>
              <w:widowControl w:val="0"/>
              <w:snapToGrid w:val="0"/>
              <w:spacing w:line="228" w:lineRule="auto"/>
              <w:ind w:left="-57" w:right="-57"/>
              <w:rPr>
                <w:sz w:val="22"/>
                <w:szCs w:val="22"/>
              </w:rPr>
            </w:pPr>
            <w:r w:rsidRPr="00126D6A">
              <w:rPr>
                <w:sz w:val="22"/>
                <w:szCs w:val="22"/>
              </w:rPr>
              <w:t>В целом по дисциплине</w:t>
            </w:r>
          </w:p>
        </w:tc>
        <w:tc>
          <w:tcPr>
            <w:tcW w:w="601" w:type="pct"/>
            <w:shd w:val="clear" w:color="auto" w:fill="auto"/>
          </w:tcPr>
          <w:p w14:paraId="4978E745" w14:textId="6F367FB0" w:rsidR="00A85159" w:rsidRPr="00126D6A" w:rsidRDefault="00A85159" w:rsidP="00F55C6C">
            <w:pPr>
              <w:spacing w:line="228" w:lineRule="auto"/>
              <w:ind w:left="-57" w:right="-57"/>
              <w:jc w:val="center"/>
              <w:rPr>
                <w:b/>
                <w:bCs/>
                <w:sz w:val="22"/>
                <w:szCs w:val="22"/>
              </w:rPr>
            </w:pPr>
            <w:r w:rsidRPr="00126D6A">
              <w:rPr>
                <w:b/>
                <w:color w:val="000000"/>
                <w:sz w:val="22"/>
                <w:szCs w:val="22"/>
              </w:rPr>
              <w:t>180</w:t>
            </w:r>
          </w:p>
        </w:tc>
        <w:tc>
          <w:tcPr>
            <w:tcW w:w="451" w:type="pct"/>
            <w:shd w:val="clear" w:color="auto" w:fill="auto"/>
          </w:tcPr>
          <w:p w14:paraId="3E4D1683" w14:textId="78691D98" w:rsidR="00A85159" w:rsidRPr="00126D6A" w:rsidRDefault="00A85159" w:rsidP="00F55C6C">
            <w:pPr>
              <w:spacing w:line="228" w:lineRule="auto"/>
              <w:ind w:left="-57" w:right="-57"/>
              <w:jc w:val="center"/>
              <w:rPr>
                <w:b/>
                <w:bCs/>
                <w:iCs/>
                <w:sz w:val="22"/>
                <w:szCs w:val="22"/>
              </w:rPr>
            </w:pPr>
            <w:r w:rsidRPr="00126D6A">
              <w:rPr>
                <w:b/>
                <w:color w:val="000000"/>
                <w:sz w:val="22"/>
                <w:szCs w:val="22"/>
              </w:rPr>
              <w:t>68</w:t>
            </w:r>
          </w:p>
        </w:tc>
        <w:tc>
          <w:tcPr>
            <w:tcW w:w="443" w:type="pct"/>
            <w:shd w:val="clear" w:color="auto" w:fill="auto"/>
          </w:tcPr>
          <w:p w14:paraId="2E656E44" w14:textId="121DA697" w:rsidR="00A85159" w:rsidRPr="00126D6A" w:rsidRDefault="00A85159" w:rsidP="00F55C6C">
            <w:pPr>
              <w:spacing w:line="228" w:lineRule="auto"/>
              <w:ind w:left="-57" w:right="-57"/>
              <w:jc w:val="center"/>
              <w:rPr>
                <w:b/>
                <w:bCs/>
                <w:iCs/>
                <w:sz w:val="22"/>
                <w:szCs w:val="22"/>
              </w:rPr>
            </w:pPr>
            <w:r w:rsidRPr="00126D6A">
              <w:rPr>
                <w:b/>
                <w:color w:val="000000"/>
                <w:sz w:val="22"/>
                <w:szCs w:val="22"/>
              </w:rPr>
              <w:t>34</w:t>
            </w:r>
          </w:p>
        </w:tc>
        <w:tc>
          <w:tcPr>
            <w:tcW w:w="734" w:type="pct"/>
            <w:shd w:val="clear" w:color="auto" w:fill="auto"/>
          </w:tcPr>
          <w:p w14:paraId="0443F5E8" w14:textId="0F683AB1" w:rsidR="00A85159" w:rsidRPr="00126D6A" w:rsidRDefault="00A85159" w:rsidP="00F55C6C">
            <w:pPr>
              <w:spacing w:line="228" w:lineRule="auto"/>
              <w:ind w:left="-57" w:right="-57"/>
              <w:jc w:val="center"/>
              <w:rPr>
                <w:b/>
                <w:bCs/>
                <w:iCs/>
                <w:sz w:val="22"/>
                <w:szCs w:val="22"/>
              </w:rPr>
            </w:pPr>
            <w:r w:rsidRPr="00126D6A">
              <w:rPr>
                <w:b/>
                <w:color w:val="000000"/>
                <w:sz w:val="22"/>
                <w:szCs w:val="22"/>
              </w:rPr>
              <w:t>34</w:t>
            </w:r>
          </w:p>
        </w:tc>
        <w:tc>
          <w:tcPr>
            <w:tcW w:w="612" w:type="pct"/>
            <w:shd w:val="clear" w:color="auto" w:fill="auto"/>
          </w:tcPr>
          <w:p w14:paraId="3E3D7888" w14:textId="5D999D02" w:rsidR="00A85159" w:rsidRPr="00126D6A" w:rsidRDefault="00A85159" w:rsidP="00F55C6C">
            <w:pPr>
              <w:spacing w:line="228" w:lineRule="auto"/>
              <w:ind w:left="-57" w:right="-57"/>
              <w:jc w:val="center"/>
              <w:rPr>
                <w:b/>
                <w:bCs/>
                <w:iCs/>
                <w:sz w:val="22"/>
                <w:szCs w:val="22"/>
              </w:rPr>
            </w:pPr>
            <w:r w:rsidRPr="00126D6A">
              <w:rPr>
                <w:b/>
                <w:color w:val="000000"/>
                <w:sz w:val="22"/>
                <w:szCs w:val="22"/>
              </w:rPr>
              <w:t>112</w:t>
            </w:r>
          </w:p>
        </w:tc>
        <w:tc>
          <w:tcPr>
            <w:tcW w:w="848" w:type="pct"/>
            <w:shd w:val="clear" w:color="auto" w:fill="auto"/>
          </w:tcPr>
          <w:p w14:paraId="5745DC89" w14:textId="1C017BA2" w:rsidR="00A85159" w:rsidRPr="00F55C6C" w:rsidRDefault="00371EB4" w:rsidP="00F55C6C">
            <w:pPr>
              <w:tabs>
                <w:tab w:val="right" w:pos="851"/>
              </w:tabs>
              <w:spacing w:line="228" w:lineRule="auto"/>
              <w:ind w:left="-57" w:right="-57"/>
            </w:pPr>
            <w:r w:rsidRPr="00F55C6C">
              <w:t>К</w:t>
            </w:r>
            <w:r w:rsidR="00A85159" w:rsidRPr="00F55C6C">
              <w:t>онтрольная работа</w:t>
            </w:r>
          </w:p>
        </w:tc>
      </w:tr>
      <w:tr w:rsidR="00126D6A" w:rsidRPr="00126D6A" w14:paraId="1C89FB60" w14:textId="77777777" w:rsidTr="00363D70">
        <w:trPr>
          <w:trHeight w:val="20"/>
        </w:trPr>
        <w:tc>
          <w:tcPr>
            <w:tcW w:w="233" w:type="pct"/>
            <w:shd w:val="clear" w:color="auto" w:fill="auto"/>
          </w:tcPr>
          <w:p w14:paraId="71BA7D07" w14:textId="77777777" w:rsidR="00A85159" w:rsidRPr="00126D6A" w:rsidRDefault="00A85159" w:rsidP="00F55C6C">
            <w:pPr>
              <w:tabs>
                <w:tab w:val="right" w:pos="851"/>
              </w:tabs>
              <w:spacing w:line="228" w:lineRule="auto"/>
              <w:ind w:left="-57" w:right="-57"/>
              <w:rPr>
                <w:sz w:val="22"/>
                <w:szCs w:val="22"/>
              </w:rPr>
            </w:pPr>
          </w:p>
        </w:tc>
        <w:tc>
          <w:tcPr>
            <w:tcW w:w="1078" w:type="pct"/>
            <w:shd w:val="clear" w:color="auto" w:fill="auto"/>
            <w:vAlign w:val="center"/>
          </w:tcPr>
          <w:p w14:paraId="605A635A" w14:textId="77777777" w:rsidR="00A85159" w:rsidRDefault="00A85159" w:rsidP="00F55C6C">
            <w:pPr>
              <w:tabs>
                <w:tab w:val="right" w:pos="851"/>
              </w:tabs>
              <w:spacing w:line="228" w:lineRule="auto"/>
              <w:ind w:left="-57" w:right="-57"/>
              <w:rPr>
                <w:bCs/>
                <w:color w:val="000000"/>
                <w:sz w:val="22"/>
                <w:szCs w:val="22"/>
              </w:rPr>
            </w:pPr>
            <w:r w:rsidRPr="00126D6A">
              <w:rPr>
                <w:bCs/>
                <w:color w:val="000000"/>
                <w:sz w:val="22"/>
                <w:szCs w:val="22"/>
              </w:rPr>
              <w:t>Итого в %</w:t>
            </w:r>
          </w:p>
          <w:p w14:paraId="1A5B5B26" w14:textId="4A7E0A35" w:rsidR="00126D6A" w:rsidRPr="00126D6A" w:rsidRDefault="00126D6A" w:rsidP="00F55C6C">
            <w:pPr>
              <w:tabs>
                <w:tab w:val="right" w:pos="851"/>
              </w:tabs>
              <w:spacing w:line="228" w:lineRule="auto"/>
              <w:ind w:left="-57" w:right="-57"/>
              <w:rPr>
                <w:sz w:val="22"/>
                <w:szCs w:val="22"/>
              </w:rPr>
            </w:pPr>
          </w:p>
        </w:tc>
        <w:tc>
          <w:tcPr>
            <w:tcW w:w="601" w:type="pct"/>
            <w:shd w:val="clear" w:color="auto" w:fill="auto"/>
          </w:tcPr>
          <w:p w14:paraId="3DC47FF8" w14:textId="19DD6BE4" w:rsidR="00A85159" w:rsidRPr="00126D6A" w:rsidRDefault="00363D70" w:rsidP="00363D70">
            <w:pPr>
              <w:spacing w:line="228" w:lineRule="auto"/>
              <w:ind w:right="-57"/>
              <w:rPr>
                <w:sz w:val="22"/>
                <w:szCs w:val="22"/>
                <w:lang w:val="en-US"/>
              </w:rPr>
            </w:pPr>
            <w:r>
              <w:rPr>
                <w:sz w:val="22"/>
                <w:szCs w:val="22"/>
              </w:rPr>
              <w:t xml:space="preserve"> </w:t>
            </w:r>
            <w:r w:rsidR="00A85159" w:rsidRPr="00126D6A">
              <w:rPr>
                <w:sz w:val="22"/>
                <w:szCs w:val="22"/>
              </w:rPr>
              <w:t>100</w:t>
            </w:r>
            <w:r w:rsidR="00126D6A">
              <w:rPr>
                <w:sz w:val="22"/>
                <w:szCs w:val="22"/>
                <w:lang w:val="en-US"/>
              </w:rPr>
              <w:t>%</w:t>
            </w:r>
          </w:p>
        </w:tc>
        <w:tc>
          <w:tcPr>
            <w:tcW w:w="451" w:type="pct"/>
            <w:shd w:val="clear" w:color="auto" w:fill="auto"/>
          </w:tcPr>
          <w:p w14:paraId="366E2BA7" w14:textId="5FEBFA8D" w:rsidR="00126D6A" w:rsidRPr="00126D6A" w:rsidRDefault="00126D6A" w:rsidP="00363D70">
            <w:pPr>
              <w:spacing w:line="228" w:lineRule="auto"/>
              <w:ind w:left="-57" w:right="-57"/>
              <w:jc w:val="center"/>
              <w:rPr>
                <w:bCs/>
                <w:iCs/>
                <w:sz w:val="22"/>
                <w:szCs w:val="22"/>
              </w:rPr>
            </w:pPr>
            <w:r>
              <w:rPr>
                <w:bCs/>
                <w:iCs/>
                <w:sz w:val="22"/>
                <w:szCs w:val="22"/>
              </w:rPr>
              <w:t>38</w:t>
            </w:r>
          </w:p>
        </w:tc>
        <w:tc>
          <w:tcPr>
            <w:tcW w:w="443" w:type="pct"/>
            <w:shd w:val="clear" w:color="auto" w:fill="auto"/>
          </w:tcPr>
          <w:p w14:paraId="3B8D8859" w14:textId="2486CD82" w:rsidR="00A85159" w:rsidRPr="00126D6A" w:rsidRDefault="00126D6A" w:rsidP="00F55C6C">
            <w:pPr>
              <w:spacing w:line="228" w:lineRule="auto"/>
              <w:ind w:left="-57" w:right="-57"/>
              <w:jc w:val="center"/>
              <w:rPr>
                <w:iCs/>
                <w:sz w:val="22"/>
                <w:szCs w:val="22"/>
                <w:lang w:val="en-US"/>
              </w:rPr>
            </w:pPr>
            <w:r>
              <w:rPr>
                <w:iCs/>
                <w:sz w:val="22"/>
                <w:szCs w:val="22"/>
                <w:lang w:val="en-US"/>
              </w:rPr>
              <w:t>50</w:t>
            </w:r>
          </w:p>
        </w:tc>
        <w:tc>
          <w:tcPr>
            <w:tcW w:w="734" w:type="pct"/>
            <w:shd w:val="clear" w:color="auto" w:fill="auto"/>
          </w:tcPr>
          <w:p w14:paraId="3FB4A0A3" w14:textId="643A0A14" w:rsidR="00A85159" w:rsidRPr="00126D6A" w:rsidRDefault="00126D6A" w:rsidP="00F55C6C">
            <w:pPr>
              <w:spacing w:line="228" w:lineRule="auto"/>
              <w:ind w:left="-57" w:right="-57"/>
              <w:jc w:val="center"/>
              <w:rPr>
                <w:iCs/>
                <w:sz w:val="22"/>
                <w:szCs w:val="22"/>
                <w:lang w:val="en-US"/>
              </w:rPr>
            </w:pPr>
            <w:r>
              <w:rPr>
                <w:iCs/>
                <w:sz w:val="22"/>
                <w:szCs w:val="22"/>
                <w:lang w:val="en-US"/>
              </w:rPr>
              <w:t>50</w:t>
            </w:r>
          </w:p>
        </w:tc>
        <w:tc>
          <w:tcPr>
            <w:tcW w:w="612" w:type="pct"/>
            <w:shd w:val="clear" w:color="auto" w:fill="auto"/>
          </w:tcPr>
          <w:p w14:paraId="0F83730C" w14:textId="56DEB6F5" w:rsidR="00A85159" w:rsidRPr="00126D6A" w:rsidRDefault="00363D70" w:rsidP="00363D70">
            <w:pPr>
              <w:spacing w:line="228" w:lineRule="auto"/>
              <w:ind w:right="-57"/>
              <w:rPr>
                <w:bCs/>
                <w:iCs/>
                <w:sz w:val="22"/>
                <w:szCs w:val="22"/>
              </w:rPr>
            </w:pPr>
            <w:r>
              <w:rPr>
                <w:bCs/>
                <w:iCs/>
                <w:sz w:val="22"/>
                <w:szCs w:val="22"/>
              </w:rPr>
              <w:t xml:space="preserve">  </w:t>
            </w:r>
            <w:r w:rsidR="00126D6A">
              <w:rPr>
                <w:bCs/>
                <w:iCs/>
                <w:sz w:val="22"/>
                <w:szCs w:val="22"/>
              </w:rPr>
              <w:t>62</w:t>
            </w:r>
          </w:p>
        </w:tc>
        <w:tc>
          <w:tcPr>
            <w:tcW w:w="848" w:type="pct"/>
            <w:shd w:val="clear" w:color="auto" w:fill="auto"/>
            <w:vAlign w:val="center"/>
          </w:tcPr>
          <w:p w14:paraId="40E14111" w14:textId="77777777" w:rsidR="00A85159" w:rsidRPr="00126D6A" w:rsidRDefault="00A85159" w:rsidP="00F55C6C">
            <w:pPr>
              <w:tabs>
                <w:tab w:val="right" w:pos="851"/>
              </w:tabs>
              <w:spacing w:line="228" w:lineRule="auto"/>
              <w:ind w:left="-57" w:right="-57"/>
              <w:rPr>
                <w:sz w:val="22"/>
                <w:szCs w:val="22"/>
              </w:rPr>
            </w:pPr>
          </w:p>
        </w:tc>
      </w:tr>
    </w:tbl>
    <w:p w14:paraId="1BB82AE5" w14:textId="77777777" w:rsidR="00363D70" w:rsidRPr="00363D70" w:rsidRDefault="00363D70" w:rsidP="00363D70">
      <w:pPr>
        <w:keepNext/>
        <w:ind w:firstLine="709"/>
        <w:jc w:val="both"/>
        <w:rPr>
          <w:sz w:val="18"/>
          <w:szCs w:val="18"/>
        </w:rPr>
      </w:pPr>
      <w:r w:rsidRPr="00363D70">
        <w:rPr>
          <w:rFonts w:eastAsia="Calibri"/>
          <w:sz w:val="18"/>
          <w:szCs w:val="18"/>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D7969E" w14:textId="73DFE3EC" w:rsidR="00363D70" w:rsidRDefault="00363D70" w:rsidP="00126D6A">
      <w:pPr>
        <w:ind w:firstLine="709"/>
        <w:jc w:val="both"/>
        <w:rPr>
          <w:b/>
          <w:sz w:val="28"/>
          <w:szCs w:val="28"/>
        </w:rPr>
      </w:pPr>
    </w:p>
    <w:p w14:paraId="272B154F" w14:textId="77777777" w:rsidR="00363D70" w:rsidRDefault="00363D70" w:rsidP="00126D6A">
      <w:pPr>
        <w:ind w:firstLine="709"/>
        <w:jc w:val="both"/>
        <w:rPr>
          <w:b/>
          <w:sz w:val="28"/>
          <w:szCs w:val="28"/>
        </w:rPr>
      </w:pPr>
    </w:p>
    <w:p w14:paraId="76962057" w14:textId="5AAC8304" w:rsidR="00FA42F5" w:rsidRPr="00D355C9" w:rsidRDefault="00FA42F5" w:rsidP="00126D6A">
      <w:pPr>
        <w:ind w:firstLine="709"/>
        <w:jc w:val="both"/>
        <w:rPr>
          <w:b/>
          <w:sz w:val="28"/>
          <w:szCs w:val="28"/>
        </w:rPr>
      </w:pPr>
      <w:r w:rsidRPr="00D355C9">
        <w:rPr>
          <w:b/>
          <w:sz w:val="28"/>
          <w:szCs w:val="28"/>
        </w:rPr>
        <w:t xml:space="preserve">5.3. Содержание семинаров, практических занятий </w:t>
      </w:r>
    </w:p>
    <w:p w14:paraId="7863A4A2" w14:textId="14272EE0" w:rsidR="00FA42F5" w:rsidRPr="00D355C9" w:rsidRDefault="00F55C6C" w:rsidP="00F55C6C">
      <w:pPr>
        <w:keepNext/>
        <w:jc w:val="right"/>
      </w:pPr>
      <w: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5426"/>
        <w:gridCol w:w="1868"/>
      </w:tblGrid>
      <w:tr w:rsidR="009F6391" w:rsidRPr="00D355C9" w14:paraId="37E937AE" w14:textId="77777777" w:rsidTr="00126D6A">
        <w:trPr>
          <w:trHeight w:val="20"/>
          <w:tblHeader/>
        </w:trPr>
        <w:tc>
          <w:tcPr>
            <w:tcW w:w="1212" w:type="pct"/>
            <w:shd w:val="clear" w:color="auto" w:fill="auto"/>
          </w:tcPr>
          <w:p w14:paraId="21AFE4F2" w14:textId="77777777" w:rsidR="00FA42F5" w:rsidRPr="00D355C9" w:rsidRDefault="00FA42F5" w:rsidP="00126D6A">
            <w:pPr>
              <w:keepNext/>
              <w:spacing w:after="120"/>
              <w:jc w:val="center"/>
              <w:rPr>
                <w:b/>
              </w:rPr>
            </w:pPr>
            <w:r w:rsidRPr="00D355C9">
              <w:rPr>
                <w:b/>
              </w:rPr>
              <w:t>Наименование тем (разделов) дисциплины</w:t>
            </w:r>
          </w:p>
        </w:tc>
        <w:tc>
          <w:tcPr>
            <w:tcW w:w="2817" w:type="pct"/>
            <w:shd w:val="clear" w:color="auto" w:fill="auto"/>
          </w:tcPr>
          <w:p w14:paraId="73EEE8C2" w14:textId="146C825D" w:rsidR="00FA42F5" w:rsidRPr="00D355C9" w:rsidRDefault="00FA42F5" w:rsidP="00126D6A">
            <w:pPr>
              <w:keepNext/>
              <w:spacing w:after="120"/>
              <w:jc w:val="center"/>
              <w:rPr>
                <w:b/>
              </w:rPr>
            </w:pPr>
            <w:r w:rsidRPr="00D355C9">
              <w:rPr>
                <w:b/>
              </w:rPr>
              <w:t>Перечень вопросов для обсуждения на семинарских, практических занятиях, рекомендуемые источники из разделов 8,9</w:t>
            </w:r>
          </w:p>
        </w:tc>
        <w:tc>
          <w:tcPr>
            <w:tcW w:w="970" w:type="pct"/>
            <w:shd w:val="clear" w:color="auto" w:fill="auto"/>
          </w:tcPr>
          <w:p w14:paraId="2F645A4E" w14:textId="77777777" w:rsidR="00FA42F5" w:rsidRPr="00D355C9" w:rsidRDefault="00FA42F5" w:rsidP="00126D6A">
            <w:pPr>
              <w:keepNext/>
              <w:spacing w:after="120"/>
              <w:jc w:val="center"/>
              <w:rPr>
                <w:b/>
              </w:rPr>
            </w:pPr>
            <w:r w:rsidRPr="00D355C9">
              <w:rPr>
                <w:b/>
              </w:rPr>
              <w:t>Формы проведения занятий</w:t>
            </w:r>
          </w:p>
        </w:tc>
      </w:tr>
      <w:tr w:rsidR="00910C6A" w:rsidRPr="00D355C9" w14:paraId="69026F5F" w14:textId="77777777" w:rsidTr="00126D6A">
        <w:trPr>
          <w:trHeight w:val="20"/>
        </w:trPr>
        <w:tc>
          <w:tcPr>
            <w:tcW w:w="1212" w:type="pct"/>
            <w:shd w:val="clear" w:color="auto" w:fill="auto"/>
          </w:tcPr>
          <w:p w14:paraId="0909E3C8" w14:textId="4CEB0CDD" w:rsidR="00910C6A" w:rsidRPr="00D355C9" w:rsidRDefault="00910C6A" w:rsidP="00910C6A">
            <w:r w:rsidRPr="00126D6A">
              <w:t>Тема 1. Вве</w:t>
            </w:r>
            <w:r w:rsidR="00126D6A" w:rsidRPr="00126D6A">
              <w:t>дение в операционный менеджмент</w:t>
            </w:r>
          </w:p>
        </w:tc>
        <w:tc>
          <w:tcPr>
            <w:tcW w:w="2817" w:type="pct"/>
            <w:shd w:val="clear" w:color="auto" w:fill="auto"/>
          </w:tcPr>
          <w:p w14:paraId="501E8AC8" w14:textId="6A5699EE" w:rsidR="00910C6A" w:rsidRPr="00D355C9" w:rsidRDefault="00910C6A" w:rsidP="00126D6A">
            <w:pPr>
              <w:widowControl w:val="0"/>
              <w:tabs>
                <w:tab w:val="left" w:pos="367"/>
              </w:tabs>
              <w:jc w:val="both"/>
            </w:pPr>
            <w:r w:rsidRPr="00D355C9">
              <w:t xml:space="preserve">- </w:t>
            </w:r>
            <w:r w:rsidR="00126D6A">
              <w:t>С</w:t>
            </w:r>
            <w:r w:rsidRPr="00D355C9">
              <w:t xml:space="preserve">истематизация информации и ее представления </w:t>
            </w:r>
          </w:p>
          <w:p w14:paraId="42095787" w14:textId="1D0D6E3B" w:rsidR="00910C6A" w:rsidRPr="00D355C9" w:rsidRDefault="00910C6A" w:rsidP="00126D6A">
            <w:pPr>
              <w:widowControl w:val="0"/>
              <w:tabs>
                <w:tab w:val="left" w:pos="367"/>
              </w:tabs>
              <w:jc w:val="both"/>
            </w:pPr>
            <w:r w:rsidRPr="00D355C9">
              <w:t>по поводу определения объекта и предмета, методов</w:t>
            </w:r>
            <w:r w:rsidR="00126D6A">
              <w:t xml:space="preserve"> </w:t>
            </w:r>
            <w:r w:rsidRPr="00D355C9">
              <w:t>операционного менеджмента;</w:t>
            </w:r>
          </w:p>
          <w:p w14:paraId="07D4F61A" w14:textId="2E889256" w:rsidR="00910C6A" w:rsidRPr="00D355C9" w:rsidRDefault="00910C6A" w:rsidP="00126D6A">
            <w:pPr>
              <w:widowControl w:val="0"/>
              <w:tabs>
                <w:tab w:val="left" w:pos="367"/>
              </w:tabs>
              <w:jc w:val="both"/>
            </w:pPr>
            <w:r w:rsidRPr="00D355C9">
              <w:t>- выявление и обоснование основных</w:t>
            </w:r>
            <w:r w:rsidR="00126D6A">
              <w:t xml:space="preserve"> </w:t>
            </w:r>
            <w:r w:rsidRPr="00D355C9">
              <w:t>отличительных черт и особенностей, присущих Операционному менеджменту, как самостоятельной дисциплины.</w:t>
            </w:r>
          </w:p>
          <w:p w14:paraId="6362104B" w14:textId="0FF2089B" w:rsidR="00910C6A" w:rsidRPr="00D355C9" w:rsidRDefault="00910C6A" w:rsidP="00126D6A">
            <w:pPr>
              <w:jc w:val="both"/>
            </w:pPr>
            <w:r w:rsidRPr="00D355C9">
              <w:t>Рекомендуемые источники: раздел 8, №№ 1-3, раздел 9, №№ 1-10</w:t>
            </w:r>
          </w:p>
        </w:tc>
        <w:tc>
          <w:tcPr>
            <w:tcW w:w="970" w:type="pct"/>
            <w:shd w:val="clear" w:color="auto" w:fill="auto"/>
          </w:tcPr>
          <w:p w14:paraId="44180847" w14:textId="5340EEE2" w:rsidR="00910C6A" w:rsidRPr="00D355C9" w:rsidRDefault="00910C6A" w:rsidP="00126D6A">
            <w:pPr>
              <w:jc w:val="both"/>
            </w:pPr>
            <w:r w:rsidRPr="00D355C9">
              <w:t>Дискуссия, разбор кейса</w:t>
            </w:r>
          </w:p>
        </w:tc>
      </w:tr>
      <w:tr w:rsidR="00910C6A" w:rsidRPr="00D355C9" w14:paraId="5140FDD1" w14:textId="77777777" w:rsidTr="00126D6A">
        <w:trPr>
          <w:trHeight w:val="20"/>
        </w:trPr>
        <w:tc>
          <w:tcPr>
            <w:tcW w:w="1212" w:type="pct"/>
            <w:shd w:val="clear" w:color="auto" w:fill="auto"/>
          </w:tcPr>
          <w:p w14:paraId="1D7778B7" w14:textId="6928C795" w:rsidR="00910C6A" w:rsidRPr="00D355C9" w:rsidRDefault="00910C6A" w:rsidP="00910C6A">
            <w:r w:rsidRPr="00126D6A">
              <w:t>Т</w:t>
            </w:r>
            <w:r w:rsidR="00126D6A" w:rsidRPr="00126D6A">
              <w:t>ема 2. Производственные системы</w:t>
            </w:r>
          </w:p>
        </w:tc>
        <w:tc>
          <w:tcPr>
            <w:tcW w:w="2817" w:type="pct"/>
            <w:shd w:val="clear" w:color="auto" w:fill="auto"/>
          </w:tcPr>
          <w:p w14:paraId="0EFE6475" w14:textId="1EDBF5E2" w:rsidR="00910C6A" w:rsidRPr="00D355C9" w:rsidRDefault="00910C6A" w:rsidP="00126D6A">
            <w:pPr>
              <w:widowControl w:val="0"/>
              <w:tabs>
                <w:tab w:val="left" w:pos="367"/>
              </w:tabs>
              <w:jc w:val="both"/>
            </w:pPr>
            <w:r w:rsidRPr="00D355C9">
              <w:t xml:space="preserve">- </w:t>
            </w:r>
            <w:r w:rsidR="00126D6A">
              <w:t>Р</w:t>
            </w:r>
            <w:r w:rsidRPr="00D355C9">
              <w:t>ассмотрение принципов обновления бизнес-процессов производства, а также изучения концепций реинжиниринга бизнес-процессов Хаммера-</w:t>
            </w:r>
            <w:proofErr w:type="spellStart"/>
            <w:r w:rsidRPr="00D355C9">
              <w:t>Чампи</w:t>
            </w:r>
            <w:proofErr w:type="spellEnd"/>
            <w:r w:rsidRPr="00D355C9">
              <w:t xml:space="preserve">, бережливого производства, </w:t>
            </w:r>
            <w:proofErr w:type="spellStart"/>
            <w:r w:rsidRPr="00D355C9">
              <w:t>Кайдзен</w:t>
            </w:r>
            <w:proofErr w:type="spellEnd"/>
            <w:r w:rsidRPr="00D355C9">
              <w:t xml:space="preserve"> и </w:t>
            </w:r>
            <w:proofErr w:type="spellStart"/>
            <w:r w:rsidRPr="00D355C9">
              <w:t>Lean-production</w:t>
            </w:r>
            <w:proofErr w:type="spellEnd"/>
            <w:r w:rsidRPr="00D355C9">
              <w:t>;</w:t>
            </w:r>
          </w:p>
          <w:p w14:paraId="50608B69" w14:textId="77777777" w:rsidR="00910C6A" w:rsidRPr="00D355C9" w:rsidRDefault="00910C6A" w:rsidP="00126D6A">
            <w:pPr>
              <w:widowControl w:val="0"/>
              <w:tabs>
                <w:tab w:val="left" w:pos="367"/>
              </w:tabs>
              <w:jc w:val="both"/>
            </w:pPr>
            <w:r w:rsidRPr="00D355C9">
              <w:t xml:space="preserve">- основные типы производственных технологий (по Дж. </w:t>
            </w:r>
            <w:proofErr w:type="spellStart"/>
            <w:r w:rsidRPr="00D355C9">
              <w:t>Вудворту</w:t>
            </w:r>
            <w:proofErr w:type="spellEnd"/>
            <w:r w:rsidRPr="00D355C9">
              <w:t>).</w:t>
            </w:r>
          </w:p>
          <w:p w14:paraId="4BE68220" w14:textId="22D109BF" w:rsidR="00910C6A" w:rsidRPr="00D355C9" w:rsidRDefault="00910C6A" w:rsidP="00126D6A">
            <w:pPr>
              <w:jc w:val="both"/>
            </w:pPr>
            <w:r w:rsidRPr="00D355C9">
              <w:t>Рекомендуемые источники: раздел 8, №№ 1-3, 5; раздел 9, №№ 1-10.</w:t>
            </w:r>
          </w:p>
        </w:tc>
        <w:tc>
          <w:tcPr>
            <w:tcW w:w="970" w:type="pct"/>
            <w:shd w:val="clear" w:color="auto" w:fill="auto"/>
          </w:tcPr>
          <w:p w14:paraId="651AD3EC" w14:textId="486FAC9E" w:rsidR="00910C6A" w:rsidRPr="00D355C9" w:rsidRDefault="00910C6A" w:rsidP="00126D6A">
            <w:pPr>
              <w:jc w:val="both"/>
            </w:pPr>
            <w:r w:rsidRPr="00D355C9">
              <w:t>Дискуссия, разбор кейса, практическое задание</w:t>
            </w:r>
          </w:p>
        </w:tc>
      </w:tr>
      <w:tr w:rsidR="00910C6A" w:rsidRPr="00D355C9" w14:paraId="435AF315" w14:textId="77777777" w:rsidTr="00126D6A">
        <w:trPr>
          <w:trHeight w:val="20"/>
        </w:trPr>
        <w:tc>
          <w:tcPr>
            <w:tcW w:w="1212" w:type="pct"/>
            <w:shd w:val="clear" w:color="auto" w:fill="auto"/>
          </w:tcPr>
          <w:p w14:paraId="45562925" w14:textId="5FEB8438" w:rsidR="00910C6A" w:rsidRPr="00D355C9" w:rsidRDefault="00910C6A" w:rsidP="00910C6A">
            <w:r w:rsidRPr="00126D6A">
              <w:t>Тема 3. Сущно</w:t>
            </w:r>
            <w:r w:rsidR="00126D6A" w:rsidRPr="00126D6A">
              <w:t>сть операций и бизнес-процессов</w:t>
            </w:r>
          </w:p>
        </w:tc>
        <w:tc>
          <w:tcPr>
            <w:tcW w:w="2817" w:type="pct"/>
            <w:shd w:val="clear" w:color="auto" w:fill="auto"/>
          </w:tcPr>
          <w:p w14:paraId="07B9A33D" w14:textId="5250E177" w:rsidR="00910C6A" w:rsidRPr="00D355C9" w:rsidRDefault="00910C6A" w:rsidP="00126D6A">
            <w:pPr>
              <w:widowControl w:val="0"/>
              <w:tabs>
                <w:tab w:val="left" w:pos="367"/>
              </w:tabs>
              <w:jc w:val="both"/>
            </w:pPr>
            <w:r w:rsidRPr="00D355C9">
              <w:t>Рассмотрение различий между процессами производства продукции и услуг. Изучение зарубежного опыта управления производством: американская, японская и европейская модели менеджмента, а также ознакомление с современными технологиями и подходами к управлению производством.</w:t>
            </w:r>
          </w:p>
          <w:p w14:paraId="689B1177" w14:textId="20159C03" w:rsidR="00910C6A" w:rsidRPr="00D355C9" w:rsidRDefault="00910C6A" w:rsidP="00126D6A">
            <w:pPr>
              <w:widowControl w:val="0"/>
              <w:tabs>
                <w:tab w:val="left" w:pos="367"/>
              </w:tabs>
              <w:jc w:val="both"/>
            </w:pPr>
            <w:r w:rsidRPr="00D355C9">
              <w:t xml:space="preserve">Место операционного менеджмента в организационной структуре предприятия. </w:t>
            </w:r>
          </w:p>
          <w:p w14:paraId="1FF9F818" w14:textId="77777777" w:rsidR="00910C6A" w:rsidRPr="00D355C9" w:rsidRDefault="00910C6A" w:rsidP="00126D6A">
            <w:pPr>
              <w:widowControl w:val="0"/>
              <w:tabs>
                <w:tab w:val="left" w:pos="367"/>
              </w:tabs>
              <w:jc w:val="both"/>
            </w:pPr>
            <w:r w:rsidRPr="00D355C9">
              <w:t>Зарубежный опыт управления производством: американская, японская и европейская модели менеджмента.</w:t>
            </w:r>
          </w:p>
          <w:p w14:paraId="50CC1106" w14:textId="53AF7FD8" w:rsidR="00910C6A" w:rsidRPr="00D355C9" w:rsidRDefault="00910C6A" w:rsidP="00126D6A">
            <w:pPr>
              <w:jc w:val="both"/>
            </w:pPr>
            <w:r w:rsidRPr="00D355C9">
              <w:t>Рекомендуемые источники: раздел 8, №№ 3-6; раздел 9, №№ 1-10</w:t>
            </w:r>
          </w:p>
        </w:tc>
        <w:tc>
          <w:tcPr>
            <w:tcW w:w="970" w:type="pct"/>
            <w:shd w:val="clear" w:color="auto" w:fill="auto"/>
          </w:tcPr>
          <w:p w14:paraId="0EC8541E" w14:textId="77777777" w:rsidR="00910C6A" w:rsidRPr="00D355C9" w:rsidRDefault="00910C6A" w:rsidP="00126D6A">
            <w:pPr>
              <w:widowControl w:val="0"/>
              <w:jc w:val="both"/>
            </w:pPr>
            <w:r w:rsidRPr="00D355C9">
              <w:t xml:space="preserve">Решение кейса, </w:t>
            </w:r>
          </w:p>
          <w:p w14:paraId="3FB5FA95" w14:textId="364FC3CA" w:rsidR="00910C6A" w:rsidRPr="00D355C9" w:rsidRDefault="00910C6A" w:rsidP="00126D6A">
            <w:pPr>
              <w:jc w:val="both"/>
            </w:pPr>
            <w:r w:rsidRPr="00D355C9">
              <w:t>тестирование</w:t>
            </w:r>
          </w:p>
        </w:tc>
      </w:tr>
      <w:tr w:rsidR="00910C6A" w:rsidRPr="00D355C9" w14:paraId="5A7019B0" w14:textId="77777777" w:rsidTr="00126D6A">
        <w:trPr>
          <w:trHeight w:val="20"/>
        </w:trPr>
        <w:tc>
          <w:tcPr>
            <w:tcW w:w="1212" w:type="pct"/>
            <w:shd w:val="clear" w:color="auto" w:fill="auto"/>
          </w:tcPr>
          <w:p w14:paraId="132C3503" w14:textId="7AE18EDC" w:rsidR="00910C6A" w:rsidRPr="00D355C9" w:rsidRDefault="00910C6A" w:rsidP="00910C6A">
            <w:r w:rsidRPr="00126D6A">
              <w:t>Тема 4. Формирование операц</w:t>
            </w:r>
            <w:r w:rsidR="00126D6A" w:rsidRPr="00126D6A">
              <w:t>ионных стратегий компании</w:t>
            </w:r>
          </w:p>
        </w:tc>
        <w:tc>
          <w:tcPr>
            <w:tcW w:w="2817" w:type="pct"/>
            <w:shd w:val="clear" w:color="auto" w:fill="auto"/>
          </w:tcPr>
          <w:p w14:paraId="283F6A20" w14:textId="38818912" w:rsidR="00910C6A" w:rsidRPr="00D355C9" w:rsidRDefault="00910C6A" w:rsidP="00126D6A">
            <w:pPr>
              <w:widowControl w:val="0"/>
              <w:tabs>
                <w:tab w:val="left" w:pos="367"/>
              </w:tabs>
              <w:jc w:val="both"/>
            </w:pPr>
            <w:r w:rsidRPr="00D355C9">
              <w:t>Рассмотрение вопросов построения операционной стратегии, а также рассмотрение вопросов оценки и проектирования системы бизнес-процессов на основе стратегии предприятия. Классификация операционных стратегий. Алгоритм построения операционной стратегии.</w:t>
            </w:r>
          </w:p>
          <w:p w14:paraId="21101892" w14:textId="23D71422" w:rsidR="00910C6A" w:rsidRPr="00D355C9" w:rsidRDefault="00910C6A" w:rsidP="00126D6A">
            <w:pPr>
              <w:jc w:val="both"/>
            </w:pPr>
            <w:r w:rsidRPr="00D355C9">
              <w:t>Рекомендуемые источники: раздел 8, №№ 3, 6, 7; раздел 9, №№ 1-10.</w:t>
            </w:r>
          </w:p>
        </w:tc>
        <w:tc>
          <w:tcPr>
            <w:tcW w:w="970" w:type="pct"/>
            <w:shd w:val="clear" w:color="auto" w:fill="auto"/>
          </w:tcPr>
          <w:p w14:paraId="018B5CB4" w14:textId="0D2C3346" w:rsidR="00910C6A" w:rsidRPr="00D355C9" w:rsidRDefault="00910C6A" w:rsidP="00126D6A">
            <w:pPr>
              <w:jc w:val="both"/>
            </w:pPr>
            <w:r w:rsidRPr="00D355C9">
              <w:t>Дискуссия, разбор кейса</w:t>
            </w:r>
          </w:p>
        </w:tc>
      </w:tr>
      <w:tr w:rsidR="00910C6A" w:rsidRPr="00D355C9" w14:paraId="434AD186" w14:textId="77777777" w:rsidTr="00126D6A">
        <w:trPr>
          <w:trHeight w:val="20"/>
        </w:trPr>
        <w:tc>
          <w:tcPr>
            <w:tcW w:w="1212" w:type="pct"/>
            <w:shd w:val="clear" w:color="auto" w:fill="auto"/>
          </w:tcPr>
          <w:p w14:paraId="19966CE7" w14:textId="7406E145" w:rsidR="00910C6A" w:rsidRPr="00D355C9" w:rsidRDefault="00910C6A" w:rsidP="00910C6A">
            <w:r w:rsidRPr="00126D6A">
              <w:lastRenderedPageBreak/>
              <w:t>Тема 5</w:t>
            </w:r>
            <w:r w:rsidR="00126D6A" w:rsidRPr="00126D6A">
              <w:t>. Производственное планирование</w:t>
            </w:r>
          </w:p>
        </w:tc>
        <w:tc>
          <w:tcPr>
            <w:tcW w:w="2817" w:type="pct"/>
            <w:shd w:val="clear" w:color="auto" w:fill="auto"/>
          </w:tcPr>
          <w:p w14:paraId="18235ACD" w14:textId="6A40FAD9" w:rsidR="00910C6A" w:rsidRPr="00D355C9" w:rsidRDefault="00910C6A" w:rsidP="00126D6A">
            <w:pPr>
              <w:widowControl w:val="0"/>
              <w:tabs>
                <w:tab w:val="left" w:pos="367"/>
              </w:tabs>
              <w:jc w:val="both"/>
            </w:pPr>
            <w:r w:rsidRPr="00D355C9">
              <w:t>Цели и задачи планирования в операционном менеджменте, их влияние на ресурсы и производственный потенциал организации, каковы современные требования к целям организации и их основные характеристики. Они должны иметь представление о планировании ресурсного обеспечения деятельности организации.</w:t>
            </w:r>
          </w:p>
          <w:p w14:paraId="1F5F340E" w14:textId="77777777" w:rsidR="00910C6A" w:rsidRPr="00D355C9" w:rsidRDefault="00910C6A" w:rsidP="00126D6A">
            <w:pPr>
              <w:widowControl w:val="0"/>
              <w:tabs>
                <w:tab w:val="left" w:pos="367"/>
              </w:tabs>
              <w:jc w:val="both"/>
            </w:pPr>
            <w:r w:rsidRPr="00D355C9">
              <w:t>Общее представление о планировании деятельности организации.</w:t>
            </w:r>
          </w:p>
          <w:p w14:paraId="225CBECD" w14:textId="77777777" w:rsidR="00910C6A" w:rsidRPr="00D355C9" w:rsidRDefault="00910C6A" w:rsidP="00126D6A">
            <w:pPr>
              <w:widowControl w:val="0"/>
              <w:tabs>
                <w:tab w:val="left" w:pos="367"/>
              </w:tabs>
              <w:jc w:val="both"/>
            </w:pPr>
            <w:r w:rsidRPr="00D355C9">
              <w:t>Формирование системы целей и планирование деятельности организации.</w:t>
            </w:r>
          </w:p>
          <w:p w14:paraId="5B107D69" w14:textId="77777777" w:rsidR="00910C6A" w:rsidRPr="00D355C9" w:rsidRDefault="00910C6A" w:rsidP="00126D6A">
            <w:pPr>
              <w:widowControl w:val="0"/>
              <w:tabs>
                <w:tab w:val="left" w:pos="367"/>
              </w:tabs>
              <w:jc w:val="both"/>
            </w:pPr>
            <w:r w:rsidRPr="00D355C9">
              <w:t>Организация процесса планирования.</w:t>
            </w:r>
          </w:p>
          <w:p w14:paraId="3AC46661" w14:textId="22A8152A" w:rsidR="00910C6A" w:rsidRPr="00D355C9" w:rsidRDefault="00910C6A" w:rsidP="00126D6A">
            <w:pPr>
              <w:keepNext/>
              <w:keepLines/>
              <w:jc w:val="both"/>
            </w:pPr>
            <w:r w:rsidRPr="00D355C9">
              <w:t>Рекомендуемые источники: раздел 8, №№ 2-6; раздел 9, №№ 1-10.</w:t>
            </w:r>
          </w:p>
        </w:tc>
        <w:tc>
          <w:tcPr>
            <w:tcW w:w="970" w:type="pct"/>
            <w:shd w:val="clear" w:color="auto" w:fill="auto"/>
          </w:tcPr>
          <w:p w14:paraId="2540B4F1" w14:textId="77777777" w:rsidR="00910C6A" w:rsidRPr="00D355C9" w:rsidRDefault="00910C6A" w:rsidP="00126D6A">
            <w:pPr>
              <w:widowControl w:val="0"/>
              <w:tabs>
                <w:tab w:val="left" w:pos="367"/>
              </w:tabs>
              <w:jc w:val="both"/>
            </w:pPr>
            <w:r w:rsidRPr="00D355C9">
              <w:t>Дискуссия, разбор кейса</w:t>
            </w:r>
          </w:p>
          <w:p w14:paraId="1B987846" w14:textId="778186D4" w:rsidR="00910C6A" w:rsidRPr="00D355C9" w:rsidRDefault="00910C6A" w:rsidP="00126D6A">
            <w:pPr>
              <w:jc w:val="both"/>
            </w:pPr>
          </w:p>
        </w:tc>
      </w:tr>
      <w:tr w:rsidR="00910C6A" w:rsidRPr="00D355C9" w14:paraId="10C26208" w14:textId="77777777" w:rsidTr="00126D6A">
        <w:trPr>
          <w:trHeight w:val="20"/>
        </w:trPr>
        <w:tc>
          <w:tcPr>
            <w:tcW w:w="1212" w:type="pct"/>
            <w:shd w:val="clear" w:color="auto" w:fill="auto"/>
          </w:tcPr>
          <w:p w14:paraId="2854CF15" w14:textId="337C5B2A" w:rsidR="00910C6A" w:rsidRPr="00D355C9" w:rsidRDefault="00910C6A" w:rsidP="00910C6A">
            <w:r w:rsidRPr="00126D6A">
              <w:t>Тема 6.</w:t>
            </w:r>
            <w:r w:rsidR="00126D6A" w:rsidRPr="00126D6A">
              <w:t xml:space="preserve"> Управление качеством продуктов</w:t>
            </w:r>
          </w:p>
        </w:tc>
        <w:tc>
          <w:tcPr>
            <w:tcW w:w="2817" w:type="pct"/>
            <w:shd w:val="clear" w:color="auto" w:fill="auto"/>
          </w:tcPr>
          <w:p w14:paraId="2A8BE3A8" w14:textId="662DF14E" w:rsidR="00910C6A" w:rsidRPr="00D355C9" w:rsidRDefault="00910C6A" w:rsidP="00126D6A">
            <w:pPr>
              <w:widowControl w:val="0"/>
              <w:tabs>
                <w:tab w:val="left" w:pos="367"/>
              </w:tabs>
              <w:jc w:val="both"/>
            </w:pPr>
            <w:r w:rsidRPr="00D355C9">
              <w:t>Влияние показателей качества товаров и услуг на конкурентоспособность и потребительские характеристики продукции. Современный подход к понятию качества. Управление качеством продуктов и услуг. Методы контроля качества продуктов и услуг. Зарубежный опыт управления качеством продукции.</w:t>
            </w:r>
          </w:p>
          <w:p w14:paraId="06186F74" w14:textId="53A9709B" w:rsidR="00910C6A" w:rsidRPr="00D355C9" w:rsidRDefault="00910C6A" w:rsidP="00126D6A">
            <w:pPr>
              <w:jc w:val="both"/>
            </w:pPr>
            <w:r w:rsidRPr="00D355C9">
              <w:t>Рекомендуемые источники: раздел 8, №№ 5-7; раздел 9, №№ 1-10.</w:t>
            </w:r>
          </w:p>
        </w:tc>
        <w:tc>
          <w:tcPr>
            <w:tcW w:w="970" w:type="pct"/>
            <w:shd w:val="clear" w:color="auto" w:fill="auto"/>
          </w:tcPr>
          <w:p w14:paraId="2651DC93" w14:textId="77777777" w:rsidR="00910C6A" w:rsidRPr="00D355C9" w:rsidRDefault="00910C6A" w:rsidP="00126D6A">
            <w:pPr>
              <w:widowControl w:val="0"/>
              <w:jc w:val="both"/>
            </w:pPr>
            <w:r w:rsidRPr="00D355C9">
              <w:t xml:space="preserve">Дискуссия, разбор кейса, практическое </w:t>
            </w:r>
          </w:p>
          <w:p w14:paraId="72786B89" w14:textId="2D87CD51" w:rsidR="00910C6A" w:rsidRPr="00D355C9" w:rsidRDefault="00910C6A" w:rsidP="00126D6A">
            <w:pPr>
              <w:jc w:val="both"/>
            </w:pPr>
            <w:r w:rsidRPr="00D355C9">
              <w:t>задание</w:t>
            </w:r>
          </w:p>
        </w:tc>
      </w:tr>
      <w:tr w:rsidR="00910C6A" w:rsidRPr="00D355C9" w14:paraId="3AE31F46" w14:textId="77777777" w:rsidTr="00126D6A">
        <w:trPr>
          <w:trHeight w:val="20"/>
        </w:trPr>
        <w:tc>
          <w:tcPr>
            <w:tcW w:w="1212" w:type="pct"/>
            <w:shd w:val="clear" w:color="auto" w:fill="auto"/>
          </w:tcPr>
          <w:p w14:paraId="0C3778BE" w14:textId="23F0D429" w:rsidR="00910C6A" w:rsidRPr="00D355C9" w:rsidRDefault="00910C6A" w:rsidP="00910C6A">
            <w:r w:rsidRPr="00126D6A">
              <w:t>Тема 7. Разработка нового прод</w:t>
            </w:r>
            <w:r w:rsidR="00126D6A" w:rsidRPr="00126D6A">
              <w:t>укта в операционном менеджменте</w:t>
            </w:r>
          </w:p>
        </w:tc>
        <w:tc>
          <w:tcPr>
            <w:tcW w:w="2817" w:type="pct"/>
            <w:shd w:val="clear" w:color="auto" w:fill="auto"/>
          </w:tcPr>
          <w:p w14:paraId="6792FE03" w14:textId="3AEFE1BF" w:rsidR="00910C6A" w:rsidRPr="00D355C9" w:rsidRDefault="00910C6A" w:rsidP="00126D6A">
            <w:pPr>
              <w:widowControl w:val="0"/>
              <w:tabs>
                <w:tab w:val="left" w:pos="367"/>
              </w:tabs>
              <w:jc w:val="both"/>
            </w:pPr>
            <w:r w:rsidRPr="00D355C9">
              <w:t>Разработка продукта (товара и услуги) и содержание мероприятий организации на каждом из этапов жизненного цикла продукции, а также изучение алгоритма разработки и выведения продукта на рынок, критерии и показатели оценки</w:t>
            </w:r>
            <w:r w:rsidR="00126D6A">
              <w:t xml:space="preserve"> </w:t>
            </w:r>
          </w:p>
          <w:p w14:paraId="0D27A7B0" w14:textId="77777777" w:rsidR="00910C6A" w:rsidRPr="00D355C9" w:rsidRDefault="00910C6A" w:rsidP="00126D6A">
            <w:pPr>
              <w:widowControl w:val="0"/>
              <w:tabs>
                <w:tab w:val="left" w:pos="367"/>
              </w:tabs>
              <w:jc w:val="both"/>
            </w:pPr>
            <w:r w:rsidRPr="00D355C9">
              <w:t>ценности продукта.</w:t>
            </w:r>
          </w:p>
          <w:p w14:paraId="4558C24F" w14:textId="77777777" w:rsidR="00910C6A" w:rsidRPr="00D355C9" w:rsidRDefault="00910C6A" w:rsidP="00126D6A">
            <w:pPr>
              <w:widowControl w:val="0"/>
              <w:tabs>
                <w:tab w:val="left" w:pos="367"/>
              </w:tabs>
              <w:jc w:val="both"/>
            </w:pPr>
            <w:r w:rsidRPr="00D355C9">
              <w:t xml:space="preserve">Формирование характеристик продукта в течении жизненного цикла продукта. </w:t>
            </w:r>
          </w:p>
          <w:p w14:paraId="79233374" w14:textId="77777777" w:rsidR="00910C6A" w:rsidRPr="00D355C9" w:rsidRDefault="00910C6A" w:rsidP="00126D6A">
            <w:pPr>
              <w:widowControl w:val="0"/>
              <w:tabs>
                <w:tab w:val="left" w:pos="367"/>
              </w:tabs>
              <w:jc w:val="both"/>
            </w:pPr>
            <w:r w:rsidRPr="00D355C9">
              <w:t>Функционально-стоимостной анализ (ФСА) процесса проектирования продукта. Методы создания нового продукта с использованием информационных технологий.</w:t>
            </w:r>
          </w:p>
          <w:p w14:paraId="07ED58D6" w14:textId="5679D26A" w:rsidR="00910C6A" w:rsidRPr="00D355C9" w:rsidRDefault="00910C6A" w:rsidP="00126D6A">
            <w:pPr>
              <w:keepNext/>
              <w:keepLines/>
              <w:jc w:val="both"/>
            </w:pPr>
            <w:r w:rsidRPr="00D355C9">
              <w:t>Рекомендуемые источники: раздел 8, №№ 5, 6, 7; раздел 9, №№ 1-10.</w:t>
            </w:r>
          </w:p>
        </w:tc>
        <w:tc>
          <w:tcPr>
            <w:tcW w:w="970" w:type="pct"/>
            <w:shd w:val="clear" w:color="auto" w:fill="auto"/>
          </w:tcPr>
          <w:p w14:paraId="1A8A0E4B" w14:textId="77777777" w:rsidR="00910C6A" w:rsidRPr="00D355C9" w:rsidRDefault="00910C6A" w:rsidP="00126D6A">
            <w:pPr>
              <w:widowControl w:val="0"/>
              <w:jc w:val="both"/>
            </w:pPr>
            <w:r w:rsidRPr="00D355C9">
              <w:t xml:space="preserve">Решение кейса, </w:t>
            </w:r>
          </w:p>
          <w:p w14:paraId="3775BD12" w14:textId="3D53084C" w:rsidR="00910C6A" w:rsidRPr="00D355C9" w:rsidRDefault="00910C6A" w:rsidP="00126D6A">
            <w:pPr>
              <w:jc w:val="both"/>
            </w:pPr>
            <w:r w:rsidRPr="00D355C9">
              <w:t>тестирование</w:t>
            </w:r>
          </w:p>
        </w:tc>
      </w:tr>
    </w:tbl>
    <w:p w14:paraId="096BF90A" w14:textId="77777777" w:rsidR="00FA42F5" w:rsidRPr="00D355C9" w:rsidRDefault="00FA42F5" w:rsidP="00FA42F5">
      <w:pPr>
        <w:keepNext/>
        <w:jc w:val="both"/>
        <w:rPr>
          <w:sz w:val="28"/>
          <w:szCs w:val="28"/>
        </w:rPr>
      </w:pPr>
    </w:p>
    <w:p w14:paraId="5BCCCE2B" w14:textId="77777777" w:rsidR="000D3127" w:rsidRDefault="000D3127" w:rsidP="00C14840">
      <w:pPr>
        <w:spacing w:line="360" w:lineRule="auto"/>
        <w:ind w:firstLine="709"/>
        <w:jc w:val="both"/>
        <w:rPr>
          <w:b/>
          <w:bCs/>
          <w:sz w:val="28"/>
          <w:szCs w:val="28"/>
        </w:rPr>
      </w:pPr>
    </w:p>
    <w:p w14:paraId="63831890" w14:textId="77777777" w:rsidR="000D3127" w:rsidRDefault="000D3127" w:rsidP="00C14840">
      <w:pPr>
        <w:spacing w:line="360" w:lineRule="auto"/>
        <w:ind w:firstLine="709"/>
        <w:jc w:val="both"/>
        <w:rPr>
          <w:b/>
          <w:bCs/>
          <w:sz w:val="28"/>
          <w:szCs w:val="28"/>
        </w:rPr>
      </w:pPr>
    </w:p>
    <w:p w14:paraId="62C51759" w14:textId="77777777" w:rsidR="000D3127" w:rsidRDefault="000D3127" w:rsidP="00C14840">
      <w:pPr>
        <w:spacing w:line="360" w:lineRule="auto"/>
        <w:ind w:firstLine="709"/>
        <w:jc w:val="both"/>
        <w:rPr>
          <w:b/>
          <w:bCs/>
          <w:sz w:val="28"/>
          <w:szCs w:val="28"/>
        </w:rPr>
      </w:pPr>
    </w:p>
    <w:p w14:paraId="4B282FF7" w14:textId="77777777" w:rsidR="000D3127" w:rsidRDefault="000D3127" w:rsidP="00C14840">
      <w:pPr>
        <w:spacing w:line="360" w:lineRule="auto"/>
        <w:ind w:firstLine="709"/>
        <w:jc w:val="both"/>
        <w:rPr>
          <w:b/>
          <w:bCs/>
          <w:sz w:val="28"/>
          <w:szCs w:val="28"/>
        </w:rPr>
      </w:pPr>
    </w:p>
    <w:p w14:paraId="700C40C2" w14:textId="77777777" w:rsidR="000D3127" w:rsidRDefault="000D3127" w:rsidP="00C14840">
      <w:pPr>
        <w:spacing w:line="360" w:lineRule="auto"/>
        <w:ind w:firstLine="709"/>
        <w:jc w:val="both"/>
        <w:rPr>
          <w:b/>
          <w:bCs/>
          <w:sz w:val="28"/>
          <w:szCs w:val="28"/>
        </w:rPr>
      </w:pPr>
    </w:p>
    <w:p w14:paraId="385E8830" w14:textId="77777777" w:rsidR="000D3127" w:rsidRDefault="000D3127" w:rsidP="00C14840">
      <w:pPr>
        <w:spacing w:line="360" w:lineRule="auto"/>
        <w:ind w:firstLine="709"/>
        <w:jc w:val="both"/>
        <w:rPr>
          <w:b/>
          <w:bCs/>
          <w:sz w:val="28"/>
          <w:szCs w:val="28"/>
        </w:rPr>
      </w:pPr>
    </w:p>
    <w:p w14:paraId="70DF6F64" w14:textId="7FC80B18" w:rsidR="00FA42F5" w:rsidRPr="00D355C9" w:rsidRDefault="00FA42F5" w:rsidP="00C14840">
      <w:pPr>
        <w:spacing w:line="360" w:lineRule="auto"/>
        <w:ind w:firstLine="709"/>
        <w:jc w:val="both"/>
        <w:rPr>
          <w:b/>
          <w:bCs/>
          <w:sz w:val="28"/>
          <w:szCs w:val="28"/>
        </w:rPr>
      </w:pPr>
      <w:r w:rsidRPr="00D355C9">
        <w:rPr>
          <w:b/>
          <w:bCs/>
          <w:sz w:val="28"/>
          <w:szCs w:val="28"/>
        </w:rPr>
        <w:lastRenderedPageBreak/>
        <w:t>6. Перечень учебно-методического обеспечения для самостоятельной работы обучающихся по дисциплине</w:t>
      </w:r>
    </w:p>
    <w:p w14:paraId="7D6050D4" w14:textId="1B3EB2FA" w:rsidR="00FA42F5" w:rsidRDefault="00FA42F5" w:rsidP="00C14840">
      <w:pPr>
        <w:keepNext/>
        <w:spacing w:line="360" w:lineRule="auto"/>
        <w:ind w:firstLine="709"/>
        <w:jc w:val="both"/>
        <w:rPr>
          <w:b/>
          <w:sz w:val="28"/>
          <w:szCs w:val="28"/>
        </w:rPr>
      </w:pPr>
      <w:r w:rsidRPr="00D355C9">
        <w:rPr>
          <w:b/>
          <w:sz w:val="28"/>
          <w:szCs w:val="28"/>
        </w:rPr>
        <w:t>6.1. Перечень вопросов, отводимых на самостоятельное освоение дисциплины, формы внеаудиторной самостоятельной работы</w:t>
      </w:r>
    </w:p>
    <w:p w14:paraId="4F64F0FE" w14:textId="1903CA8E" w:rsidR="00F55C6C" w:rsidRPr="00F55C6C" w:rsidRDefault="00F55C6C" w:rsidP="00F55C6C">
      <w:pPr>
        <w:keepNext/>
        <w:spacing w:line="360" w:lineRule="auto"/>
        <w:ind w:firstLine="709"/>
        <w:jc w:val="right"/>
        <w:rPr>
          <w:sz w:val="28"/>
          <w:szCs w:val="28"/>
        </w:rPr>
      </w:pPr>
      <w:r w:rsidRPr="00F55C6C">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4194"/>
        <w:gridCol w:w="2894"/>
      </w:tblGrid>
      <w:tr w:rsidR="009F6391" w:rsidRPr="00D355C9" w14:paraId="64E7465A" w14:textId="77777777" w:rsidTr="000D3127">
        <w:tc>
          <w:tcPr>
            <w:tcW w:w="1319" w:type="pct"/>
            <w:shd w:val="clear" w:color="auto" w:fill="auto"/>
          </w:tcPr>
          <w:p w14:paraId="5915103C" w14:textId="77777777" w:rsidR="00FA42F5" w:rsidRPr="00D355C9" w:rsidRDefault="00FA42F5" w:rsidP="00774958">
            <w:pPr>
              <w:keepNext/>
              <w:jc w:val="center"/>
            </w:pPr>
            <w:r w:rsidRPr="00D355C9">
              <w:rPr>
                <w:b/>
              </w:rPr>
              <w:t>Наименование тем (разделов) дисциплины</w:t>
            </w:r>
          </w:p>
        </w:tc>
        <w:tc>
          <w:tcPr>
            <w:tcW w:w="2178" w:type="pct"/>
            <w:shd w:val="clear" w:color="auto" w:fill="auto"/>
          </w:tcPr>
          <w:p w14:paraId="181CA53E" w14:textId="77777777" w:rsidR="00FA42F5" w:rsidRPr="00D355C9" w:rsidRDefault="00FA42F5" w:rsidP="00774958">
            <w:pPr>
              <w:keepNext/>
              <w:jc w:val="center"/>
              <w:rPr>
                <w:b/>
              </w:rPr>
            </w:pPr>
            <w:r w:rsidRPr="00D355C9">
              <w:rPr>
                <w:b/>
              </w:rPr>
              <w:t xml:space="preserve">Перечень вопросов, отводимых на самостоятельное освоение </w:t>
            </w:r>
          </w:p>
        </w:tc>
        <w:tc>
          <w:tcPr>
            <w:tcW w:w="1503" w:type="pct"/>
          </w:tcPr>
          <w:p w14:paraId="1DFBEE07" w14:textId="77777777" w:rsidR="00FA42F5" w:rsidRPr="00D355C9" w:rsidRDefault="00FA42F5" w:rsidP="00774958">
            <w:pPr>
              <w:keepNext/>
              <w:jc w:val="center"/>
              <w:rPr>
                <w:b/>
              </w:rPr>
            </w:pPr>
            <w:r w:rsidRPr="00D355C9">
              <w:rPr>
                <w:b/>
              </w:rPr>
              <w:t>Формы внеаудиторной самостоятельной работы</w:t>
            </w:r>
          </w:p>
        </w:tc>
      </w:tr>
      <w:tr w:rsidR="00910C6A" w:rsidRPr="00D355C9" w14:paraId="3E901769" w14:textId="77777777" w:rsidTr="000D3127">
        <w:tc>
          <w:tcPr>
            <w:tcW w:w="1319" w:type="pct"/>
            <w:shd w:val="clear" w:color="auto" w:fill="auto"/>
          </w:tcPr>
          <w:p w14:paraId="1782D34C" w14:textId="1E6AF665" w:rsidR="00910C6A" w:rsidRPr="00D355C9" w:rsidRDefault="00910C6A" w:rsidP="00C14840">
            <w:r w:rsidRPr="00C14840">
              <w:t>Тема 1. Вве</w:t>
            </w:r>
            <w:r w:rsidR="00C14840">
              <w:t>дение в операционный менеджмент</w:t>
            </w:r>
          </w:p>
        </w:tc>
        <w:tc>
          <w:tcPr>
            <w:tcW w:w="2178" w:type="pct"/>
            <w:shd w:val="clear" w:color="auto" w:fill="auto"/>
          </w:tcPr>
          <w:p w14:paraId="3F854319" w14:textId="77777777" w:rsidR="00910C6A" w:rsidRPr="00D355C9" w:rsidRDefault="00910C6A" w:rsidP="00C14840">
            <w:pPr>
              <w:widowControl w:val="0"/>
              <w:tabs>
                <w:tab w:val="left" w:pos="367"/>
              </w:tabs>
              <w:jc w:val="both"/>
            </w:pPr>
            <w:r w:rsidRPr="00D355C9">
              <w:t xml:space="preserve">Понятие производственной системы, </w:t>
            </w:r>
          </w:p>
          <w:p w14:paraId="766BF457" w14:textId="77777777" w:rsidR="00910C6A" w:rsidRPr="00D355C9" w:rsidRDefault="00910C6A" w:rsidP="00C14840">
            <w:pPr>
              <w:widowControl w:val="0"/>
              <w:tabs>
                <w:tab w:val="left" w:pos="367"/>
              </w:tabs>
              <w:jc w:val="both"/>
            </w:pPr>
            <w:r w:rsidRPr="00D355C9">
              <w:t>сервисной среды, операционных ресурсов.</w:t>
            </w:r>
          </w:p>
          <w:p w14:paraId="26899AC7" w14:textId="77777777" w:rsidR="00910C6A" w:rsidRPr="00D355C9" w:rsidRDefault="00910C6A" w:rsidP="00C14840">
            <w:pPr>
              <w:widowControl w:val="0"/>
              <w:tabs>
                <w:tab w:val="left" w:pos="367"/>
              </w:tabs>
              <w:jc w:val="both"/>
            </w:pPr>
            <w:r w:rsidRPr="00D355C9">
              <w:t xml:space="preserve">Особенности разработки и реализации </w:t>
            </w:r>
          </w:p>
          <w:p w14:paraId="67EAD238" w14:textId="080390CC" w:rsidR="00910C6A" w:rsidRPr="00D355C9" w:rsidRDefault="00910C6A" w:rsidP="00C14840">
            <w:pPr>
              <w:pBdr>
                <w:top w:val="nil"/>
                <w:left w:val="nil"/>
                <w:bottom w:val="nil"/>
                <w:right w:val="nil"/>
                <w:between w:val="nil"/>
                <w:bar w:val="nil"/>
              </w:pBdr>
              <w:jc w:val="both"/>
            </w:pPr>
            <w:r w:rsidRPr="00D355C9">
              <w:t>управленческих решений в операционном менеджменте.</w:t>
            </w:r>
          </w:p>
        </w:tc>
        <w:tc>
          <w:tcPr>
            <w:tcW w:w="1503" w:type="pct"/>
          </w:tcPr>
          <w:p w14:paraId="0BD6A70C" w14:textId="77777777" w:rsidR="00910C6A" w:rsidRPr="00D355C9" w:rsidRDefault="00910C6A" w:rsidP="00C14840">
            <w:pPr>
              <w:widowControl w:val="0"/>
              <w:jc w:val="both"/>
            </w:pPr>
            <w:r w:rsidRPr="00D355C9">
              <w:t xml:space="preserve">- работа с конспектом </w:t>
            </w:r>
          </w:p>
          <w:p w14:paraId="44D32F08" w14:textId="77777777" w:rsidR="00910C6A" w:rsidRPr="00D355C9" w:rsidRDefault="00910C6A" w:rsidP="00C14840">
            <w:pPr>
              <w:widowControl w:val="0"/>
              <w:jc w:val="both"/>
            </w:pPr>
            <w:r w:rsidRPr="00D355C9">
              <w:t xml:space="preserve">лекции; </w:t>
            </w:r>
          </w:p>
          <w:p w14:paraId="74C01E2B" w14:textId="77777777" w:rsidR="00910C6A" w:rsidRPr="00D355C9" w:rsidRDefault="00910C6A" w:rsidP="00C14840">
            <w:pPr>
              <w:widowControl w:val="0"/>
              <w:jc w:val="both"/>
            </w:pPr>
            <w:r w:rsidRPr="00D355C9">
              <w:t xml:space="preserve">- работа с электронной </w:t>
            </w:r>
          </w:p>
          <w:p w14:paraId="095256C7" w14:textId="77777777" w:rsidR="00910C6A" w:rsidRPr="00D355C9" w:rsidRDefault="00910C6A" w:rsidP="00C14840">
            <w:pPr>
              <w:widowControl w:val="0"/>
              <w:jc w:val="both"/>
            </w:pPr>
            <w:r w:rsidRPr="00D355C9">
              <w:t>библиотечной системой;</w:t>
            </w:r>
          </w:p>
          <w:p w14:paraId="36D7CD36" w14:textId="77777777" w:rsidR="00910C6A" w:rsidRPr="00D355C9" w:rsidRDefault="00910C6A" w:rsidP="00C14840">
            <w:pPr>
              <w:widowControl w:val="0"/>
              <w:jc w:val="both"/>
            </w:pPr>
            <w:r w:rsidRPr="00D355C9">
              <w:t xml:space="preserve">- информационный </w:t>
            </w:r>
          </w:p>
          <w:p w14:paraId="368F9D3E" w14:textId="0FE85DF2" w:rsidR="00910C6A" w:rsidRPr="00D355C9" w:rsidRDefault="00910C6A" w:rsidP="00C14840">
            <w:pPr>
              <w:jc w:val="both"/>
              <w:rPr>
                <w:szCs w:val="28"/>
              </w:rPr>
            </w:pPr>
            <w:r w:rsidRPr="00D355C9">
              <w:t>поиск в сети Интернет</w:t>
            </w:r>
          </w:p>
        </w:tc>
      </w:tr>
      <w:tr w:rsidR="00910C6A" w:rsidRPr="00D355C9" w14:paraId="3F51AC84" w14:textId="77777777" w:rsidTr="000D3127">
        <w:tc>
          <w:tcPr>
            <w:tcW w:w="1319" w:type="pct"/>
            <w:shd w:val="clear" w:color="auto" w:fill="auto"/>
          </w:tcPr>
          <w:p w14:paraId="38DEE05A" w14:textId="24AC47F0" w:rsidR="00910C6A" w:rsidRPr="00D355C9" w:rsidRDefault="00910C6A" w:rsidP="00C14840">
            <w:r w:rsidRPr="00C14840">
              <w:t>Т</w:t>
            </w:r>
            <w:r w:rsidR="00C14840">
              <w:t>ема 2. Производственные системы</w:t>
            </w:r>
          </w:p>
        </w:tc>
        <w:tc>
          <w:tcPr>
            <w:tcW w:w="2178" w:type="pct"/>
            <w:shd w:val="clear" w:color="auto" w:fill="auto"/>
          </w:tcPr>
          <w:p w14:paraId="30446FFF" w14:textId="77777777" w:rsidR="00910C6A" w:rsidRPr="00D355C9" w:rsidRDefault="00910C6A" w:rsidP="00C14840">
            <w:pPr>
              <w:widowControl w:val="0"/>
              <w:tabs>
                <w:tab w:val="left" w:pos="367"/>
              </w:tabs>
              <w:jc w:val="both"/>
            </w:pPr>
            <w:r w:rsidRPr="00D355C9">
              <w:t>Различия между процессами производства продукции и услуг. Место операционного менеджмента в деятельности предприятия.</w:t>
            </w:r>
          </w:p>
          <w:p w14:paraId="2BBDFB02" w14:textId="4C896606" w:rsidR="00910C6A" w:rsidRPr="00D355C9" w:rsidRDefault="00910C6A" w:rsidP="00C14840">
            <w:pPr>
              <w:jc w:val="both"/>
            </w:pPr>
            <w:r w:rsidRPr="00D355C9">
              <w:t>Основные и вспомогательные бизнес-процессы. Бизнес-процессы управления и развития.</w:t>
            </w:r>
          </w:p>
        </w:tc>
        <w:tc>
          <w:tcPr>
            <w:tcW w:w="1503" w:type="pct"/>
          </w:tcPr>
          <w:p w14:paraId="4E1BCC98" w14:textId="77777777" w:rsidR="00910C6A" w:rsidRPr="00D355C9" w:rsidRDefault="00910C6A" w:rsidP="00C14840">
            <w:pPr>
              <w:widowControl w:val="0"/>
              <w:jc w:val="both"/>
            </w:pPr>
            <w:r w:rsidRPr="00D355C9">
              <w:t xml:space="preserve">- работа с конспектом </w:t>
            </w:r>
          </w:p>
          <w:p w14:paraId="1B84C9F3" w14:textId="77777777" w:rsidR="00910C6A" w:rsidRPr="00D355C9" w:rsidRDefault="00910C6A" w:rsidP="00C14840">
            <w:pPr>
              <w:widowControl w:val="0"/>
              <w:jc w:val="both"/>
            </w:pPr>
            <w:r w:rsidRPr="00D355C9">
              <w:t xml:space="preserve">лекции; </w:t>
            </w:r>
          </w:p>
          <w:p w14:paraId="504423E0" w14:textId="77777777" w:rsidR="00910C6A" w:rsidRPr="00D355C9" w:rsidRDefault="00910C6A" w:rsidP="00C14840">
            <w:pPr>
              <w:widowControl w:val="0"/>
              <w:jc w:val="both"/>
            </w:pPr>
            <w:r w:rsidRPr="00D355C9">
              <w:t xml:space="preserve">- работа с электронной </w:t>
            </w:r>
          </w:p>
          <w:p w14:paraId="612135D8" w14:textId="77777777" w:rsidR="00910C6A" w:rsidRPr="00D355C9" w:rsidRDefault="00910C6A" w:rsidP="00C14840">
            <w:pPr>
              <w:widowControl w:val="0"/>
              <w:jc w:val="both"/>
            </w:pPr>
            <w:r w:rsidRPr="00D355C9">
              <w:t xml:space="preserve">библиотечной </w:t>
            </w:r>
          </w:p>
          <w:p w14:paraId="521B87C5" w14:textId="77777777" w:rsidR="00910C6A" w:rsidRPr="00D355C9" w:rsidRDefault="00910C6A" w:rsidP="00C14840">
            <w:pPr>
              <w:widowControl w:val="0"/>
              <w:jc w:val="both"/>
            </w:pPr>
            <w:r w:rsidRPr="00D355C9">
              <w:t>системой;</w:t>
            </w:r>
          </w:p>
          <w:p w14:paraId="0534646A" w14:textId="77777777" w:rsidR="00910C6A" w:rsidRPr="00D355C9" w:rsidRDefault="00910C6A" w:rsidP="00C14840">
            <w:pPr>
              <w:widowControl w:val="0"/>
              <w:jc w:val="both"/>
            </w:pPr>
            <w:r w:rsidRPr="00D355C9">
              <w:t>- информационный поиск в сети Интернет;</w:t>
            </w:r>
          </w:p>
          <w:p w14:paraId="32534382" w14:textId="45FCF3CD" w:rsidR="00910C6A" w:rsidRPr="00D355C9" w:rsidRDefault="00910C6A" w:rsidP="00C14840">
            <w:pPr>
              <w:jc w:val="both"/>
              <w:rPr>
                <w:szCs w:val="28"/>
              </w:rPr>
            </w:pPr>
            <w:r w:rsidRPr="00D355C9">
              <w:t>- подготовка к тестированию</w:t>
            </w:r>
          </w:p>
        </w:tc>
      </w:tr>
      <w:tr w:rsidR="00910C6A" w:rsidRPr="00D355C9" w14:paraId="6D484E2E" w14:textId="77777777" w:rsidTr="000D3127">
        <w:tc>
          <w:tcPr>
            <w:tcW w:w="1319" w:type="pct"/>
            <w:shd w:val="clear" w:color="auto" w:fill="auto"/>
          </w:tcPr>
          <w:p w14:paraId="3B541913" w14:textId="769DE96D" w:rsidR="00910C6A" w:rsidRPr="00D355C9" w:rsidRDefault="00910C6A" w:rsidP="00C14840">
            <w:r w:rsidRPr="00C14840">
              <w:t>Тема 3. Сущно</w:t>
            </w:r>
            <w:r w:rsidR="00C14840">
              <w:t>сть операций и бизнес-процессов</w:t>
            </w:r>
          </w:p>
        </w:tc>
        <w:tc>
          <w:tcPr>
            <w:tcW w:w="2178" w:type="pct"/>
            <w:shd w:val="clear" w:color="auto" w:fill="auto"/>
          </w:tcPr>
          <w:p w14:paraId="6F337F68" w14:textId="77777777" w:rsidR="00910C6A" w:rsidRPr="00D355C9" w:rsidRDefault="00910C6A" w:rsidP="00C14840">
            <w:pPr>
              <w:widowControl w:val="0"/>
              <w:tabs>
                <w:tab w:val="left" w:pos="367"/>
              </w:tabs>
              <w:jc w:val="both"/>
            </w:pPr>
            <w:r w:rsidRPr="00D355C9">
              <w:t>Идентификация системы бизнес-процессов. Сущность процессного подхода в управлении и показатели эффективности управления процессами.</w:t>
            </w:r>
          </w:p>
          <w:p w14:paraId="12FFC127" w14:textId="4F794A22" w:rsidR="00910C6A" w:rsidRPr="00D355C9" w:rsidRDefault="00910C6A" w:rsidP="00C14840">
            <w:pPr>
              <w:widowControl w:val="0"/>
              <w:tabs>
                <w:tab w:val="left" w:pos="367"/>
              </w:tabs>
              <w:jc w:val="both"/>
              <w:rPr>
                <w:bCs/>
              </w:rPr>
            </w:pPr>
            <w:r w:rsidRPr="00D355C9">
              <w:t xml:space="preserve">Применение положений теории ограничений </w:t>
            </w:r>
            <w:proofErr w:type="spellStart"/>
            <w:r w:rsidRPr="00D355C9">
              <w:t>Э.Голдратта</w:t>
            </w:r>
            <w:proofErr w:type="spellEnd"/>
            <w:r w:rsidRPr="00D355C9">
              <w:t xml:space="preserve"> к управлению операциями и процессами.</w:t>
            </w:r>
          </w:p>
        </w:tc>
        <w:tc>
          <w:tcPr>
            <w:tcW w:w="1503" w:type="pct"/>
          </w:tcPr>
          <w:p w14:paraId="75F4BFEA" w14:textId="77777777" w:rsidR="00910C6A" w:rsidRPr="00D355C9" w:rsidRDefault="00910C6A" w:rsidP="00C14840">
            <w:pPr>
              <w:widowControl w:val="0"/>
              <w:jc w:val="both"/>
            </w:pPr>
            <w:r w:rsidRPr="00D355C9">
              <w:t xml:space="preserve">- работа с конспектом </w:t>
            </w:r>
          </w:p>
          <w:p w14:paraId="49735FFB" w14:textId="77777777" w:rsidR="00910C6A" w:rsidRPr="00D355C9" w:rsidRDefault="00910C6A" w:rsidP="00C14840">
            <w:pPr>
              <w:widowControl w:val="0"/>
              <w:jc w:val="both"/>
            </w:pPr>
            <w:r w:rsidRPr="00D355C9">
              <w:t xml:space="preserve">лекции; </w:t>
            </w:r>
          </w:p>
          <w:p w14:paraId="6A35F048" w14:textId="77777777" w:rsidR="00910C6A" w:rsidRPr="00D355C9" w:rsidRDefault="00910C6A" w:rsidP="00C14840">
            <w:pPr>
              <w:widowControl w:val="0"/>
              <w:jc w:val="both"/>
            </w:pPr>
            <w:r w:rsidRPr="00D355C9">
              <w:t xml:space="preserve">- работа с электронной </w:t>
            </w:r>
          </w:p>
          <w:p w14:paraId="324FDAAA" w14:textId="77777777" w:rsidR="00910C6A" w:rsidRPr="00D355C9" w:rsidRDefault="00910C6A" w:rsidP="00C14840">
            <w:pPr>
              <w:widowControl w:val="0"/>
              <w:jc w:val="both"/>
            </w:pPr>
            <w:r w:rsidRPr="00D355C9">
              <w:t xml:space="preserve">библиотечной </w:t>
            </w:r>
          </w:p>
          <w:p w14:paraId="3C8483CD" w14:textId="77777777" w:rsidR="00910C6A" w:rsidRPr="00D355C9" w:rsidRDefault="00910C6A" w:rsidP="00C14840">
            <w:pPr>
              <w:widowControl w:val="0"/>
              <w:jc w:val="both"/>
            </w:pPr>
            <w:r w:rsidRPr="00D355C9">
              <w:t>системой;</w:t>
            </w:r>
          </w:p>
          <w:p w14:paraId="42C1135C" w14:textId="77777777" w:rsidR="00910C6A" w:rsidRPr="00D355C9" w:rsidRDefault="00910C6A" w:rsidP="00C14840">
            <w:pPr>
              <w:widowControl w:val="0"/>
              <w:jc w:val="both"/>
            </w:pPr>
            <w:r w:rsidRPr="00D355C9">
              <w:t xml:space="preserve">- информационный </w:t>
            </w:r>
          </w:p>
          <w:p w14:paraId="041079A1" w14:textId="77777777" w:rsidR="00910C6A" w:rsidRPr="00D355C9" w:rsidRDefault="00910C6A" w:rsidP="00C14840">
            <w:pPr>
              <w:widowControl w:val="0"/>
              <w:jc w:val="both"/>
            </w:pPr>
            <w:r w:rsidRPr="00D355C9">
              <w:t>поиск в сети Интернет</w:t>
            </w:r>
          </w:p>
          <w:p w14:paraId="78A1ABCA" w14:textId="0716DABA" w:rsidR="00910C6A" w:rsidRPr="00D355C9" w:rsidRDefault="00910C6A" w:rsidP="00C14840">
            <w:pPr>
              <w:jc w:val="both"/>
              <w:rPr>
                <w:szCs w:val="28"/>
              </w:rPr>
            </w:pPr>
            <w:r w:rsidRPr="00D355C9">
              <w:t>- написание эссе</w:t>
            </w:r>
          </w:p>
        </w:tc>
      </w:tr>
      <w:tr w:rsidR="00910C6A" w:rsidRPr="00D355C9" w14:paraId="1B0F670D" w14:textId="77777777" w:rsidTr="000D3127">
        <w:tc>
          <w:tcPr>
            <w:tcW w:w="1319" w:type="pct"/>
            <w:shd w:val="clear" w:color="auto" w:fill="auto"/>
          </w:tcPr>
          <w:p w14:paraId="09EC26D6" w14:textId="18422F4B" w:rsidR="00910C6A" w:rsidRPr="00D355C9" w:rsidRDefault="00910C6A" w:rsidP="00C14840">
            <w:r w:rsidRPr="00C14840">
              <w:t xml:space="preserve">Тема 4. Формирование </w:t>
            </w:r>
            <w:r w:rsidR="00C14840">
              <w:t>операционных стратегий компании</w:t>
            </w:r>
          </w:p>
        </w:tc>
        <w:tc>
          <w:tcPr>
            <w:tcW w:w="2178" w:type="pct"/>
            <w:shd w:val="clear" w:color="auto" w:fill="auto"/>
          </w:tcPr>
          <w:p w14:paraId="7A1123CD" w14:textId="2FBFE7EA" w:rsidR="00910C6A" w:rsidRPr="00D355C9" w:rsidRDefault="00910C6A" w:rsidP="00C14840">
            <w:pPr>
              <w:widowControl w:val="0"/>
              <w:tabs>
                <w:tab w:val="left" w:pos="367"/>
              </w:tabs>
              <w:jc w:val="both"/>
            </w:pPr>
            <w:r w:rsidRPr="00D355C9">
              <w:t>Прогнозирование, как основа для разработки операционной стратегии организации.</w:t>
            </w:r>
          </w:p>
          <w:p w14:paraId="1CAF95C7" w14:textId="75398C91" w:rsidR="00910C6A" w:rsidRPr="00D355C9" w:rsidRDefault="00910C6A" w:rsidP="00C14840">
            <w:pPr>
              <w:widowControl w:val="0"/>
              <w:tabs>
                <w:tab w:val="left" w:pos="367"/>
              </w:tabs>
              <w:jc w:val="both"/>
            </w:pPr>
            <w:r w:rsidRPr="00D355C9">
              <w:t>Этапы разработки операционной стратегии. Взаимосвязь операционной стратегии с корпоративной, бизнес-стратегий и функциональной стратегиями организации. Факторы, влияющие на выбор стратегии.</w:t>
            </w:r>
          </w:p>
        </w:tc>
        <w:tc>
          <w:tcPr>
            <w:tcW w:w="1503" w:type="pct"/>
          </w:tcPr>
          <w:p w14:paraId="6018979C" w14:textId="77777777" w:rsidR="00910C6A" w:rsidRPr="00D355C9" w:rsidRDefault="00910C6A" w:rsidP="00C14840">
            <w:pPr>
              <w:widowControl w:val="0"/>
              <w:jc w:val="both"/>
            </w:pPr>
            <w:r w:rsidRPr="00D355C9">
              <w:t xml:space="preserve">- работа с конспектом </w:t>
            </w:r>
          </w:p>
          <w:p w14:paraId="2A7D2433" w14:textId="77777777" w:rsidR="00910C6A" w:rsidRPr="00D355C9" w:rsidRDefault="00910C6A" w:rsidP="00C14840">
            <w:pPr>
              <w:widowControl w:val="0"/>
              <w:jc w:val="both"/>
            </w:pPr>
            <w:r w:rsidRPr="00D355C9">
              <w:t xml:space="preserve">лекции; </w:t>
            </w:r>
          </w:p>
          <w:p w14:paraId="1DE27AEB" w14:textId="77777777" w:rsidR="00910C6A" w:rsidRPr="00D355C9" w:rsidRDefault="00910C6A" w:rsidP="00C14840">
            <w:pPr>
              <w:widowControl w:val="0"/>
              <w:jc w:val="both"/>
            </w:pPr>
            <w:r w:rsidRPr="00D355C9">
              <w:t xml:space="preserve">- работа с электронной </w:t>
            </w:r>
          </w:p>
          <w:p w14:paraId="14923A4D" w14:textId="77777777" w:rsidR="00910C6A" w:rsidRPr="00D355C9" w:rsidRDefault="00910C6A" w:rsidP="00C14840">
            <w:pPr>
              <w:widowControl w:val="0"/>
              <w:jc w:val="both"/>
            </w:pPr>
            <w:r w:rsidRPr="00D355C9">
              <w:t xml:space="preserve">библиотечной </w:t>
            </w:r>
          </w:p>
          <w:p w14:paraId="48D366E7" w14:textId="77777777" w:rsidR="00910C6A" w:rsidRPr="00D355C9" w:rsidRDefault="00910C6A" w:rsidP="00C14840">
            <w:pPr>
              <w:widowControl w:val="0"/>
              <w:jc w:val="both"/>
            </w:pPr>
            <w:r w:rsidRPr="00D355C9">
              <w:t>системой;</w:t>
            </w:r>
          </w:p>
          <w:p w14:paraId="711F77F8" w14:textId="77777777" w:rsidR="00910C6A" w:rsidRPr="00D355C9" w:rsidRDefault="00910C6A" w:rsidP="00C14840">
            <w:pPr>
              <w:widowControl w:val="0"/>
              <w:jc w:val="both"/>
            </w:pPr>
            <w:r w:rsidRPr="00D355C9">
              <w:t xml:space="preserve">- информационный </w:t>
            </w:r>
          </w:p>
          <w:p w14:paraId="1711A5B9" w14:textId="5F4A4CF1" w:rsidR="00910C6A" w:rsidRPr="00D355C9" w:rsidRDefault="00910C6A" w:rsidP="00C14840">
            <w:pPr>
              <w:jc w:val="both"/>
              <w:rPr>
                <w:szCs w:val="28"/>
              </w:rPr>
            </w:pPr>
            <w:r w:rsidRPr="00D355C9">
              <w:t>поиск в сети Интернет</w:t>
            </w:r>
          </w:p>
        </w:tc>
      </w:tr>
      <w:tr w:rsidR="00910C6A" w:rsidRPr="00D355C9" w14:paraId="2942DF53" w14:textId="77777777" w:rsidTr="000D3127">
        <w:tc>
          <w:tcPr>
            <w:tcW w:w="1319" w:type="pct"/>
            <w:shd w:val="clear" w:color="auto" w:fill="auto"/>
          </w:tcPr>
          <w:p w14:paraId="38F12415" w14:textId="38D3CA14" w:rsidR="00910C6A" w:rsidRPr="00D355C9" w:rsidRDefault="00910C6A" w:rsidP="00C14840">
            <w:r w:rsidRPr="00C14840">
              <w:t>Тема 5</w:t>
            </w:r>
            <w:r w:rsidR="00C14840">
              <w:t>. Производственное планирование</w:t>
            </w:r>
          </w:p>
        </w:tc>
        <w:tc>
          <w:tcPr>
            <w:tcW w:w="2178" w:type="pct"/>
            <w:shd w:val="clear" w:color="auto" w:fill="auto"/>
          </w:tcPr>
          <w:p w14:paraId="196BAB44" w14:textId="77777777" w:rsidR="00C14840" w:rsidRDefault="00910C6A" w:rsidP="00C14840">
            <w:pPr>
              <w:widowControl w:val="0"/>
              <w:tabs>
                <w:tab w:val="left" w:pos="367"/>
              </w:tabs>
              <w:jc w:val="both"/>
            </w:pPr>
            <w:r w:rsidRPr="00D355C9">
              <w:t>Цели и задачи планирования, их влияние на ресурсы, производственный потенциал и (производственные мощности) организации.</w:t>
            </w:r>
          </w:p>
          <w:p w14:paraId="153EEC3C" w14:textId="77777777" w:rsidR="00C14840" w:rsidRDefault="00910C6A" w:rsidP="00C14840">
            <w:pPr>
              <w:widowControl w:val="0"/>
              <w:tabs>
                <w:tab w:val="left" w:pos="367"/>
              </w:tabs>
              <w:jc w:val="both"/>
            </w:pPr>
            <w:r w:rsidRPr="00D355C9">
              <w:t xml:space="preserve">Планирование ресурсного обеспечения деятельности </w:t>
            </w:r>
            <w:r w:rsidRPr="00D355C9">
              <w:lastRenderedPageBreak/>
              <w:t xml:space="preserve">организации. </w:t>
            </w:r>
          </w:p>
          <w:p w14:paraId="1D8FE8F2" w14:textId="6CFBDC4A" w:rsidR="00910C6A" w:rsidRPr="00D355C9" w:rsidRDefault="00910C6A" w:rsidP="00C14840">
            <w:pPr>
              <w:widowControl w:val="0"/>
              <w:tabs>
                <w:tab w:val="left" w:pos="367"/>
              </w:tabs>
              <w:jc w:val="both"/>
            </w:pPr>
            <w:r w:rsidRPr="00D355C9">
              <w:t>Организация процесса планирования на предприятии.</w:t>
            </w:r>
          </w:p>
          <w:p w14:paraId="662AF15D" w14:textId="1ED504F3" w:rsidR="00910C6A" w:rsidRPr="00D355C9" w:rsidRDefault="00910C6A" w:rsidP="00C14840">
            <w:pPr>
              <w:widowControl w:val="0"/>
              <w:tabs>
                <w:tab w:val="left" w:pos="367"/>
              </w:tabs>
              <w:jc w:val="both"/>
              <w:rPr>
                <w:bCs/>
              </w:rPr>
            </w:pPr>
            <w:r w:rsidRPr="00D355C9">
              <w:t>Понятие и виды производственных мощностей размещения производственных мощностей</w:t>
            </w:r>
            <w:r w:rsidR="00C14840">
              <w:t>.</w:t>
            </w:r>
          </w:p>
        </w:tc>
        <w:tc>
          <w:tcPr>
            <w:tcW w:w="1503" w:type="pct"/>
          </w:tcPr>
          <w:p w14:paraId="5197B204" w14:textId="77777777" w:rsidR="00910C6A" w:rsidRPr="00D355C9" w:rsidRDefault="00910C6A" w:rsidP="00C14840">
            <w:pPr>
              <w:widowControl w:val="0"/>
              <w:jc w:val="both"/>
            </w:pPr>
            <w:r w:rsidRPr="00D355C9">
              <w:lastRenderedPageBreak/>
              <w:t xml:space="preserve">- работа с конспектом лекции; </w:t>
            </w:r>
          </w:p>
          <w:p w14:paraId="439520AA" w14:textId="77777777" w:rsidR="00910C6A" w:rsidRPr="00D355C9" w:rsidRDefault="00910C6A" w:rsidP="00C14840">
            <w:pPr>
              <w:widowControl w:val="0"/>
              <w:jc w:val="both"/>
            </w:pPr>
            <w:r w:rsidRPr="00D355C9">
              <w:t xml:space="preserve">- работа с электронной библиотечной системой; </w:t>
            </w:r>
          </w:p>
          <w:p w14:paraId="4B12F219" w14:textId="77777777" w:rsidR="00910C6A" w:rsidRPr="00D355C9" w:rsidRDefault="00910C6A" w:rsidP="00C14840">
            <w:pPr>
              <w:widowControl w:val="0"/>
              <w:jc w:val="both"/>
            </w:pPr>
            <w:r w:rsidRPr="00D355C9">
              <w:t xml:space="preserve">- информационный поиск в сети Интернет; </w:t>
            </w:r>
          </w:p>
          <w:p w14:paraId="187A5CB2" w14:textId="30DE88D7" w:rsidR="00910C6A" w:rsidRPr="00D355C9" w:rsidRDefault="00910C6A" w:rsidP="00C14840">
            <w:pPr>
              <w:jc w:val="both"/>
              <w:rPr>
                <w:szCs w:val="28"/>
              </w:rPr>
            </w:pPr>
            <w:r w:rsidRPr="00D355C9">
              <w:t>- подготовка к экзамену</w:t>
            </w:r>
          </w:p>
        </w:tc>
      </w:tr>
      <w:tr w:rsidR="00910C6A" w:rsidRPr="00D355C9" w14:paraId="68D84A61" w14:textId="77777777" w:rsidTr="000D3127">
        <w:tc>
          <w:tcPr>
            <w:tcW w:w="1319" w:type="pct"/>
            <w:shd w:val="clear" w:color="auto" w:fill="auto"/>
          </w:tcPr>
          <w:p w14:paraId="057E31A5" w14:textId="6959A559" w:rsidR="00910C6A" w:rsidRPr="00D355C9" w:rsidRDefault="00910C6A" w:rsidP="00C14840">
            <w:r w:rsidRPr="00C14840">
              <w:t>Тема 6.</w:t>
            </w:r>
            <w:r w:rsidR="00C14840">
              <w:t xml:space="preserve"> Управление качеством продуктов</w:t>
            </w:r>
          </w:p>
        </w:tc>
        <w:tc>
          <w:tcPr>
            <w:tcW w:w="2178" w:type="pct"/>
            <w:shd w:val="clear" w:color="auto" w:fill="auto"/>
          </w:tcPr>
          <w:p w14:paraId="4D004188" w14:textId="77777777" w:rsidR="00910C6A" w:rsidRPr="00D355C9" w:rsidRDefault="00910C6A" w:rsidP="00C14840">
            <w:pPr>
              <w:widowControl w:val="0"/>
              <w:tabs>
                <w:tab w:val="left" w:pos="367"/>
              </w:tabs>
              <w:jc w:val="both"/>
            </w:pPr>
            <w:r w:rsidRPr="00D355C9">
              <w:t xml:space="preserve">Показатели качества продуктов и услуг. </w:t>
            </w:r>
          </w:p>
          <w:p w14:paraId="11F38C37" w14:textId="62859C84" w:rsidR="00910C6A" w:rsidRPr="00D355C9" w:rsidRDefault="00910C6A" w:rsidP="00C14840">
            <w:pPr>
              <w:widowControl w:val="0"/>
              <w:tabs>
                <w:tab w:val="left" w:pos="367"/>
              </w:tabs>
              <w:jc w:val="both"/>
            </w:pPr>
            <w:r w:rsidRPr="00D355C9">
              <w:t>Методы управления (TQM, спираль качества) и контроля качества продуктов и услуг (6S, 7 инструментов контроля качества). Особенности управления качеством в сфере услуг.</w:t>
            </w:r>
          </w:p>
        </w:tc>
        <w:tc>
          <w:tcPr>
            <w:tcW w:w="1503" w:type="pct"/>
          </w:tcPr>
          <w:p w14:paraId="43771F19" w14:textId="77777777" w:rsidR="00910C6A" w:rsidRPr="00D355C9" w:rsidRDefault="00910C6A" w:rsidP="00C14840">
            <w:pPr>
              <w:widowControl w:val="0"/>
              <w:jc w:val="both"/>
            </w:pPr>
            <w:r w:rsidRPr="00D355C9">
              <w:t xml:space="preserve">- работа с конспектом лекции; </w:t>
            </w:r>
          </w:p>
          <w:p w14:paraId="4BF0DD7F" w14:textId="77777777" w:rsidR="00910C6A" w:rsidRPr="00D355C9" w:rsidRDefault="00910C6A" w:rsidP="00C14840">
            <w:pPr>
              <w:widowControl w:val="0"/>
              <w:jc w:val="both"/>
            </w:pPr>
            <w:r w:rsidRPr="00D355C9">
              <w:t xml:space="preserve">- работа с электронной библиотечной системой; </w:t>
            </w:r>
          </w:p>
          <w:p w14:paraId="726E1BB0" w14:textId="77777777" w:rsidR="00910C6A" w:rsidRPr="00D355C9" w:rsidRDefault="00910C6A" w:rsidP="00C14840">
            <w:pPr>
              <w:widowControl w:val="0"/>
              <w:jc w:val="both"/>
            </w:pPr>
            <w:r w:rsidRPr="00D355C9">
              <w:t xml:space="preserve">- информационный поиск в сети Интернет; </w:t>
            </w:r>
          </w:p>
          <w:p w14:paraId="4756D28D" w14:textId="052924E1" w:rsidR="00910C6A" w:rsidRPr="00D355C9" w:rsidRDefault="00910C6A" w:rsidP="00C14840">
            <w:pPr>
              <w:keepNext/>
              <w:jc w:val="both"/>
              <w:rPr>
                <w:b/>
              </w:rPr>
            </w:pPr>
            <w:r w:rsidRPr="00D355C9">
              <w:t>- подготовка к экзамену</w:t>
            </w:r>
          </w:p>
        </w:tc>
      </w:tr>
      <w:tr w:rsidR="00910C6A" w:rsidRPr="00D355C9" w14:paraId="55883353" w14:textId="77777777" w:rsidTr="000D3127">
        <w:tc>
          <w:tcPr>
            <w:tcW w:w="1319" w:type="pct"/>
            <w:shd w:val="clear" w:color="auto" w:fill="auto"/>
          </w:tcPr>
          <w:p w14:paraId="4CAA5F4D" w14:textId="25AE6315" w:rsidR="00910C6A" w:rsidRPr="00D355C9" w:rsidRDefault="00910C6A" w:rsidP="00C14840">
            <w:r w:rsidRPr="00C14840">
              <w:t xml:space="preserve">Тема 7. Разработка нового продукта в </w:t>
            </w:r>
            <w:r w:rsidR="00C14840">
              <w:t>операционном менеджменте</w:t>
            </w:r>
          </w:p>
        </w:tc>
        <w:tc>
          <w:tcPr>
            <w:tcW w:w="2178" w:type="pct"/>
            <w:shd w:val="clear" w:color="auto" w:fill="auto"/>
          </w:tcPr>
          <w:p w14:paraId="40312F4E" w14:textId="5DADB4A0" w:rsidR="00910C6A" w:rsidRPr="00D355C9" w:rsidRDefault="00910C6A" w:rsidP="00C14840">
            <w:pPr>
              <w:widowControl w:val="0"/>
              <w:tabs>
                <w:tab w:val="left" w:pos="367"/>
              </w:tabs>
              <w:jc w:val="both"/>
            </w:pPr>
            <w:r w:rsidRPr="00D355C9">
              <w:t xml:space="preserve">Жизненный цикл продукта: ключевые характеристики, основные потребители продукта и задачи компании для каждого этапа. Типы кривых, описывающих жизненный цикл продукта. </w:t>
            </w:r>
          </w:p>
          <w:p w14:paraId="39F0A5F1" w14:textId="77777777" w:rsidR="00910C6A" w:rsidRPr="00D355C9" w:rsidRDefault="00910C6A" w:rsidP="00C14840">
            <w:pPr>
              <w:widowControl w:val="0"/>
              <w:tabs>
                <w:tab w:val="left" w:pos="367"/>
              </w:tabs>
              <w:jc w:val="both"/>
            </w:pPr>
            <w:r w:rsidRPr="00D355C9">
              <w:t>Особенности разработки услуг. Сервисный подход в операционном менеджменте.</w:t>
            </w:r>
          </w:p>
          <w:p w14:paraId="6EB5534E" w14:textId="5F37E27E" w:rsidR="00910C6A" w:rsidRPr="00D355C9" w:rsidRDefault="00910C6A" w:rsidP="00C14840">
            <w:pPr>
              <w:widowControl w:val="0"/>
              <w:tabs>
                <w:tab w:val="left" w:pos="367"/>
              </w:tabs>
              <w:jc w:val="both"/>
              <w:rPr>
                <w:bCs/>
              </w:rPr>
            </w:pPr>
            <w:r w:rsidRPr="00D355C9">
              <w:t>Технико-экономическая оценка целесообразности выведения нового продукта на рынок и его этапы.</w:t>
            </w:r>
          </w:p>
        </w:tc>
        <w:tc>
          <w:tcPr>
            <w:tcW w:w="1503" w:type="pct"/>
          </w:tcPr>
          <w:p w14:paraId="38A4299C" w14:textId="77777777" w:rsidR="00910C6A" w:rsidRPr="00D355C9" w:rsidRDefault="00910C6A" w:rsidP="00C14840">
            <w:pPr>
              <w:widowControl w:val="0"/>
              <w:jc w:val="both"/>
            </w:pPr>
            <w:r w:rsidRPr="00D355C9">
              <w:t xml:space="preserve">- работа с конспектом лекции; </w:t>
            </w:r>
          </w:p>
          <w:p w14:paraId="0CDD17B9" w14:textId="77777777" w:rsidR="00910C6A" w:rsidRPr="00D355C9" w:rsidRDefault="00910C6A" w:rsidP="00C14840">
            <w:pPr>
              <w:widowControl w:val="0"/>
              <w:jc w:val="both"/>
            </w:pPr>
            <w:r w:rsidRPr="00D355C9">
              <w:t xml:space="preserve">- работа с электронной библиотечной системой; </w:t>
            </w:r>
          </w:p>
          <w:p w14:paraId="18E3C3B7" w14:textId="77777777" w:rsidR="00910C6A" w:rsidRPr="00D355C9" w:rsidRDefault="00910C6A" w:rsidP="00C14840">
            <w:pPr>
              <w:widowControl w:val="0"/>
              <w:jc w:val="both"/>
            </w:pPr>
            <w:r w:rsidRPr="00D355C9">
              <w:t xml:space="preserve">- информационный поиск в сети Интернет; </w:t>
            </w:r>
          </w:p>
          <w:p w14:paraId="3D49DBF6" w14:textId="74D7FD19" w:rsidR="00910C6A" w:rsidRPr="00D355C9" w:rsidRDefault="00910C6A" w:rsidP="00C14840">
            <w:pPr>
              <w:keepNext/>
              <w:jc w:val="both"/>
              <w:rPr>
                <w:b/>
              </w:rPr>
            </w:pPr>
            <w:r w:rsidRPr="00D355C9">
              <w:t>- подготовка к экзамену</w:t>
            </w:r>
          </w:p>
        </w:tc>
      </w:tr>
    </w:tbl>
    <w:p w14:paraId="72C56506" w14:textId="77777777" w:rsidR="00FA42F5" w:rsidRPr="00D355C9" w:rsidRDefault="00FA42F5" w:rsidP="00C14840">
      <w:pPr>
        <w:keepNext/>
        <w:spacing w:line="360" w:lineRule="auto"/>
        <w:ind w:firstLine="709"/>
        <w:jc w:val="both"/>
        <w:rPr>
          <w:b/>
          <w:sz w:val="28"/>
          <w:szCs w:val="28"/>
        </w:rPr>
      </w:pPr>
    </w:p>
    <w:p w14:paraId="19C19C08" w14:textId="77777777" w:rsidR="00FA42F5" w:rsidRPr="00D355C9" w:rsidRDefault="00FA42F5" w:rsidP="00C14840">
      <w:pPr>
        <w:keepNext/>
        <w:spacing w:line="360" w:lineRule="auto"/>
        <w:ind w:firstLine="709"/>
        <w:jc w:val="both"/>
        <w:rPr>
          <w:b/>
          <w:sz w:val="28"/>
          <w:szCs w:val="28"/>
        </w:rPr>
      </w:pPr>
      <w:r w:rsidRPr="00D355C9">
        <w:rPr>
          <w:b/>
          <w:sz w:val="28"/>
          <w:szCs w:val="28"/>
        </w:rPr>
        <w:t xml:space="preserve">6.2. Перечень вопросов, заданий, тем для подготовки к текущему контролю </w:t>
      </w:r>
    </w:p>
    <w:p w14:paraId="338B9455" w14:textId="77777777" w:rsidR="00FA42F5" w:rsidRPr="00D355C9" w:rsidRDefault="00FA42F5" w:rsidP="00C14840">
      <w:pPr>
        <w:spacing w:line="360" w:lineRule="auto"/>
        <w:ind w:firstLine="709"/>
        <w:jc w:val="both"/>
        <w:rPr>
          <w:b/>
          <w:sz w:val="28"/>
          <w:szCs w:val="28"/>
        </w:rPr>
      </w:pPr>
    </w:p>
    <w:p w14:paraId="3D12E002" w14:textId="77777777" w:rsidR="00910C6A" w:rsidRPr="00D355C9" w:rsidRDefault="00910C6A" w:rsidP="00C14840">
      <w:pPr>
        <w:spacing w:line="360" w:lineRule="auto"/>
        <w:ind w:firstLine="709"/>
        <w:jc w:val="both"/>
        <w:rPr>
          <w:b/>
          <w:bCs/>
          <w:sz w:val="28"/>
          <w:szCs w:val="28"/>
        </w:rPr>
      </w:pPr>
      <w:r w:rsidRPr="00D355C9">
        <w:rPr>
          <w:b/>
          <w:bCs/>
          <w:sz w:val="28"/>
          <w:szCs w:val="28"/>
        </w:rPr>
        <w:t>Примерный перечень вопросов для промежуточного тестирования</w:t>
      </w:r>
    </w:p>
    <w:p w14:paraId="18288D76" w14:textId="77777777" w:rsidR="00910C6A" w:rsidRPr="00D355C9" w:rsidRDefault="00910C6A" w:rsidP="00C14840">
      <w:pPr>
        <w:spacing w:line="360" w:lineRule="auto"/>
        <w:ind w:firstLine="709"/>
        <w:jc w:val="both"/>
        <w:rPr>
          <w:sz w:val="28"/>
          <w:szCs w:val="28"/>
        </w:rPr>
      </w:pPr>
      <w:r w:rsidRPr="00D355C9">
        <w:rPr>
          <w:sz w:val="28"/>
          <w:szCs w:val="28"/>
        </w:rPr>
        <w:t xml:space="preserve">1. Что исторически определило появление операционного менеджмента? </w:t>
      </w:r>
    </w:p>
    <w:p w14:paraId="66C7AE73" w14:textId="77777777" w:rsidR="00910C6A" w:rsidRPr="00D355C9" w:rsidRDefault="00910C6A" w:rsidP="00C14840">
      <w:pPr>
        <w:spacing w:line="360" w:lineRule="auto"/>
        <w:ind w:firstLine="709"/>
        <w:jc w:val="both"/>
        <w:rPr>
          <w:sz w:val="28"/>
          <w:szCs w:val="28"/>
        </w:rPr>
      </w:pPr>
      <w:r w:rsidRPr="00D355C9">
        <w:rPr>
          <w:sz w:val="28"/>
          <w:szCs w:val="28"/>
        </w:rPr>
        <w:t xml:space="preserve">Варианты ответов: </w:t>
      </w:r>
    </w:p>
    <w:p w14:paraId="157C4FAA" w14:textId="77777777" w:rsidR="00910C6A" w:rsidRPr="00D355C9" w:rsidRDefault="00910C6A" w:rsidP="00C14840">
      <w:pPr>
        <w:spacing w:line="360" w:lineRule="auto"/>
        <w:ind w:firstLine="709"/>
        <w:jc w:val="both"/>
        <w:rPr>
          <w:sz w:val="28"/>
          <w:szCs w:val="28"/>
        </w:rPr>
      </w:pPr>
      <w:r w:rsidRPr="00D355C9">
        <w:rPr>
          <w:sz w:val="28"/>
          <w:szCs w:val="28"/>
        </w:rPr>
        <w:t>а. Рост объемов производства товаров и услуг.</w:t>
      </w:r>
    </w:p>
    <w:p w14:paraId="5D08F716" w14:textId="77777777" w:rsidR="00910C6A" w:rsidRPr="00D355C9" w:rsidRDefault="00910C6A" w:rsidP="00C14840">
      <w:pPr>
        <w:spacing w:line="360" w:lineRule="auto"/>
        <w:ind w:firstLine="709"/>
        <w:jc w:val="both"/>
        <w:rPr>
          <w:sz w:val="28"/>
          <w:szCs w:val="28"/>
        </w:rPr>
      </w:pPr>
      <w:r w:rsidRPr="00D355C9">
        <w:rPr>
          <w:sz w:val="28"/>
          <w:szCs w:val="28"/>
        </w:rPr>
        <w:t>б. Усложнение технологии производства.</w:t>
      </w:r>
    </w:p>
    <w:p w14:paraId="3BFBE806" w14:textId="77777777" w:rsidR="00910C6A" w:rsidRPr="00D355C9" w:rsidRDefault="00910C6A" w:rsidP="00C14840">
      <w:pPr>
        <w:spacing w:line="360" w:lineRule="auto"/>
        <w:ind w:firstLine="709"/>
        <w:jc w:val="both"/>
        <w:rPr>
          <w:sz w:val="28"/>
          <w:szCs w:val="28"/>
        </w:rPr>
      </w:pPr>
      <w:r w:rsidRPr="00D355C9">
        <w:rPr>
          <w:sz w:val="28"/>
          <w:szCs w:val="28"/>
        </w:rPr>
        <w:t>в. Рост конкуренции на рынке производства товаров и услуг.</w:t>
      </w:r>
    </w:p>
    <w:p w14:paraId="4A0110A3" w14:textId="77777777" w:rsidR="00910C6A" w:rsidRPr="00D355C9" w:rsidRDefault="00910C6A" w:rsidP="00C14840">
      <w:pPr>
        <w:spacing w:line="360" w:lineRule="auto"/>
        <w:ind w:firstLine="709"/>
        <w:jc w:val="both"/>
        <w:rPr>
          <w:sz w:val="28"/>
          <w:szCs w:val="28"/>
        </w:rPr>
      </w:pPr>
      <w:r w:rsidRPr="00D355C9">
        <w:rPr>
          <w:sz w:val="28"/>
          <w:szCs w:val="28"/>
        </w:rPr>
        <w:t>2. Что такое система?</w:t>
      </w:r>
    </w:p>
    <w:p w14:paraId="25E80A9E" w14:textId="77777777" w:rsidR="00910C6A" w:rsidRPr="00D355C9" w:rsidRDefault="00910C6A" w:rsidP="00C14840">
      <w:pPr>
        <w:spacing w:line="360" w:lineRule="auto"/>
        <w:ind w:firstLine="709"/>
        <w:jc w:val="both"/>
        <w:rPr>
          <w:sz w:val="28"/>
          <w:szCs w:val="28"/>
        </w:rPr>
      </w:pPr>
      <w:r w:rsidRPr="00D355C9">
        <w:rPr>
          <w:sz w:val="28"/>
          <w:szCs w:val="28"/>
        </w:rPr>
        <w:t>Варианты ответов:</w:t>
      </w:r>
    </w:p>
    <w:p w14:paraId="51EC1B3A" w14:textId="77777777" w:rsidR="00910C6A" w:rsidRPr="00D355C9" w:rsidRDefault="00910C6A" w:rsidP="00C14840">
      <w:pPr>
        <w:spacing w:line="360" w:lineRule="auto"/>
        <w:ind w:firstLine="709"/>
        <w:jc w:val="both"/>
        <w:rPr>
          <w:sz w:val="28"/>
          <w:szCs w:val="28"/>
        </w:rPr>
      </w:pPr>
      <w:r w:rsidRPr="00D355C9">
        <w:rPr>
          <w:sz w:val="28"/>
          <w:szCs w:val="28"/>
        </w:rPr>
        <w:t>а. Совокупность окружающих объектов или явлений.</w:t>
      </w:r>
    </w:p>
    <w:p w14:paraId="69DD5304" w14:textId="77777777" w:rsidR="00910C6A" w:rsidRPr="00D355C9" w:rsidRDefault="00910C6A" w:rsidP="00C14840">
      <w:pPr>
        <w:spacing w:line="360" w:lineRule="auto"/>
        <w:ind w:firstLine="709"/>
        <w:jc w:val="both"/>
        <w:rPr>
          <w:sz w:val="28"/>
          <w:szCs w:val="28"/>
        </w:rPr>
      </w:pPr>
      <w:r w:rsidRPr="00D355C9">
        <w:rPr>
          <w:sz w:val="28"/>
          <w:szCs w:val="28"/>
        </w:rPr>
        <w:t>б. Множество элементов.</w:t>
      </w:r>
    </w:p>
    <w:p w14:paraId="6AC69D36" w14:textId="77777777" w:rsidR="00910C6A" w:rsidRPr="00D355C9" w:rsidRDefault="00910C6A" w:rsidP="00C14840">
      <w:pPr>
        <w:spacing w:line="360" w:lineRule="auto"/>
        <w:ind w:firstLine="709"/>
        <w:jc w:val="both"/>
        <w:rPr>
          <w:sz w:val="28"/>
          <w:szCs w:val="28"/>
        </w:rPr>
      </w:pPr>
      <w:r w:rsidRPr="00D355C9">
        <w:rPr>
          <w:sz w:val="28"/>
          <w:szCs w:val="28"/>
        </w:rPr>
        <w:t xml:space="preserve">в. Совокупность элементов, выделенных из множества по определенным признакам. </w:t>
      </w:r>
    </w:p>
    <w:p w14:paraId="608A1BDF" w14:textId="77777777" w:rsidR="00910C6A" w:rsidRPr="00D355C9" w:rsidRDefault="00910C6A" w:rsidP="00C14840">
      <w:pPr>
        <w:spacing w:line="360" w:lineRule="auto"/>
        <w:ind w:firstLine="709"/>
        <w:jc w:val="both"/>
        <w:rPr>
          <w:sz w:val="28"/>
          <w:szCs w:val="28"/>
        </w:rPr>
      </w:pPr>
      <w:r w:rsidRPr="00D355C9">
        <w:rPr>
          <w:sz w:val="28"/>
          <w:szCs w:val="28"/>
        </w:rPr>
        <w:lastRenderedPageBreak/>
        <w:t xml:space="preserve">3. В чем заключается сущность системного подхода к управлению организацией? </w:t>
      </w:r>
    </w:p>
    <w:p w14:paraId="2D5C3293" w14:textId="77777777" w:rsidR="00910C6A" w:rsidRPr="00D355C9" w:rsidRDefault="00910C6A" w:rsidP="00C14840">
      <w:pPr>
        <w:spacing w:line="360" w:lineRule="auto"/>
        <w:ind w:firstLine="709"/>
        <w:jc w:val="both"/>
        <w:rPr>
          <w:sz w:val="28"/>
          <w:szCs w:val="28"/>
        </w:rPr>
      </w:pPr>
      <w:r w:rsidRPr="00D355C9">
        <w:rPr>
          <w:sz w:val="28"/>
          <w:szCs w:val="28"/>
        </w:rPr>
        <w:t xml:space="preserve"> Варианты ответов:</w:t>
      </w:r>
    </w:p>
    <w:p w14:paraId="450CEED8" w14:textId="77777777" w:rsidR="00910C6A" w:rsidRPr="00D355C9" w:rsidRDefault="00910C6A" w:rsidP="00C14840">
      <w:pPr>
        <w:spacing w:line="360" w:lineRule="auto"/>
        <w:ind w:firstLine="709"/>
        <w:jc w:val="both"/>
        <w:rPr>
          <w:sz w:val="28"/>
          <w:szCs w:val="28"/>
        </w:rPr>
      </w:pPr>
      <w:r w:rsidRPr="00D355C9">
        <w:rPr>
          <w:sz w:val="28"/>
          <w:szCs w:val="28"/>
        </w:rPr>
        <w:t xml:space="preserve">а. </w:t>
      </w:r>
      <w:proofErr w:type="gramStart"/>
      <w:r w:rsidRPr="00D355C9">
        <w:rPr>
          <w:sz w:val="28"/>
          <w:szCs w:val="28"/>
        </w:rPr>
        <w:t>Организация</w:t>
      </w:r>
      <w:proofErr w:type="gramEnd"/>
      <w:r w:rsidRPr="00D355C9">
        <w:rPr>
          <w:sz w:val="28"/>
          <w:szCs w:val="28"/>
        </w:rPr>
        <w:t xml:space="preserve"> как и система включает много элементов.</w:t>
      </w:r>
    </w:p>
    <w:p w14:paraId="1C33AC36" w14:textId="77777777" w:rsidR="00910C6A" w:rsidRPr="00D355C9" w:rsidRDefault="00910C6A" w:rsidP="00C14840">
      <w:pPr>
        <w:spacing w:line="360" w:lineRule="auto"/>
        <w:ind w:firstLine="709"/>
        <w:jc w:val="both"/>
        <w:rPr>
          <w:sz w:val="28"/>
          <w:szCs w:val="28"/>
        </w:rPr>
      </w:pPr>
      <w:r w:rsidRPr="00D355C9">
        <w:rPr>
          <w:sz w:val="28"/>
          <w:szCs w:val="28"/>
        </w:rPr>
        <w:t xml:space="preserve">б. </w:t>
      </w:r>
      <w:proofErr w:type="gramStart"/>
      <w:r w:rsidRPr="00D355C9">
        <w:rPr>
          <w:sz w:val="28"/>
          <w:szCs w:val="28"/>
        </w:rPr>
        <w:t>Организация</w:t>
      </w:r>
      <w:proofErr w:type="gramEnd"/>
      <w:r w:rsidRPr="00D355C9">
        <w:rPr>
          <w:sz w:val="28"/>
          <w:szCs w:val="28"/>
        </w:rPr>
        <w:t xml:space="preserve"> как и система создается с определенной целью.</w:t>
      </w:r>
    </w:p>
    <w:p w14:paraId="056261FF" w14:textId="77777777" w:rsidR="00910C6A" w:rsidRPr="00D355C9" w:rsidRDefault="00910C6A" w:rsidP="00C14840">
      <w:pPr>
        <w:spacing w:line="360" w:lineRule="auto"/>
        <w:ind w:firstLine="709"/>
        <w:jc w:val="both"/>
        <w:rPr>
          <w:sz w:val="28"/>
          <w:szCs w:val="28"/>
        </w:rPr>
      </w:pPr>
      <w:r w:rsidRPr="00D355C9">
        <w:rPr>
          <w:sz w:val="28"/>
          <w:szCs w:val="28"/>
        </w:rPr>
        <w:t>в. Совершенствование управления организацией осуществляется на основании системного анализа и системного синтеза.</w:t>
      </w:r>
    </w:p>
    <w:p w14:paraId="2A5626F7" w14:textId="77777777" w:rsidR="00910C6A" w:rsidRPr="00D355C9" w:rsidRDefault="00910C6A" w:rsidP="00C14840">
      <w:pPr>
        <w:spacing w:line="360" w:lineRule="auto"/>
        <w:ind w:firstLine="709"/>
        <w:jc w:val="both"/>
        <w:rPr>
          <w:sz w:val="28"/>
          <w:szCs w:val="28"/>
        </w:rPr>
      </w:pPr>
      <w:r w:rsidRPr="00D355C9">
        <w:rPr>
          <w:sz w:val="28"/>
          <w:szCs w:val="28"/>
        </w:rPr>
        <w:t>г. Цели организации рассматриваются как цели элемента «</w:t>
      </w:r>
      <w:proofErr w:type="spellStart"/>
      <w:r w:rsidRPr="00D355C9">
        <w:rPr>
          <w:sz w:val="28"/>
          <w:szCs w:val="28"/>
        </w:rPr>
        <w:t>сверхсистемы</w:t>
      </w:r>
      <w:proofErr w:type="spellEnd"/>
      <w:r w:rsidRPr="00D355C9">
        <w:rPr>
          <w:sz w:val="28"/>
          <w:szCs w:val="28"/>
        </w:rPr>
        <w:t xml:space="preserve">». </w:t>
      </w:r>
    </w:p>
    <w:p w14:paraId="46219577" w14:textId="77777777" w:rsidR="00910C6A" w:rsidRPr="00D355C9" w:rsidRDefault="00910C6A" w:rsidP="00C14840">
      <w:pPr>
        <w:spacing w:line="360" w:lineRule="auto"/>
        <w:ind w:firstLine="709"/>
        <w:jc w:val="both"/>
        <w:rPr>
          <w:sz w:val="28"/>
          <w:szCs w:val="28"/>
        </w:rPr>
      </w:pPr>
      <w:r w:rsidRPr="00D355C9">
        <w:rPr>
          <w:sz w:val="28"/>
          <w:szCs w:val="28"/>
        </w:rPr>
        <w:t xml:space="preserve">4. В чем заключается сущность единства анализа и синтеза для </w:t>
      </w:r>
    </w:p>
    <w:p w14:paraId="116FD7DD" w14:textId="77777777" w:rsidR="00910C6A" w:rsidRPr="00D355C9" w:rsidRDefault="00910C6A" w:rsidP="00C14840">
      <w:pPr>
        <w:spacing w:line="360" w:lineRule="auto"/>
        <w:ind w:firstLine="709"/>
        <w:jc w:val="both"/>
        <w:rPr>
          <w:sz w:val="28"/>
          <w:szCs w:val="28"/>
        </w:rPr>
      </w:pPr>
      <w:r w:rsidRPr="00D355C9">
        <w:rPr>
          <w:sz w:val="28"/>
          <w:szCs w:val="28"/>
        </w:rPr>
        <w:t>организации?</w:t>
      </w:r>
    </w:p>
    <w:p w14:paraId="0AB906C4" w14:textId="77777777" w:rsidR="00910C6A" w:rsidRPr="00D355C9" w:rsidRDefault="00910C6A" w:rsidP="00C14840">
      <w:pPr>
        <w:spacing w:line="360" w:lineRule="auto"/>
        <w:ind w:firstLine="709"/>
        <w:jc w:val="both"/>
        <w:rPr>
          <w:sz w:val="28"/>
          <w:szCs w:val="28"/>
        </w:rPr>
      </w:pPr>
      <w:r w:rsidRPr="00D355C9">
        <w:rPr>
          <w:sz w:val="28"/>
          <w:szCs w:val="28"/>
        </w:rPr>
        <w:t xml:space="preserve"> Варианты ответов:</w:t>
      </w:r>
    </w:p>
    <w:p w14:paraId="774539A2" w14:textId="77777777" w:rsidR="00910C6A" w:rsidRPr="00D355C9" w:rsidRDefault="00910C6A" w:rsidP="00C14840">
      <w:pPr>
        <w:spacing w:line="360" w:lineRule="auto"/>
        <w:ind w:firstLine="709"/>
        <w:jc w:val="both"/>
        <w:rPr>
          <w:sz w:val="28"/>
          <w:szCs w:val="28"/>
        </w:rPr>
      </w:pPr>
      <w:r w:rsidRPr="00D355C9">
        <w:rPr>
          <w:sz w:val="28"/>
          <w:szCs w:val="28"/>
        </w:rPr>
        <w:t>а. В единой методологии.</w:t>
      </w:r>
    </w:p>
    <w:p w14:paraId="35C0F10A" w14:textId="77777777" w:rsidR="00910C6A" w:rsidRPr="00D355C9" w:rsidRDefault="00910C6A" w:rsidP="00C14840">
      <w:pPr>
        <w:spacing w:line="360" w:lineRule="auto"/>
        <w:ind w:firstLine="709"/>
        <w:jc w:val="both"/>
        <w:rPr>
          <w:sz w:val="28"/>
          <w:szCs w:val="28"/>
        </w:rPr>
      </w:pPr>
      <w:r w:rsidRPr="00D355C9">
        <w:rPr>
          <w:sz w:val="28"/>
          <w:szCs w:val="28"/>
        </w:rPr>
        <w:t>б. В единой цели исследования.</w:t>
      </w:r>
    </w:p>
    <w:p w14:paraId="45EBE9C5" w14:textId="77777777" w:rsidR="00910C6A" w:rsidRPr="00D355C9" w:rsidRDefault="00910C6A" w:rsidP="00C14840">
      <w:pPr>
        <w:spacing w:line="360" w:lineRule="auto"/>
        <w:ind w:firstLine="709"/>
        <w:jc w:val="both"/>
        <w:rPr>
          <w:sz w:val="28"/>
          <w:szCs w:val="28"/>
        </w:rPr>
      </w:pPr>
      <w:r w:rsidRPr="00D355C9">
        <w:rPr>
          <w:sz w:val="28"/>
          <w:szCs w:val="28"/>
        </w:rPr>
        <w:t>в. Результаты анализа являются основой синтеза.</w:t>
      </w:r>
    </w:p>
    <w:p w14:paraId="0673FBF1" w14:textId="77777777" w:rsidR="00910C6A" w:rsidRPr="00D355C9" w:rsidRDefault="00910C6A" w:rsidP="00C14840">
      <w:pPr>
        <w:spacing w:line="360" w:lineRule="auto"/>
        <w:ind w:firstLine="709"/>
        <w:jc w:val="both"/>
        <w:rPr>
          <w:sz w:val="28"/>
          <w:szCs w:val="28"/>
        </w:rPr>
      </w:pPr>
      <w:r w:rsidRPr="00D355C9">
        <w:rPr>
          <w:sz w:val="28"/>
          <w:szCs w:val="28"/>
        </w:rPr>
        <w:t>д. Результаты синтеза являются основой анализа.</w:t>
      </w:r>
    </w:p>
    <w:p w14:paraId="2A950A12" w14:textId="77777777" w:rsidR="00910C6A" w:rsidRPr="00D355C9" w:rsidRDefault="00910C6A" w:rsidP="00C14840">
      <w:pPr>
        <w:spacing w:line="360" w:lineRule="auto"/>
        <w:ind w:firstLine="709"/>
        <w:jc w:val="both"/>
        <w:rPr>
          <w:sz w:val="28"/>
          <w:szCs w:val="28"/>
        </w:rPr>
      </w:pPr>
      <w:r w:rsidRPr="00D355C9">
        <w:rPr>
          <w:sz w:val="28"/>
          <w:szCs w:val="28"/>
        </w:rPr>
        <w:t>5. Что такое производственный потенциал организации?</w:t>
      </w:r>
    </w:p>
    <w:p w14:paraId="32B00CE3" w14:textId="77777777" w:rsidR="00910C6A" w:rsidRPr="00D355C9" w:rsidRDefault="00910C6A" w:rsidP="00C14840">
      <w:pPr>
        <w:spacing w:line="360" w:lineRule="auto"/>
        <w:ind w:firstLine="709"/>
        <w:jc w:val="both"/>
        <w:rPr>
          <w:sz w:val="28"/>
          <w:szCs w:val="28"/>
        </w:rPr>
      </w:pPr>
      <w:r w:rsidRPr="00D355C9">
        <w:rPr>
          <w:sz w:val="28"/>
          <w:szCs w:val="28"/>
        </w:rPr>
        <w:t>а. Совокупность ресурсов организации.</w:t>
      </w:r>
    </w:p>
    <w:p w14:paraId="26EB2AB8" w14:textId="77777777" w:rsidR="00910C6A" w:rsidRPr="00D355C9" w:rsidRDefault="00910C6A" w:rsidP="00C14840">
      <w:pPr>
        <w:spacing w:line="360" w:lineRule="auto"/>
        <w:ind w:firstLine="709"/>
        <w:jc w:val="both"/>
        <w:rPr>
          <w:sz w:val="28"/>
          <w:szCs w:val="28"/>
        </w:rPr>
      </w:pPr>
      <w:r w:rsidRPr="00D355C9">
        <w:rPr>
          <w:sz w:val="28"/>
          <w:szCs w:val="28"/>
        </w:rPr>
        <w:t>б. Производственные возможности организации.</w:t>
      </w:r>
    </w:p>
    <w:p w14:paraId="26D2AEE9" w14:textId="77777777" w:rsidR="00910C6A" w:rsidRPr="00D355C9" w:rsidRDefault="00910C6A" w:rsidP="00C14840">
      <w:pPr>
        <w:spacing w:line="360" w:lineRule="auto"/>
        <w:ind w:firstLine="709"/>
        <w:jc w:val="both"/>
        <w:rPr>
          <w:sz w:val="28"/>
          <w:szCs w:val="28"/>
        </w:rPr>
      </w:pPr>
      <w:r w:rsidRPr="00D355C9">
        <w:rPr>
          <w:sz w:val="28"/>
          <w:szCs w:val="28"/>
        </w:rPr>
        <w:t>в. Отношение фактического состояния совокупности ресурсов организации к состоянию, которое определяет минимальные затраты при выпуске заданного объема продукции или оказания услуг в конкретной рыночной среде.</w:t>
      </w:r>
    </w:p>
    <w:p w14:paraId="7B8CE0DB" w14:textId="77777777" w:rsidR="00910C6A" w:rsidRPr="00D355C9" w:rsidRDefault="00910C6A" w:rsidP="00C14840">
      <w:pPr>
        <w:spacing w:line="360" w:lineRule="auto"/>
        <w:ind w:firstLine="709"/>
        <w:jc w:val="both"/>
        <w:rPr>
          <w:sz w:val="28"/>
          <w:szCs w:val="28"/>
        </w:rPr>
      </w:pPr>
      <w:r w:rsidRPr="00D355C9">
        <w:rPr>
          <w:sz w:val="28"/>
          <w:szCs w:val="28"/>
        </w:rPr>
        <w:t xml:space="preserve">6. Какова роль инновационного потенциала в развитии организации: </w:t>
      </w:r>
    </w:p>
    <w:p w14:paraId="669B24F2" w14:textId="77777777" w:rsidR="00910C6A" w:rsidRPr="00D355C9" w:rsidRDefault="00910C6A" w:rsidP="00C14840">
      <w:pPr>
        <w:spacing w:line="360" w:lineRule="auto"/>
        <w:ind w:firstLine="709"/>
        <w:jc w:val="both"/>
        <w:rPr>
          <w:sz w:val="28"/>
          <w:szCs w:val="28"/>
        </w:rPr>
      </w:pPr>
      <w:r w:rsidRPr="00D355C9">
        <w:rPr>
          <w:sz w:val="28"/>
          <w:szCs w:val="28"/>
        </w:rPr>
        <w:t>а. Определяет направление инвестиций в развитие организации.</w:t>
      </w:r>
    </w:p>
    <w:p w14:paraId="68E54DA0" w14:textId="77777777" w:rsidR="00910C6A" w:rsidRPr="00D355C9" w:rsidRDefault="00910C6A" w:rsidP="00C14840">
      <w:pPr>
        <w:spacing w:line="360" w:lineRule="auto"/>
        <w:ind w:firstLine="709"/>
        <w:jc w:val="both"/>
        <w:rPr>
          <w:sz w:val="28"/>
          <w:szCs w:val="28"/>
        </w:rPr>
      </w:pPr>
      <w:r w:rsidRPr="00D355C9">
        <w:rPr>
          <w:sz w:val="28"/>
          <w:szCs w:val="28"/>
        </w:rPr>
        <w:t>б. Способствует повышению производительности труда.</w:t>
      </w:r>
    </w:p>
    <w:p w14:paraId="3FDFDAAD" w14:textId="77777777" w:rsidR="00910C6A" w:rsidRPr="00D355C9" w:rsidRDefault="00910C6A" w:rsidP="00C14840">
      <w:pPr>
        <w:spacing w:line="360" w:lineRule="auto"/>
        <w:ind w:firstLine="709"/>
        <w:jc w:val="both"/>
        <w:rPr>
          <w:sz w:val="28"/>
          <w:szCs w:val="28"/>
        </w:rPr>
      </w:pPr>
      <w:r w:rsidRPr="00D355C9">
        <w:rPr>
          <w:sz w:val="28"/>
          <w:szCs w:val="28"/>
        </w:rPr>
        <w:t>в. Определяет стратегию развития организации.</w:t>
      </w:r>
    </w:p>
    <w:p w14:paraId="09D4F9BD" w14:textId="77777777" w:rsidR="00910C6A" w:rsidRPr="00D355C9" w:rsidRDefault="00910C6A" w:rsidP="00C14840">
      <w:pPr>
        <w:spacing w:line="360" w:lineRule="auto"/>
        <w:ind w:firstLine="709"/>
        <w:jc w:val="both"/>
        <w:rPr>
          <w:sz w:val="28"/>
          <w:szCs w:val="28"/>
        </w:rPr>
      </w:pPr>
      <w:r w:rsidRPr="00D355C9">
        <w:rPr>
          <w:sz w:val="28"/>
          <w:szCs w:val="28"/>
        </w:rPr>
        <w:t>г. Повышает конкурентоспособность организации.</w:t>
      </w:r>
    </w:p>
    <w:p w14:paraId="4A7D87CC" w14:textId="77777777" w:rsidR="00910C6A" w:rsidRPr="00D355C9" w:rsidRDefault="00910C6A" w:rsidP="00C14840">
      <w:pPr>
        <w:spacing w:line="360" w:lineRule="auto"/>
        <w:ind w:firstLine="709"/>
        <w:jc w:val="both"/>
        <w:rPr>
          <w:b/>
          <w:bCs/>
          <w:sz w:val="28"/>
          <w:szCs w:val="28"/>
        </w:rPr>
      </w:pPr>
    </w:p>
    <w:p w14:paraId="4CCF8988" w14:textId="77777777" w:rsidR="00910C6A" w:rsidRPr="00D355C9" w:rsidRDefault="00910C6A" w:rsidP="00C14840">
      <w:pPr>
        <w:spacing w:line="360" w:lineRule="auto"/>
        <w:ind w:firstLine="709"/>
        <w:jc w:val="both"/>
        <w:rPr>
          <w:b/>
          <w:bCs/>
          <w:sz w:val="28"/>
          <w:szCs w:val="28"/>
        </w:rPr>
      </w:pPr>
      <w:r w:rsidRPr="00D355C9">
        <w:rPr>
          <w:b/>
          <w:bCs/>
          <w:sz w:val="28"/>
          <w:szCs w:val="28"/>
        </w:rPr>
        <w:t>Примерные темы для обсуждений</w:t>
      </w:r>
    </w:p>
    <w:p w14:paraId="50DBF9E0" w14:textId="77777777" w:rsidR="00910C6A" w:rsidRPr="00D355C9" w:rsidRDefault="00910C6A" w:rsidP="00C14840">
      <w:pPr>
        <w:spacing w:line="360" w:lineRule="auto"/>
        <w:ind w:firstLine="709"/>
        <w:jc w:val="both"/>
        <w:rPr>
          <w:sz w:val="28"/>
          <w:szCs w:val="28"/>
        </w:rPr>
      </w:pPr>
      <w:r w:rsidRPr="00D355C9">
        <w:rPr>
          <w:sz w:val="28"/>
          <w:szCs w:val="28"/>
        </w:rPr>
        <w:t>1. Новые тенденции и технологии в развитии операционного менеджмента</w:t>
      </w:r>
    </w:p>
    <w:p w14:paraId="220DED8E" w14:textId="77777777" w:rsidR="00910C6A" w:rsidRPr="00D355C9" w:rsidRDefault="00910C6A" w:rsidP="00C14840">
      <w:pPr>
        <w:spacing w:line="360" w:lineRule="auto"/>
        <w:ind w:firstLine="709"/>
        <w:jc w:val="both"/>
        <w:rPr>
          <w:sz w:val="28"/>
          <w:szCs w:val="28"/>
        </w:rPr>
      </w:pPr>
      <w:r w:rsidRPr="00D355C9">
        <w:rPr>
          <w:sz w:val="28"/>
          <w:szCs w:val="28"/>
        </w:rPr>
        <w:lastRenderedPageBreak/>
        <w:t>2. Построение операционной стратегии в условиях конкурентного рынка</w:t>
      </w:r>
    </w:p>
    <w:p w14:paraId="0B5F18A3" w14:textId="77777777" w:rsidR="00910C6A" w:rsidRPr="00D355C9" w:rsidRDefault="00910C6A" w:rsidP="00C14840">
      <w:pPr>
        <w:spacing w:line="360" w:lineRule="auto"/>
        <w:ind w:firstLine="709"/>
        <w:jc w:val="both"/>
        <w:rPr>
          <w:sz w:val="28"/>
          <w:szCs w:val="28"/>
        </w:rPr>
      </w:pPr>
      <w:r w:rsidRPr="00D355C9">
        <w:rPr>
          <w:sz w:val="28"/>
          <w:szCs w:val="28"/>
        </w:rPr>
        <w:t>3. Интеграция операционного менеджмента с другими видами управления деятельностью организации</w:t>
      </w:r>
    </w:p>
    <w:p w14:paraId="5A40D398" w14:textId="77777777" w:rsidR="00910C6A" w:rsidRPr="00D355C9" w:rsidRDefault="00910C6A" w:rsidP="00C14840">
      <w:pPr>
        <w:spacing w:line="360" w:lineRule="auto"/>
        <w:ind w:firstLine="709"/>
        <w:jc w:val="both"/>
        <w:rPr>
          <w:sz w:val="28"/>
          <w:szCs w:val="28"/>
        </w:rPr>
      </w:pPr>
      <w:r w:rsidRPr="00D355C9">
        <w:rPr>
          <w:sz w:val="28"/>
          <w:szCs w:val="28"/>
        </w:rPr>
        <w:t>4. Современные технологии управления цепями поставок в организации</w:t>
      </w:r>
    </w:p>
    <w:p w14:paraId="040258C5" w14:textId="77777777" w:rsidR="00910C6A" w:rsidRPr="00D355C9" w:rsidRDefault="00910C6A" w:rsidP="00C14840">
      <w:pPr>
        <w:spacing w:line="360" w:lineRule="auto"/>
        <w:ind w:firstLine="709"/>
        <w:jc w:val="both"/>
        <w:rPr>
          <w:sz w:val="28"/>
          <w:szCs w:val="28"/>
        </w:rPr>
      </w:pPr>
      <w:r w:rsidRPr="00D355C9">
        <w:rPr>
          <w:sz w:val="28"/>
          <w:szCs w:val="28"/>
        </w:rPr>
        <w:t>5. Управление логистикой в операционном менеджменте</w:t>
      </w:r>
    </w:p>
    <w:p w14:paraId="69143C47" w14:textId="77777777" w:rsidR="00910C6A" w:rsidRPr="00D355C9" w:rsidRDefault="00910C6A" w:rsidP="00C14840">
      <w:pPr>
        <w:spacing w:line="360" w:lineRule="auto"/>
        <w:ind w:firstLine="709"/>
        <w:jc w:val="both"/>
        <w:rPr>
          <w:sz w:val="28"/>
          <w:szCs w:val="28"/>
        </w:rPr>
      </w:pPr>
      <w:r w:rsidRPr="00D355C9">
        <w:rPr>
          <w:sz w:val="28"/>
          <w:szCs w:val="28"/>
        </w:rPr>
        <w:t>6. Управление проектами в операционном менеджменте</w:t>
      </w:r>
    </w:p>
    <w:p w14:paraId="48597145" w14:textId="77777777" w:rsidR="00910C6A" w:rsidRPr="00D355C9" w:rsidRDefault="00910C6A" w:rsidP="00C14840">
      <w:pPr>
        <w:spacing w:line="360" w:lineRule="auto"/>
        <w:ind w:firstLine="709"/>
        <w:jc w:val="both"/>
        <w:rPr>
          <w:sz w:val="28"/>
          <w:szCs w:val="28"/>
        </w:rPr>
      </w:pPr>
      <w:r w:rsidRPr="00D355C9">
        <w:rPr>
          <w:sz w:val="28"/>
          <w:szCs w:val="28"/>
        </w:rPr>
        <w:t>7. Управление материально-товарными запасами в операционном менеджменте</w:t>
      </w:r>
    </w:p>
    <w:p w14:paraId="2A5B391D" w14:textId="77777777" w:rsidR="00910C6A" w:rsidRPr="00D355C9" w:rsidRDefault="00910C6A" w:rsidP="00C14840">
      <w:pPr>
        <w:spacing w:line="360" w:lineRule="auto"/>
        <w:ind w:firstLine="709"/>
        <w:jc w:val="both"/>
        <w:rPr>
          <w:sz w:val="28"/>
          <w:szCs w:val="28"/>
        </w:rPr>
      </w:pPr>
      <w:r w:rsidRPr="00D355C9">
        <w:rPr>
          <w:sz w:val="28"/>
          <w:szCs w:val="28"/>
        </w:rPr>
        <w:t>8. Роль системы управления бизнес-процессами в деятельности организации</w:t>
      </w:r>
    </w:p>
    <w:p w14:paraId="08AAC73C" w14:textId="77777777" w:rsidR="00910C6A" w:rsidRPr="00D355C9" w:rsidRDefault="00910C6A" w:rsidP="00C14840">
      <w:pPr>
        <w:spacing w:line="360" w:lineRule="auto"/>
        <w:ind w:firstLine="709"/>
        <w:jc w:val="both"/>
        <w:rPr>
          <w:sz w:val="28"/>
          <w:szCs w:val="28"/>
        </w:rPr>
      </w:pPr>
      <w:r w:rsidRPr="00D355C9">
        <w:rPr>
          <w:sz w:val="28"/>
          <w:szCs w:val="28"/>
        </w:rPr>
        <w:t>9. Планирование бизнес-процессов в организации на основе стандартов BPM.</w:t>
      </w:r>
    </w:p>
    <w:p w14:paraId="1AA9F708" w14:textId="77777777" w:rsidR="00910C6A" w:rsidRPr="00D355C9" w:rsidRDefault="00910C6A" w:rsidP="00C14840">
      <w:pPr>
        <w:spacing w:line="360" w:lineRule="auto"/>
        <w:ind w:firstLine="709"/>
        <w:jc w:val="both"/>
        <w:rPr>
          <w:sz w:val="28"/>
          <w:szCs w:val="28"/>
        </w:rPr>
      </w:pPr>
      <w:r w:rsidRPr="00D355C9">
        <w:rPr>
          <w:sz w:val="28"/>
          <w:szCs w:val="28"/>
        </w:rPr>
        <w:t>10. Реинжиниринг бизнеса в операционном менеджменте</w:t>
      </w:r>
    </w:p>
    <w:p w14:paraId="0576A429" w14:textId="77777777" w:rsidR="00910C6A" w:rsidRPr="00D355C9" w:rsidRDefault="00910C6A" w:rsidP="00C14840">
      <w:pPr>
        <w:spacing w:line="360" w:lineRule="auto"/>
        <w:ind w:firstLine="709"/>
        <w:jc w:val="both"/>
        <w:rPr>
          <w:sz w:val="28"/>
          <w:szCs w:val="28"/>
        </w:rPr>
      </w:pPr>
      <w:r w:rsidRPr="00D355C9">
        <w:rPr>
          <w:sz w:val="28"/>
          <w:szCs w:val="28"/>
        </w:rPr>
        <w:t>11.Планирование производственных мощностей и проектирование инфраструктуры предприятия в операционном менеджменте.</w:t>
      </w:r>
    </w:p>
    <w:p w14:paraId="3384597D" w14:textId="77777777" w:rsidR="00910C6A" w:rsidRPr="00D355C9" w:rsidRDefault="00910C6A" w:rsidP="00C14840">
      <w:pPr>
        <w:spacing w:line="360" w:lineRule="auto"/>
        <w:ind w:firstLine="709"/>
        <w:jc w:val="both"/>
        <w:rPr>
          <w:sz w:val="28"/>
          <w:szCs w:val="28"/>
        </w:rPr>
      </w:pPr>
      <w:r w:rsidRPr="00D355C9">
        <w:rPr>
          <w:sz w:val="28"/>
          <w:szCs w:val="28"/>
        </w:rPr>
        <w:t>12.Эволюция стандартов описания бизнес-процессов в международной практике (опыт применения, внедрение, разработка)</w:t>
      </w:r>
    </w:p>
    <w:p w14:paraId="7769EAC5" w14:textId="77777777" w:rsidR="00910C6A" w:rsidRPr="00D355C9" w:rsidRDefault="00910C6A" w:rsidP="00C14840">
      <w:pPr>
        <w:spacing w:line="360" w:lineRule="auto"/>
        <w:ind w:firstLine="709"/>
        <w:jc w:val="both"/>
        <w:rPr>
          <w:sz w:val="28"/>
          <w:szCs w:val="28"/>
        </w:rPr>
      </w:pPr>
      <w:r w:rsidRPr="00D355C9">
        <w:rPr>
          <w:sz w:val="28"/>
          <w:szCs w:val="28"/>
        </w:rPr>
        <w:t>13. Характерные отличия в методиках разработки товаров и услуг.</w:t>
      </w:r>
    </w:p>
    <w:p w14:paraId="35608A04" w14:textId="77777777" w:rsidR="00910C6A" w:rsidRPr="00D355C9" w:rsidRDefault="00910C6A" w:rsidP="00C14840">
      <w:pPr>
        <w:spacing w:line="360" w:lineRule="auto"/>
        <w:ind w:firstLine="709"/>
        <w:jc w:val="both"/>
        <w:rPr>
          <w:sz w:val="28"/>
          <w:szCs w:val="28"/>
        </w:rPr>
      </w:pPr>
      <w:r w:rsidRPr="00D355C9">
        <w:rPr>
          <w:sz w:val="28"/>
          <w:szCs w:val="28"/>
        </w:rPr>
        <w:t>14.Эволюция методов управления производственной деятельности предприятия.</w:t>
      </w:r>
    </w:p>
    <w:p w14:paraId="539B9E6F" w14:textId="77777777" w:rsidR="00910C6A" w:rsidRPr="00D355C9" w:rsidRDefault="00910C6A" w:rsidP="00C14840">
      <w:pPr>
        <w:spacing w:line="360" w:lineRule="auto"/>
        <w:ind w:firstLine="709"/>
        <w:jc w:val="both"/>
        <w:rPr>
          <w:sz w:val="28"/>
          <w:szCs w:val="28"/>
        </w:rPr>
      </w:pPr>
      <w:r w:rsidRPr="00D355C9">
        <w:rPr>
          <w:sz w:val="28"/>
          <w:szCs w:val="28"/>
        </w:rPr>
        <w:t xml:space="preserve">15.Особенности проектирования продукции в операционном менеджменте. </w:t>
      </w:r>
    </w:p>
    <w:p w14:paraId="1419E025" w14:textId="77777777" w:rsidR="00910C6A" w:rsidRPr="00D355C9" w:rsidRDefault="00910C6A" w:rsidP="00C14840">
      <w:pPr>
        <w:spacing w:line="360" w:lineRule="auto"/>
        <w:ind w:firstLine="709"/>
        <w:jc w:val="both"/>
        <w:rPr>
          <w:sz w:val="28"/>
          <w:szCs w:val="28"/>
        </w:rPr>
      </w:pPr>
      <w:r w:rsidRPr="00D355C9">
        <w:rPr>
          <w:sz w:val="28"/>
          <w:szCs w:val="28"/>
        </w:rPr>
        <w:t>16.Современные информационные системы управления организацией и стандарты их внедрения/применения в системе управления организацией.</w:t>
      </w:r>
    </w:p>
    <w:p w14:paraId="3FB89A6C" w14:textId="77777777" w:rsidR="00910C6A" w:rsidRPr="00D355C9" w:rsidRDefault="00910C6A" w:rsidP="00C14840">
      <w:pPr>
        <w:spacing w:line="360" w:lineRule="auto"/>
        <w:ind w:firstLine="709"/>
        <w:jc w:val="both"/>
        <w:rPr>
          <w:sz w:val="28"/>
          <w:szCs w:val="28"/>
        </w:rPr>
      </w:pPr>
      <w:r w:rsidRPr="00D355C9">
        <w:rPr>
          <w:sz w:val="28"/>
          <w:szCs w:val="28"/>
        </w:rPr>
        <w:t>17.Методы повышения качества товаров и услуг.</w:t>
      </w:r>
    </w:p>
    <w:p w14:paraId="2808F6CE" w14:textId="77777777" w:rsidR="00910C6A" w:rsidRPr="00D355C9" w:rsidRDefault="00910C6A" w:rsidP="00C14840">
      <w:pPr>
        <w:spacing w:line="360" w:lineRule="auto"/>
        <w:ind w:firstLine="709"/>
        <w:jc w:val="both"/>
        <w:rPr>
          <w:sz w:val="28"/>
          <w:szCs w:val="28"/>
        </w:rPr>
      </w:pPr>
      <w:r w:rsidRPr="00D355C9">
        <w:rPr>
          <w:sz w:val="28"/>
          <w:szCs w:val="28"/>
        </w:rPr>
        <w:t>18.Опыт применения методик «бережливого производства» в систему управления производством на предприятии.</w:t>
      </w:r>
    </w:p>
    <w:p w14:paraId="7AF100F1" w14:textId="77777777" w:rsidR="00910C6A" w:rsidRPr="00D355C9" w:rsidRDefault="00910C6A" w:rsidP="00C14840">
      <w:pPr>
        <w:spacing w:line="360" w:lineRule="auto"/>
        <w:ind w:firstLine="709"/>
        <w:jc w:val="both"/>
        <w:rPr>
          <w:sz w:val="28"/>
          <w:szCs w:val="28"/>
        </w:rPr>
      </w:pPr>
      <w:r w:rsidRPr="00D355C9">
        <w:rPr>
          <w:sz w:val="28"/>
          <w:szCs w:val="28"/>
        </w:rPr>
        <w:t>19.Особенности создания и внедрения системы «</w:t>
      </w:r>
      <w:proofErr w:type="spellStart"/>
      <w:r w:rsidRPr="00D355C9">
        <w:rPr>
          <w:sz w:val="28"/>
          <w:szCs w:val="28"/>
        </w:rPr>
        <w:t>Канбан</w:t>
      </w:r>
      <w:proofErr w:type="spellEnd"/>
      <w:r w:rsidRPr="00D355C9">
        <w:rPr>
          <w:sz w:val="28"/>
          <w:szCs w:val="28"/>
        </w:rPr>
        <w:t>» в организации производства.</w:t>
      </w:r>
    </w:p>
    <w:p w14:paraId="0ABE2207" w14:textId="77777777" w:rsidR="00910C6A" w:rsidRPr="00D355C9" w:rsidRDefault="00910C6A" w:rsidP="00C14840">
      <w:pPr>
        <w:spacing w:line="360" w:lineRule="auto"/>
        <w:ind w:firstLine="709"/>
        <w:jc w:val="both"/>
        <w:rPr>
          <w:sz w:val="28"/>
          <w:szCs w:val="28"/>
        </w:rPr>
      </w:pPr>
      <w:r w:rsidRPr="00D355C9">
        <w:rPr>
          <w:sz w:val="28"/>
          <w:szCs w:val="28"/>
        </w:rPr>
        <w:lastRenderedPageBreak/>
        <w:t xml:space="preserve">20.Описание бизнес-процессов на основе международных стандартов серии ISO 9000 и особенности их изменений в операционном менеджменте. </w:t>
      </w:r>
    </w:p>
    <w:p w14:paraId="3B2C1F6A" w14:textId="77777777" w:rsidR="00910C6A" w:rsidRPr="00D355C9" w:rsidRDefault="00910C6A" w:rsidP="00C14840">
      <w:pPr>
        <w:spacing w:line="360" w:lineRule="auto"/>
        <w:ind w:firstLine="709"/>
        <w:jc w:val="both"/>
        <w:rPr>
          <w:sz w:val="28"/>
          <w:szCs w:val="28"/>
        </w:rPr>
      </w:pPr>
    </w:p>
    <w:p w14:paraId="26BDFA2E" w14:textId="77777777" w:rsidR="00910C6A" w:rsidRPr="00D355C9" w:rsidRDefault="00910C6A" w:rsidP="00C14840">
      <w:pPr>
        <w:spacing w:line="360" w:lineRule="auto"/>
        <w:ind w:firstLine="709"/>
        <w:jc w:val="both"/>
        <w:rPr>
          <w:b/>
          <w:bCs/>
          <w:sz w:val="28"/>
          <w:szCs w:val="28"/>
        </w:rPr>
      </w:pPr>
      <w:r w:rsidRPr="00D355C9">
        <w:rPr>
          <w:b/>
          <w:bCs/>
          <w:sz w:val="28"/>
          <w:szCs w:val="28"/>
        </w:rPr>
        <w:t>Примерные задания для контрольных работ</w:t>
      </w:r>
    </w:p>
    <w:p w14:paraId="613373ED" w14:textId="77777777" w:rsidR="00910C6A" w:rsidRPr="00D355C9" w:rsidRDefault="00910C6A" w:rsidP="00C14840">
      <w:pPr>
        <w:spacing w:line="360" w:lineRule="auto"/>
        <w:ind w:firstLine="709"/>
        <w:jc w:val="both"/>
        <w:rPr>
          <w:sz w:val="28"/>
          <w:szCs w:val="28"/>
        </w:rPr>
      </w:pPr>
      <w:r w:rsidRPr="00D355C9">
        <w:rPr>
          <w:sz w:val="28"/>
          <w:szCs w:val="28"/>
        </w:rPr>
        <w:t xml:space="preserve">1. Составить описание на основе изучения книги Э. </w:t>
      </w:r>
      <w:proofErr w:type="spellStart"/>
      <w:r w:rsidRPr="00D355C9">
        <w:rPr>
          <w:sz w:val="28"/>
          <w:szCs w:val="28"/>
        </w:rPr>
        <w:t>Голдратта</w:t>
      </w:r>
      <w:proofErr w:type="spellEnd"/>
      <w:r w:rsidRPr="00D355C9">
        <w:rPr>
          <w:sz w:val="28"/>
          <w:szCs w:val="28"/>
        </w:rPr>
        <w:t xml:space="preserve"> «Цель» примеры производственных систем с узкими местами («бутылочными горлышками»). Описать методику выявления узких мест и пути их минимизации. На основе применения каких инструментов проводятся мероприятия по рационализации производственных систем? Подготовить доклад с презентацией.</w:t>
      </w:r>
    </w:p>
    <w:p w14:paraId="0DF3344D" w14:textId="77777777" w:rsidR="00910C6A" w:rsidRPr="00D355C9" w:rsidRDefault="00910C6A" w:rsidP="00C14840">
      <w:pPr>
        <w:spacing w:line="360" w:lineRule="auto"/>
        <w:ind w:firstLine="709"/>
        <w:jc w:val="both"/>
        <w:rPr>
          <w:sz w:val="28"/>
          <w:szCs w:val="28"/>
        </w:rPr>
      </w:pPr>
      <w:r w:rsidRPr="00D355C9">
        <w:rPr>
          <w:sz w:val="28"/>
          <w:szCs w:val="28"/>
        </w:rPr>
        <w:t xml:space="preserve">2. На основе изучения книг «Бережливое производство» Джеффри Кокса и «Машина, которая изменила мир» Дж. </w:t>
      </w:r>
      <w:proofErr w:type="spellStart"/>
      <w:r w:rsidRPr="00D355C9">
        <w:rPr>
          <w:sz w:val="28"/>
          <w:szCs w:val="28"/>
        </w:rPr>
        <w:t>Вумэка</w:t>
      </w:r>
      <w:proofErr w:type="spellEnd"/>
      <w:r w:rsidRPr="00D355C9">
        <w:rPr>
          <w:sz w:val="28"/>
          <w:szCs w:val="28"/>
        </w:rPr>
        <w:t xml:space="preserve"> привести примеры успешных предприятий в секторах Промышленность. Подготовить доклад с презентацией.</w:t>
      </w:r>
    </w:p>
    <w:p w14:paraId="462A2259" w14:textId="77777777" w:rsidR="00910C6A" w:rsidRPr="00D355C9" w:rsidRDefault="00910C6A" w:rsidP="00C14840">
      <w:pPr>
        <w:spacing w:line="360" w:lineRule="auto"/>
        <w:ind w:firstLine="709"/>
        <w:jc w:val="both"/>
        <w:rPr>
          <w:sz w:val="28"/>
          <w:szCs w:val="28"/>
        </w:rPr>
      </w:pPr>
      <w:r w:rsidRPr="00D355C9">
        <w:rPr>
          <w:sz w:val="28"/>
          <w:szCs w:val="28"/>
        </w:rPr>
        <w:t>3. На основе изучения Национального проекта «Производительность труда» (</w:t>
      </w:r>
      <w:proofErr w:type="spellStart"/>
      <w:proofErr w:type="gramStart"/>
      <w:r w:rsidRPr="00D355C9">
        <w:rPr>
          <w:sz w:val="28"/>
          <w:szCs w:val="28"/>
        </w:rPr>
        <w:t>производительность.рф</w:t>
      </w:r>
      <w:proofErr w:type="spellEnd"/>
      <w:proofErr w:type="gramEnd"/>
      <w:r w:rsidRPr="00D355C9">
        <w:rPr>
          <w:sz w:val="28"/>
          <w:szCs w:val="28"/>
        </w:rPr>
        <w:t>) выявить примеры лидеров отраслей в России, изучить их опыт и передовые методики повышения эффективности деятельности предприятий. Подготовить доклад с презентацией.</w:t>
      </w:r>
    </w:p>
    <w:p w14:paraId="597488E5" w14:textId="77777777" w:rsidR="00910C6A" w:rsidRPr="00D355C9" w:rsidRDefault="00910C6A" w:rsidP="00C14840">
      <w:pPr>
        <w:spacing w:line="360" w:lineRule="auto"/>
        <w:ind w:firstLine="709"/>
        <w:jc w:val="both"/>
        <w:rPr>
          <w:sz w:val="28"/>
          <w:szCs w:val="28"/>
        </w:rPr>
      </w:pPr>
      <w:r w:rsidRPr="00D355C9">
        <w:rPr>
          <w:sz w:val="28"/>
          <w:szCs w:val="28"/>
        </w:rPr>
        <w:t>4. Изучить типологию потерь на производстве по методике «Бережливого производства (LEAN). Привести примеры характерных потерь на предприятиях в отраслях «Услуги», «Строительство», «Машиностроение», «Финансовая деятельность», «Телекоммуникации» и пути их минимизации. Подготовить доклад с презентацией.</w:t>
      </w:r>
    </w:p>
    <w:p w14:paraId="66B4ADDA" w14:textId="77777777" w:rsidR="00910C6A" w:rsidRPr="00D355C9" w:rsidRDefault="00910C6A" w:rsidP="00C14840">
      <w:pPr>
        <w:spacing w:line="360" w:lineRule="auto"/>
        <w:ind w:firstLine="709"/>
        <w:jc w:val="both"/>
        <w:rPr>
          <w:sz w:val="28"/>
          <w:szCs w:val="28"/>
        </w:rPr>
      </w:pPr>
      <w:r w:rsidRPr="00D355C9">
        <w:rPr>
          <w:sz w:val="28"/>
          <w:szCs w:val="28"/>
        </w:rPr>
        <w:t>5. Провести сравнительный анализ производственных систем КАМАЗ, ТОЙОТА и другие примеры предприятий из единых отраслей на сайте Альманаха «Управление производством» (http://www.up-pro.ru/) и выявить сильные и слабые стороны внедрения проектов «LEAN». Подготовить доклад с презентацией.</w:t>
      </w:r>
    </w:p>
    <w:p w14:paraId="3C7E7D48" w14:textId="77777777" w:rsidR="00910C6A" w:rsidRPr="00D355C9" w:rsidRDefault="00910C6A" w:rsidP="00C14840">
      <w:pPr>
        <w:spacing w:line="360" w:lineRule="auto"/>
        <w:ind w:firstLine="709"/>
        <w:jc w:val="both"/>
        <w:rPr>
          <w:sz w:val="28"/>
          <w:szCs w:val="28"/>
        </w:rPr>
      </w:pPr>
      <w:r w:rsidRPr="00D355C9">
        <w:rPr>
          <w:sz w:val="28"/>
          <w:szCs w:val="28"/>
        </w:rPr>
        <w:t xml:space="preserve">6. Построить бизнес-процесс в нотации BPMN 2.0 «Взаимодействие с посетителем кафе» и разбить его на </w:t>
      </w:r>
      <w:proofErr w:type="spellStart"/>
      <w:r w:rsidRPr="00D355C9">
        <w:rPr>
          <w:sz w:val="28"/>
          <w:szCs w:val="28"/>
        </w:rPr>
        <w:t>подпроцессы</w:t>
      </w:r>
      <w:proofErr w:type="spellEnd"/>
      <w:r w:rsidRPr="00D355C9">
        <w:rPr>
          <w:sz w:val="28"/>
          <w:szCs w:val="28"/>
        </w:rPr>
        <w:t xml:space="preserve"> «Формирование заказа», </w:t>
      </w:r>
      <w:r w:rsidRPr="00D355C9">
        <w:rPr>
          <w:sz w:val="28"/>
          <w:szCs w:val="28"/>
        </w:rPr>
        <w:lastRenderedPageBreak/>
        <w:t>«Приготовление кофе», «Приготовление выпечки», «Проведение заказа через Интернет». Подготовить доклад с презентацией.</w:t>
      </w:r>
    </w:p>
    <w:p w14:paraId="01E1EA6E" w14:textId="77777777" w:rsidR="00910C6A" w:rsidRPr="00D355C9" w:rsidRDefault="00910C6A" w:rsidP="00F55C6C">
      <w:pPr>
        <w:widowControl w:val="0"/>
        <w:spacing w:line="360" w:lineRule="auto"/>
        <w:ind w:firstLine="709"/>
        <w:jc w:val="both"/>
        <w:rPr>
          <w:b/>
          <w:bCs/>
          <w:sz w:val="28"/>
          <w:szCs w:val="28"/>
        </w:rPr>
      </w:pPr>
      <w:r w:rsidRPr="00D355C9">
        <w:rPr>
          <w:b/>
          <w:bCs/>
          <w:sz w:val="28"/>
          <w:szCs w:val="28"/>
        </w:rPr>
        <w:t xml:space="preserve">Пример практического задания </w:t>
      </w:r>
    </w:p>
    <w:p w14:paraId="52EB41D8" w14:textId="77777777" w:rsidR="00910C6A" w:rsidRPr="00D355C9" w:rsidRDefault="00910C6A" w:rsidP="00F55C6C">
      <w:pPr>
        <w:widowControl w:val="0"/>
        <w:spacing w:line="360" w:lineRule="auto"/>
        <w:ind w:firstLine="709"/>
        <w:jc w:val="both"/>
        <w:rPr>
          <w:sz w:val="28"/>
          <w:szCs w:val="28"/>
        </w:rPr>
      </w:pPr>
      <w:r w:rsidRPr="00D355C9">
        <w:rPr>
          <w:sz w:val="28"/>
          <w:szCs w:val="28"/>
        </w:rPr>
        <w:t xml:space="preserve">Владельцу спортивного магазина </w:t>
      </w:r>
      <w:proofErr w:type="spellStart"/>
      <w:r w:rsidRPr="00D355C9">
        <w:rPr>
          <w:sz w:val="28"/>
          <w:szCs w:val="28"/>
        </w:rPr>
        <w:t>Super</w:t>
      </w:r>
      <w:proofErr w:type="spellEnd"/>
      <w:r w:rsidRPr="00D355C9">
        <w:rPr>
          <w:sz w:val="28"/>
          <w:szCs w:val="28"/>
        </w:rPr>
        <w:t xml:space="preserve"> </w:t>
      </w:r>
      <w:proofErr w:type="spellStart"/>
      <w:r w:rsidRPr="00D355C9">
        <w:rPr>
          <w:sz w:val="28"/>
          <w:szCs w:val="28"/>
        </w:rPr>
        <w:t>Store</w:t>
      </w:r>
      <w:proofErr w:type="spellEnd"/>
      <w:r w:rsidRPr="00D355C9">
        <w:rPr>
          <w:sz w:val="28"/>
          <w:szCs w:val="28"/>
        </w:rPr>
        <w:t xml:space="preserve"> предстоит принять решение, как ему следует вести свой бизнес в последующие семь лет. </w:t>
      </w:r>
    </w:p>
    <w:p w14:paraId="2649EB0B" w14:textId="77777777" w:rsidR="00910C6A" w:rsidRPr="00D355C9" w:rsidRDefault="00910C6A" w:rsidP="00F55C6C">
      <w:pPr>
        <w:widowControl w:val="0"/>
        <w:spacing w:line="360" w:lineRule="auto"/>
        <w:ind w:firstLine="709"/>
        <w:jc w:val="both"/>
        <w:rPr>
          <w:sz w:val="28"/>
          <w:szCs w:val="28"/>
        </w:rPr>
      </w:pPr>
      <w:r w:rsidRPr="00D355C9">
        <w:rPr>
          <w:sz w:val="28"/>
          <w:szCs w:val="28"/>
        </w:rPr>
        <w:t xml:space="preserve">Объемы продаж за последние годы увеличивались в хорошем темпе, </w:t>
      </w:r>
      <w:proofErr w:type="gramStart"/>
      <w:r w:rsidRPr="00D355C9">
        <w:rPr>
          <w:sz w:val="28"/>
          <w:szCs w:val="28"/>
        </w:rPr>
        <w:t>но</w:t>
      </w:r>
      <w:proofErr w:type="gramEnd"/>
      <w:r w:rsidRPr="00D355C9">
        <w:rPr>
          <w:sz w:val="28"/>
          <w:szCs w:val="28"/>
        </w:rPr>
        <w:t xml:space="preserve"> если в том же районе, как планируется, будет построена аналогичная компания-конкурент, продажи могут резко упасть. </w:t>
      </w:r>
    </w:p>
    <w:p w14:paraId="7CCABADE" w14:textId="77777777" w:rsidR="00910C6A" w:rsidRPr="00D355C9" w:rsidRDefault="00910C6A" w:rsidP="00C14840">
      <w:pPr>
        <w:spacing w:line="360" w:lineRule="auto"/>
        <w:ind w:firstLine="709"/>
        <w:jc w:val="both"/>
        <w:rPr>
          <w:sz w:val="28"/>
          <w:szCs w:val="28"/>
        </w:rPr>
      </w:pPr>
      <w:r w:rsidRPr="00D355C9">
        <w:rPr>
          <w:sz w:val="28"/>
          <w:szCs w:val="28"/>
        </w:rPr>
        <w:t xml:space="preserve">Владелец </w:t>
      </w:r>
      <w:proofErr w:type="spellStart"/>
      <w:r w:rsidRPr="00D355C9">
        <w:rPr>
          <w:sz w:val="28"/>
          <w:szCs w:val="28"/>
        </w:rPr>
        <w:t>Super</w:t>
      </w:r>
      <w:proofErr w:type="spellEnd"/>
      <w:r w:rsidRPr="00D355C9">
        <w:rPr>
          <w:sz w:val="28"/>
          <w:szCs w:val="28"/>
        </w:rPr>
        <w:t xml:space="preserve"> </w:t>
      </w:r>
      <w:proofErr w:type="spellStart"/>
      <w:r w:rsidRPr="00D355C9">
        <w:rPr>
          <w:sz w:val="28"/>
          <w:szCs w:val="28"/>
        </w:rPr>
        <w:t>Store</w:t>
      </w:r>
      <w:proofErr w:type="spellEnd"/>
      <w:r w:rsidRPr="00D355C9">
        <w:rPr>
          <w:sz w:val="28"/>
          <w:szCs w:val="28"/>
        </w:rPr>
        <w:t xml:space="preserve"> рассматривает три возможности изменения мощности. Первая заключается в перемещении торговой точки на новое место, вторая — в расширении имеющегося магазина, и третья — в том, чтобы ничего не предпринимать и подождать. Первые два решения можно реализовать довольно быстро и, следовательно, магазин скорее всего не потеряет прибыли. Если не предпринимать никаких действий на протяжении первого года и в этот период произойдет значительное увеличение объема продаж, то вариант расширения придется рассматривать снова. Если ждать дольше одного года, то на рынке могут появиться сильные конкуренты, в результате чего расширение бизнеса станет экономически нецелесообразным.</w:t>
      </w:r>
    </w:p>
    <w:p w14:paraId="086FC77F" w14:textId="77777777" w:rsidR="00910C6A" w:rsidRPr="00D355C9" w:rsidRDefault="00910C6A" w:rsidP="00C14840">
      <w:pPr>
        <w:spacing w:line="360" w:lineRule="auto"/>
        <w:ind w:firstLine="709"/>
        <w:jc w:val="both"/>
        <w:rPr>
          <w:sz w:val="28"/>
          <w:szCs w:val="28"/>
        </w:rPr>
      </w:pPr>
      <w:r w:rsidRPr="00D355C9">
        <w:rPr>
          <w:sz w:val="28"/>
          <w:szCs w:val="28"/>
        </w:rPr>
        <w:t>Данная задача основана на следующих допущениях и условиях.</w:t>
      </w:r>
    </w:p>
    <w:p w14:paraId="4344F587" w14:textId="77777777" w:rsidR="00910C6A" w:rsidRPr="00D355C9" w:rsidRDefault="00910C6A" w:rsidP="00C14840">
      <w:pPr>
        <w:spacing w:line="360" w:lineRule="auto"/>
        <w:ind w:firstLine="709"/>
        <w:jc w:val="both"/>
        <w:rPr>
          <w:sz w:val="28"/>
          <w:szCs w:val="28"/>
        </w:rPr>
      </w:pPr>
      <w:r w:rsidRPr="00D355C9">
        <w:rPr>
          <w:sz w:val="28"/>
          <w:szCs w:val="28"/>
        </w:rPr>
        <w:t>Значительный рост объемов продаж вследствие резкого увеличения количества пользователей компьютерной техники, которые будут работать в новой электронной компании, возможен с вероятностью 45%.</w:t>
      </w:r>
    </w:p>
    <w:p w14:paraId="478C2431" w14:textId="77777777" w:rsidR="00910C6A" w:rsidRPr="00D355C9" w:rsidRDefault="00910C6A" w:rsidP="00C14840">
      <w:pPr>
        <w:spacing w:line="360" w:lineRule="auto"/>
        <w:ind w:firstLine="709"/>
        <w:jc w:val="both"/>
        <w:rPr>
          <w:sz w:val="28"/>
          <w:szCs w:val="28"/>
        </w:rPr>
      </w:pPr>
      <w:r w:rsidRPr="00D355C9">
        <w:rPr>
          <w:sz w:val="28"/>
          <w:szCs w:val="28"/>
        </w:rPr>
        <w:t xml:space="preserve">Значительный рост объемов продаж при условии открытия торговой точки в новом месте даст поступления в размере 200 тысяч у.е. в год. </w:t>
      </w:r>
    </w:p>
    <w:p w14:paraId="66555812" w14:textId="77777777" w:rsidR="00910C6A" w:rsidRPr="00D355C9" w:rsidRDefault="00910C6A" w:rsidP="00C14840">
      <w:pPr>
        <w:spacing w:line="360" w:lineRule="auto"/>
        <w:ind w:firstLine="709"/>
        <w:jc w:val="both"/>
        <w:rPr>
          <w:sz w:val="28"/>
          <w:szCs w:val="28"/>
        </w:rPr>
      </w:pPr>
      <w:r w:rsidRPr="00D355C9">
        <w:rPr>
          <w:sz w:val="28"/>
          <w:szCs w:val="28"/>
        </w:rPr>
        <w:t>Незначительный рост объемов продаж при условии открытия новой торговой точки приведет к поступлениям в размере 110 тысяч у.е. в год.</w:t>
      </w:r>
    </w:p>
    <w:p w14:paraId="7320966F" w14:textId="77777777" w:rsidR="00910C6A" w:rsidRPr="00D355C9" w:rsidRDefault="00910C6A" w:rsidP="00C14840">
      <w:pPr>
        <w:spacing w:line="360" w:lineRule="auto"/>
        <w:ind w:firstLine="709"/>
        <w:jc w:val="both"/>
        <w:rPr>
          <w:sz w:val="28"/>
          <w:szCs w:val="28"/>
        </w:rPr>
      </w:pPr>
      <w:r w:rsidRPr="00D355C9">
        <w:rPr>
          <w:sz w:val="28"/>
          <w:szCs w:val="28"/>
        </w:rPr>
        <w:t>Значительный рост при условии расширения магазина принесет поступления в размере 190 тысяч у.е. в год; а незначительный рост при этом же условии — 90 тысяч долларов.</w:t>
      </w:r>
    </w:p>
    <w:p w14:paraId="44380FBE" w14:textId="77777777" w:rsidR="00910C6A" w:rsidRPr="00D355C9" w:rsidRDefault="00910C6A" w:rsidP="00C14840">
      <w:pPr>
        <w:spacing w:line="360" w:lineRule="auto"/>
        <w:ind w:firstLine="709"/>
        <w:jc w:val="both"/>
        <w:rPr>
          <w:sz w:val="28"/>
          <w:szCs w:val="28"/>
        </w:rPr>
      </w:pPr>
      <w:r w:rsidRPr="00D355C9">
        <w:rPr>
          <w:sz w:val="28"/>
          <w:szCs w:val="28"/>
        </w:rPr>
        <w:lastRenderedPageBreak/>
        <w:t>Если имеющийся магазин останется без изменений, доходы составят 160 тысяч долларов в год при значительном росте объемов продаж и 80 тысяч долларов при незначительном.</w:t>
      </w:r>
    </w:p>
    <w:p w14:paraId="35C0C9C2" w14:textId="77777777" w:rsidR="00910C6A" w:rsidRPr="00D355C9" w:rsidRDefault="00910C6A" w:rsidP="00C14840">
      <w:pPr>
        <w:spacing w:line="360" w:lineRule="auto"/>
        <w:ind w:firstLine="709"/>
        <w:jc w:val="both"/>
        <w:rPr>
          <w:sz w:val="28"/>
          <w:szCs w:val="28"/>
        </w:rPr>
      </w:pPr>
      <w:r w:rsidRPr="00D355C9">
        <w:rPr>
          <w:sz w:val="28"/>
          <w:szCs w:val="28"/>
        </w:rPr>
        <w:t>Расширение имеющейся торговой точки обойдется владельцу в 80 тысяч долларов.</w:t>
      </w:r>
    </w:p>
    <w:p w14:paraId="4008FA3B" w14:textId="77777777" w:rsidR="00910C6A" w:rsidRPr="00D355C9" w:rsidRDefault="00910C6A" w:rsidP="00C14840">
      <w:pPr>
        <w:spacing w:line="360" w:lineRule="auto"/>
        <w:ind w:firstLine="709"/>
        <w:jc w:val="both"/>
        <w:rPr>
          <w:sz w:val="28"/>
          <w:szCs w:val="28"/>
        </w:rPr>
      </w:pPr>
      <w:r w:rsidRPr="00D355C9">
        <w:rPr>
          <w:sz w:val="28"/>
          <w:szCs w:val="28"/>
        </w:rPr>
        <w:t>Для перемещения магазина в новое место потребуется 220 тысяч долларов.</w:t>
      </w:r>
    </w:p>
    <w:p w14:paraId="337492B5" w14:textId="77777777" w:rsidR="00910C6A" w:rsidRPr="00D355C9" w:rsidRDefault="00910C6A" w:rsidP="00C14840">
      <w:pPr>
        <w:spacing w:line="360" w:lineRule="auto"/>
        <w:ind w:firstLine="709"/>
        <w:jc w:val="both"/>
        <w:rPr>
          <w:sz w:val="28"/>
          <w:szCs w:val="28"/>
        </w:rPr>
      </w:pPr>
      <w:r w:rsidRPr="00D355C9">
        <w:rPr>
          <w:sz w:val="28"/>
          <w:szCs w:val="28"/>
        </w:rPr>
        <w:t>Если объемы продаж вырастут значительно, а расширение имеющейся торговой точки будет выполнено в течение второго года, расширение обойдется в те же 80 тысяч долларов.</w:t>
      </w:r>
    </w:p>
    <w:p w14:paraId="1A2D0B77" w14:textId="77777777" w:rsidR="00910C6A" w:rsidRPr="00D355C9" w:rsidRDefault="00910C6A" w:rsidP="00C14840">
      <w:pPr>
        <w:spacing w:line="360" w:lineRule="auto"/>
        <w:ind w:firstLine="709"/>
        <w:jc w:val="both"/>
        <w:rPr>
          <w:sz w:val="28"/>
          <w:szCs w:val="28"/>
        </w:rPr>
      </w:pPr>
      <w:r w:rsidRPr="00D355C9">
        <w:rPr>
          <w:sz w:val="28"/>
          <w:szCs w:val="28"/>
        </w:rPr>
        <w:t>Эксплуатационные затраты при любом из выбранных вариантов будут примерно одинаковы.</w:t>
      </w:r>
    </w:p>
    <w:p w14:paraId="4D1D8250" w14:textId="77777777" w:rsidR="00910C6A" w:rsidRPr="00D355C9" w:rsidRDefault="00910C6A" w:rsidP="00C14840">
      <w:pPr>
        <w:spacing w:line="360" w:lineRule="auto"/>
        <w:ind w:firstLine="709"/>
        <w:jc w:val="both"/>
        <w:rPr>
          <w:b/>
          <w:bCs/>
          <w:sz w:val="28"/>
          <w:szCs w:val="28"/>
        </w:rPr>
      </w:pPr>
      <w:r w:rsidRPr="00D355C9">
        <w:rPr>
          <w:b/>
          <w:bCs/>
          <w:sz w:val="28"/>
          <w:szCs w:val="28"/>
        </w:rPr>
        <w:t>Вопросы для обсуждения:</w:t>
      </w:r>
    </w:p>
    <w:p w14:paraId="001D05BE" w14:textId="77777777" w:rsidR="00910C6A" w:rsidRPr="00D355C9" w:rsidRDefault="00910C6A" w:rsidP="00C14840">
      <w:pPr>
        <w:spacing w:line="360" w:lineRule="auto"/>
        <w:ind w:firstLine="709"/>
        <w:jc w:val="both"/>
        <w:rPr>
          <w:sz w:val="28"/>
          <w:szCs w:val="28"/>
        </w:rPr>
      </w:pPr>
      <w:r w:rsidRPr="00D355C9">
        <w:rPr>
          <w:sz w:val="28"/>
          <w:szCs w:val="28"/>
        </w:rPr>
        <w:t xml:space="preserve">1. Помогите владельцу </w:t>
      </w:r>
      <w:proofErr w:type="spellStart"/>
      <w:r w:rsidRPr="00D355C9">
        <w:rPr>
          <w:sz w:val="28"/>
          <w:szCs w:val="28"/>
        </w:rPr>
        <w:t>Super</w:t>
      </w:r>
      <w:proofErr w:type="spellEnd"/>
      <w:r w:rsidRPr="00D355C9">
        <w:rPr>
          <w:sz w:val="28"/>
          <w:szCs w:val="28"/>
        </w:rPr>
        <w:t xml:space="preserve"> </w:t>
      </w:r>
      <w:proofErr w:type="spellStart"/>
      <w:r w:rsidRPr="00D355C9">
        <w:rPr>
          <w:sz w:val="28"/>
          <w:szCs w:val="28"/>
        </w:rPr>
        <w:t>Store</w:t>
      </w:r>
      <w:proofErr w:type="spellEnd"/>
      <w:r w:rsidRPr="00D355C9">
        <w:rPr>
          <w:sz w:val="28"/>
          <w:szCs w:val="28"/>
        </w:rPr>
        <w:t xml:space="preserve"> принять оптимальное решение </w:t>
      </w:r>
    </w:p>
    <w:p w14:paraId="7471F2DB" w14:textId="77777777" w:rsidR="00910C6A" w:rsidRPr="00D355C9" w:rsidRDefault="00910C6A" w:rsidP="00C14840">
      <w:pPr>
        <w:spacing w:line="360" w:lineRule="auto"/>
        <w:ind w:firstLine="709"/>
        <w:jc w:val="both"/>
        <w:rPr>
          <w:sz w:val="28"/>
          <w:szCs w:val="28"/>
        </w:rPr>
      </w:pPr>
      <w:r w:rsidRPr="00D355C9">
        <w:rPr>
          <w:sz w:val="28"/>
          <w:szCs w:val="28"/>
        </w:rPr>
        <w:t>2. Постройте дерево решений.</w:t>
      </w:r>
    </w:p>
    <w:p w14:paraId="527EBB89" w14:textId="77777777" w:rsidR="00910C6A" w:rsidRPr="00D355C9" w:rsidRDefault="00910C6A" w:rsidP="00C14840">
      <w:pPr>
        <w:spacing w:line="360" w:lineRule="auto"/>
        <w:ind w:firstLine="709"/>
        <w:jc w:val="both"/>
        <w:rPr>
          <w:sz w:val="28"/>
          <w:szCs w:val="28"/>
        </w:rPr>
      </w:pPr>
      <w:r w:rsidRPr="00D355C9">
        <w:rPr>
          <w:sz w:val="28"/>
          <w:szCs w:val="28"/>
        </w:rPr>
        <w:t xml:space="preserve">3. Какие альтернативные подходы возможны в данной ситуации? </w:t>
      </w:r>
    </w:p>
    <w:p w14:paraId="62ED6849" w14:textId="77777777" w:rsidR="00910C6A" w:rsidRPr="00D355C9" w:rsidRDefault="00910C6A" w:rsidP="00C14840">
      <w:pPr>
        <w:spacing w:line="360" w:lineRule="auto"/>
        <w:ind w:firstLine="709"/>
        <w:jc w:val="both"/>
        <w:rPr>
          <w:sz w:val="28"/>
          <w:szCs w:val="28"/>
        </w:rPr>
      </w:pPr>
      <w:r w:rsidRPr="00D355C9">
        <w:rPr>
          <w:sz w:val="28"/>
          <w:szCs w:val="28"/>
        </w:rPr>
        <w:t>Объясните свою позицию.</w:t>
      </w:r>
    </w:p>
    <w:p w14:paraId="48C6997A" w14:textId="77777777" w:rsidR="00910C6A" w:rsidRPr="00D355C9" w:rsidRDefault="00910C6A" w:rsidP="00C14840">
      <w:pPr>
        <w:spacing w:line="360" w:lineRule="auto"/>
        <w:ind w:firstLine="709"/>
        <w:jc w:val="both"/>
        <w:rPr>
          <w:b/>
          <w:bCs/>
          <w:sz w:val="28"/>
          <w:szCs w:val="28"/>
        </w:rPr>
      </w:pPr>
      <w:r w:rsidRPr="00D355C9">
        <w:rPr>
          <w:b/>
          <w:bCs/>
          <w:sz w:val="28"/>
          <w:szCs w:val="28"/>
        </w:rPr>
        <w:t>Задание</w:t>
      </w:r>
    </w:p>
    <w:p w14:paraId="05FAB8D0" w14:textId="77777777" w:rsidR="00910C6A" w:rsidRPr="00D355C9" w:rsidRDefault="00910C6A" w:rsidP="00C14840">
      <w:pPr>
        <w:spacing w:line="360" w:lineRule="auto"/>
        <w:ind w:firstLine="709"/>
        <w:jc w:val="both"/>
        <w:rPr>
          <w:sz w:val="28"/>
          <w:szCs w:val="28"/>
        </w:rPr>
      </w:pPr>
      <w:r w:rsidRPr="00D355C9">
        <w:rPr>
          <w:sz w:val="28"/>
          <w:szCs w:val="28"/>
        </w:rPr>
        <w:t>Определите длительность технологического цикла при:</w:t>
      </w:r>
    </w:p>
    <w:p w14:paraId="7E90AEB8" w14:textId="77777777" w:rsidR="00910C6A" w:rsidRPr="00D355C9" w:rsidRDefault="00910C6A" w:rsidP="00C14840">
      <w:pPr>
        <w:spacing w:line="360" w:lineRule="auto"/>
        <w:ind w:firstLine="709"/>
        <w:jc w:val="both"/>
        <w:rPr>
          <w:sz w:val="28"/>
          <w:szCs w:val="28"/>
        </w:rPr>
      </w:pPr>
      <w:r w:rsidRPr="00D355C9">
        <w:rPr>
          <w:sz w:val="28"/>
          <w:szCs w:val="28"/>
        </w:rPr>
        <w:t xml:space="preserve">а) последовательном; </w:t>
      </w:r>
    </w:p>
    <w:p w14:paraId="0F8BBAAA" w14:textId="77777777" w:rsidR="00910C6A" w:rsidRPr="00D355C9" w:rsidRDefault="00910C6A" w:rsidP="00C14840">
      <w:pPr>
        <w:spacing w:line="360" w:lineRule="auto"/>
        <w:ind w:firstLine="709"/>
        <w:jc w:val="both"/>
        <w:rPr>
          <w:sz w:val="28"/>
          <w:szCs w:val="28"/>
        </w:rPr>
      </w:pPr>
      <w:r w:rsidRPr="00D355C9">
        <w:rPr>
          <w:sz w:val="28"/>
          <w:szCs w:val="28"/>
        </w:rPr>
        <w:t xml:space="preserve">б) параллельном; </w:t>
      </w:r>
    </w:p>
    <w:p w14:paraId="7E84BBEF" w14:textId="77777777" w:rsidR="00910C6A" w:rsidRPr="00D355C9" w:rsidRDefault="00910C6A" w:rsidP="00C14840">
      <w:pPr>
        <w:spacing w:line="360" w:lineRule="auto"/>
        <w:ind w:firstLine="709"/>
        <w:jc w:val="both"/>
        <w:rPr>
          <w:sz w:val="28"/>
          <w:szCs w:val="28"/>
        </w:rPr>
      </w:pPr>
      <w:r w:rsidRPr="00D355C9">
        <w:rPr>
          <w:sz w:val="28"/>
          <w:szCs w:val="28"/>
        </w:rPr>
        <w:t xml:space="preserve">в) параллельно-последовательном движении деталей с операции на операцию на основе следующих данных. </w:t>
      </w:r>
    </w:p>
    <w:p w14:paraId="452AB829" w14:textId="77777777" w:rsidR="00910C6A" w:rsidRPr="00D355C9" w:rsidRDefault="00910C6A" w:rsidP="00C14840">
      <w:pPr>
        <w:spacing w:line="360" w:lineRule="auto"/>
        <w:ind w:firstLine="709"/>
        <w:jc w:val="both"/>
        <w:rPr>
          <w:sz w:val="28"/>
          <w:szCs w:val="28"/>
        </w:rPr>
      </w:pPr>
      <w:r w:rsidRPr="00D355C9">
        <w:rPr>
          <w:sz w:val="28"/>
          <w:szCs w:val="28"/>
        </w:rPr>
        <w:t xml:space="preserve">Партия из четырех деталей обрабатывается на четырех операциях с </w:t>
      </w:r>
    </w:p>
    <w:p w14:paraId="12E7CBF2" w14:textId="77777777" w:rsidR="00910C6A" w:rsidRPr="00D355C9" w:rsidRDefault="00910C6A" w:rsidP="00C14840">
      <w:pPr>
        <w:spacing w:line="360" w:lineRule="auto"/>
        <w:ind w:firstLine="709"/>
        <w:jc w:val="both"/>
        <w:rPr>
          <w:sz w:val="28"/>
          <w:szCs w:val="28"/>
        </w:rPr>
      </w:pPr>
      <w:r w:rsidRPr="00D355C9">
        <w:rPr>
          <w:sz w:val="28"/>
          <w:szCs w:val="28"/>
        </w:rPr>
        <w:t>длительностью обработки одной детали: t1 = 10 мин.; t2 = 5 мин.; t3 = 6 мин.; t4 = 8 мин. Размер транспортной партии составляет 1 ед.</w:t>
      </w:r>
    </w:p>
    <w:p w14:paraId="695C67E0" w14:textId="0F5A35DF" w:rsidR="00FA42F5" w:rsidRPr="00C14840" w:rsidRDefault="00FA42F5" w:rsidP="00C14840">
      <w:pPr>
        <w:spacing w:line="360" w:lineRule="auto"/>
        <w:ind w:firstLine="709"/>
        <w:jc w:val="both"/>
        <w:rPr>
          <w:sz w:val="28"/>
          <w:szCs w:val="22"/>
        </w:rPr>
      </w:pPr>
      <w:r w:rsidRPr="00C14840">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AA20FE4" w14:textId="77777777" w:rsidR="003A5567" w:rsidRPr="00D355C9" w:rsidRDefault="003A5567" w:rsidP="00FA42F5">
      <w:pPr>
        <w:spacing w:line="360" w:lineRule="auto"/>
        <w:jc w:val="both"/>
        <w:rPr>
          <w:b/>
          <w:sz w:val="28"/>
          <w:szCs w:val="28"/>
        </w:rPr>
      </w:pPr>
    </w:p>
    <w:p w14:paraId="1853658A" w14:textId="77777777" w:rsidR="00C14840" w:rsidRDefault="00FA42F5" w:rsidP="00C14840">
      <w:pPr>
        <w:tabs>
          <w:tab w:val="left" w:pos="1035"/>
        </w:tabs>
        <w:spacing w:line="360" w:lineRule="auto"/>
        <w:ind w:firstLine="709"/>
        <w:jc w:val="both"/>
        <w:rPr>
          <w:b/>
          <w:sz w:val="28"/>
          <w:szCs w:val="28"/>
        </w:rPr>
      </w:pPr>
      <w:r w:rsidRPr="00D355C9">
        <w:rPr>
          <w:b/>
          <w:sz w:val="28"/>
          <w:szCs w:val="28"/>
        </w:rPr>
        <w:lastRenderedPageBreak/>
        <w:t>7. Фонд оценочных средств для проведения промежуточной аттестации обучающихся по дисциплине</w:t>
      </w:r>
    </w:p>
    <w:p w14:paraId="79CECFA9" w14:textId="5051BBE1" w:rsidR="00FA42F5" w:rsidRDefault="00FA42F5" w:rsidP="00C14840">
      <w:pPr>
        <w:tabs>
          <w:tab w:val="left" w:pos="1035"/>
        </w:tabs>
        <w:spacing w:line="360" w:lineRule="auto"/>
        <w:ind w:firstLine="709"/>
        <w:jc w:val="both"/>
        <w:rPr>
          <w:sz w:val="28"/>
          <w:szCs w:val="28"/>
        </w:rPr>
      </w:pPr>
      <w:r w:rsidRPr="00D355C9">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C14840">
        <w:rPr>
          <w:sz w:val="28"/>
          <w:szCs w:val="28"/>
        </w:rPr>
        <w:t xml:space="preserve">                       </w:t>
      </w:r>
      <w:proofErr w:type="gramStart"/>
      <w:r w:rsidR="00C14840">
        <w:rPr>
          <w:sz w:val="28"/>
          <w:szCs w:val="28"/>
        </w:rPr>
        <w:t xml:space="preserve">   «</w:t>
      </w:r>
      <w:proofErr w:type="gramEnd"/>
      <w:r w:rsidRPr="00D355C9">
        <w:rPr>
          <w:sz w:val="28"/>
          <w:szCs w:val="28"/>
        </w:rPr>
        <w:t>2</w:t>
      </w:r>
      <w:r w:rsidR="00C14840">
        <w:rPr>
          <w:sz w:val="28"/>
          <w:szCs w:val="28"/>
        </w:rPr>
        <w:t>.</w:t>
      </w:r>
      <w:r w:rsidRPr="00D355C9">
        <w:rPr>
          <w:sz w:val="28"/>
          <w:szCs w:val="28"/>
        </w:rPr>
        <w:t xml:space="preserve"> </w:t>
      </w:r>
      <w:r w:rsidRPr="00D355C9">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D355C9">
        <w:rPr>
          <w:sz w:val="28"/>
          <w:szCs w:val="28"/>
        </w:rPr>
        <w:t>».</w:t>
      </w:r>
    </w:p>
    <w:p w14:paraId="6AA199D3" w14:textId="6D0CBB60" w:rsidR="00F55C6C" w:rsidRPr="00C14840" w:rsidRDefault="00F55C6C" w:rsidP="00F55C6C">
      <w:pPr>
        <w:tabs>
          <w:tab w:val="left" w:pos="1035"/>
        </w:tabs>
        <w:spacing w:line="360" w:lineRule="auto"/>
        <w:ind w:firstLine="709"/>
        <w:jc w:val="right"/>
        <w:rPr>
          <w:b/>
          <w:sz w:val="28"/>
          <w:szCs w:val="28"/>
        </w:rPr>
      </w:pPr>
      <w:r>
        <w:rPr>
          <w:sz w:val="28"/>
          <w:szCs w:val="28"/>
        </w:rPr>
        <w:t>Таблица 5</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068"/>
        <w:gridCol w:w="2550"/>
        <w:gridCol w:w="3680"/>
      </w:tblGrid>
      <w:tr w:rsidR="002036EB" w:rsidRPr="00D355C9" w14:paraId="5AC1E657" w14:textId="77777777" w:rsidTr="00084E2E">
        <w:tc>
          <w:tcPr>
            <w:tcW w:w="988" w:type="pct"/>
            <w:shd w:val="clear" w:color="auto" w:fill="auto"/>
          </w:tcPr>
          <w:p w14:paraId="6BCC0AF2" w14:textId="2585FB0A" w:rsidR="002036EB" w:rsidRPr="00D355C9" w:rsidRDefault="002036EB" w:rsidP="00C14840">
            <w:pPr>
              <w:jc w:val="center"/>
              <w:rPr>
                <w:rFonts w:eastAsia="Calibri"/>
              </w:rPr>
            </w:pPr>
            <w:r w:rsidRPr="00D355C9">
              <w:rPr>
                <w:rFonts w:eastAsia="Calibri"/>
              </w:rPr>
              <w:t>Наименование компетенции</w:t>
            </w:r>
          </w:p>
        </w:tc>
        <w:tc>
          <w:tcPr>
            <w:tcW w:w="1000" w:type="pct"/>
            <w:shd w:val="clear" w:color="auto" w:fill="auto"/>
          </w:tcPr>
          <w:p w14:paraId="0DCCCBAC" w14:textId="1FFC7B49" w:rsidR="002036EB" w:rsidRPr="00D355C9" w:rsidRDefault="002036EB" w:rsidP="00C14840">
            <w:pPr>
              <w:jc w:val="center"/>
              <w:rPr>
                <w:rFonts w:eastAsia="Calibri"/>
              </w:rPr>
            </w:pPr>
            <w:r w:rsidRPr="00D355C9">
              <w:rPr>
                <w:rFonts w:eastAsia="Calibri"/>
              </w:rPr>
              <w:t>Наименование  индикаторов достижения компетенции</w:t>
            </w:r>
          </w:p>
        </w:tc>
        <w:tc>
          <w:tcPr>
            <w:tcW w:w="1233" w:type="pct"/>
            <w:shd w:val="clear" w:color="auto" w:fill="auto"/>
          </w:tcPr>
          <w:p w14:paraId="28E91CC4" w14:textId="4B1E0B85" w:rsidR="002036EB" w:rsidRPr="00D355C9" w:rsidRDefault="002036EB" w:rsidP="00C14840">
            <w:pPr>
              <w:jc w:val="center"/>
              <w:rPr>
                <w:rFonts w:eastAsia="Calibri"/>
              </w:rPr>
            </w:pPr>
            <w:r w:rsidRPr="00D355C9">
              <w:rPr>
                <w:rFonts w:eastAsia="Calibri"/>
              </w:rPr>
              <w:t>Результаты обучения (умения и знания), соотнесенные с индикаторами достижения компетенции</w:t>
            </w:r>
          </w:p>
        </w:tc>
        <w:tc>
          <w:tcPr>
            <w:tcW w:w="1779" w:type="pct"/>
            <w:shd w:val="clear" w:color="auto" w:fill="auto"/>
          </w:tcPr>
          <w:p w14:paraId="12016665" w14:textId="77777777" w:rsidR="002036EB" w:rsidRPr="00D355C9" w:rsidRDefault="002036EB" w:rsidP="00C14840">
            <w:pPr>
              <w:jc w:val="center"/>
              <w:rPr>
                <w:rFonts w:eastAsia="Calibri"/>
              </w:rPr>
            </w:pPr>
            <w:r w:rsidRPr="00D355C9">
              <w:rPr>
                <w:rFonts w:eastAsia="Calibri"/>
              </w:rPr>
              <w:t>Типовые контрольные задания</w:t>
            </w:r>
          </w:p>
        </w:tc>
      </w:tr>
      <w:tr w:rsidR="00E3101F" w:rsidRPr="00D355C9" w14:paraId="356384E8" w14:textId="77777777" w:rsidTr="00084E2E">
        <w:tc>
          <w:tcPr>
            <w:tcW w:w="988" w:type="pct"/>
            <w:shd w:val="clear" w:color="auto" w:fill="auto"/>
          </w:tcPr>
          <w:p w14:paraId="6437C156" w14:textId="3FED0B04" w:rsidR="00E3101F" w:rsidRPr="00D355C9" w:rsidRDefault="00E3101F" w:rsidP="00C14840">
            <w:pPr>
              <w:jc w:val="both"/>
              <w:rPr>
                <w:rFonts w:eastAsia="Calibri"/>
              </w:rPr>
            </w:pPr>
            <w:r w:rsidRPr="00D355C9">
              <w:t>ПКП-1 Способность  анализировать бизнес-процессы и бизнес-модели, обосновывать пути их оптимизации с использованием современных информационных технологий</w:t>
            </w:r>
          </w:p>
        </w:tc>
        <w:tc>
          <w:tcPr>
            <w:tcW w:w="1000" w:type="pct"/>
            <w:shd w:val="clear" w:color="auto" w:fill="auto"/>
          </w:tcPr>
          <w:p w14:paraId="03CC81F5" w14:textId="714D38E7" w:rsidR="00E3101F" w:rsidRPr="00D355C9" w:rsidRDefault="00B41951" w:rsidP="00C1484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w:t>
            </w:r>
            <w:r w:rsidR="00E3101F" w:rsidRPr="00D355C9">
              <w:rPr>
                <w:rFonts w:ascii="Times New Roman" w:hAnsi="Times New Roman" w:cs="Times New Roman"/>
                <w:sz w:val="24"/>
                <w:szCs w:val="24"/>
              </w:rPr>
              <w:t>Анализирует бизнес-процессы экономических субъектов, рассчитывает и интерпретирует показатели их деятельности.</w:t>
            </w:r>
          </w:p>
          <w:p w14:paraId="57A23DE3" w14:textId="77777777" w:rsidR="00E3101F" w:rsidRPr="00D355C9" w:rsidRDefault="00E3101F" w:rsidP="00C14840">
            <w:pPr>
              <w:pStyle w:val="ConsPlusNormal"/>
              <w:ind w:firstLine="0"/>
              <w:jc w:val="both"/>
              <w:rPr>
                <w:rFonts w:ascii="Times New Roman" w:hAnsi="Times New Roman" w:cs="Times New Roman"/>
                <w:sz w:val="24"/>
                <w:szCs w:val="24"/>
              </w:rPr>
            </w:pPr>
          </w:p>
          <w:p w14:paraId="062D1BEA" w14:textId="77777777" w:rsidR="00E3101F" w:rsidRPr="00D355C9" w:rsidRDefault="00E3101F" w:rsidP="00C14840">
            <w:pPr>
              <w:pStyle w:val="ConsPlusNormal"/>
              <w:ind w:firstLine="0"/>
              <w:jc w:val="both"/>
              <w:rPr>
                <w:rFonts w:ascii="Times New Roman" w:hAnsi="Times New Roman" w:cs="Times New Roman"/>
                <w:sz w:val="24"/>
                <w:szCs w:val="24"/>
              </w:rPr>
            </w:pPr>
          </w:p>
          <w:p w14:paraId="0B948972" w14:textId="77777777" w:rsidR="00E3101F" w:rsidRPr="00D355C9" w:rsidRDefault="00E3101F" w:rsidP="00C14840">
            <w:pPr>
              <w:pStyle w:val="ConsPlusNormal"/>
              <w:ind w:firstLine="0"/>
              <w:jc w:val="both"/>
              <w:rPr>
                <w:rFonts w:ascii="Times New Roman" w:hAnsi="Times New Roman" w:cs="Times New Roman"/>
                <w:sz w:val="24"/>
                <w:szCs w:val="24"/>
              </w:rPr>
            </w:pPr>
          </w:p>
          <w:p w14:paraId="5C699F0C" w14:textId="77777777" w:rsidR="00E3101F" w:rsidRPr="00D355C9" w:rsidRDefault="00E3101F" w:rsidP="00C14840">
            <w:pPr>
              <w:pStyle w:val="ConsPlusNormal"/>
              <w:ind w:firstLine="0"/>
              <w:jc w:val="both"/>
              <w:rPr>
                <w:rFonts w:ascii="Times New Roman" w:hAnsi="Times New Roman" w:cs="Times New Roman"/>
                <w:sz w:val="24"/>
                <w:szCs w:val="24"/>
              </w:rPr>
            </w:pPr>
          </w:p>
          <w:p w14:paraId="5B0777E2" w14:textId="1330FC3B" w:rsidR="00E3101F" w:rsidRPr="00D355C9" w:rsidRDefault="00E3101F" w:rsidP="00C14840">
            <w:pPr>
              <w:pStyle w:val="ConsPlusNormal"/>
              <w:ind w:firstLine="0"/>
              <w:jc w:val="both"/>
              <w:rPr>
                <w:rFonts w:ascii="Times New Roman" w:hAnsi="Times New Roman" w:cs="Times New Roman"/>
                <w:sz w:val="24"/>
                <w:szCs w:val="24"/>
              </w:rPr>
            </w:pPr>
          </w:p>
          <w:p w14:paraId="59490D05" w14:textId="77777777" w:rsidR="00E3101F" w:rsidRPr="00D355C9" w:rsidRDefault="00E3101F" w:rsidP="00C14840">
            <w:pPr>
              <w:pStyle w:val="ConsPlusNormal"/>
              <w:ind w:firstLine="0"/>
              <w:jc w:val="both"/>
              <w:rPr>
                <w:rFonts w:ascii="Times New Roman" w:hAnsi="Times New Roman" w:cs="Times New Roman"/>
                <w:sz w:val="24"/>
                <w:szCs w:val="24"/>
              </w:rPr>
            </w:pPr>
          </w:p>
          <w:p w14:paraId="488F01DA" w14:textId="38B34D35" w:rsidR="00E3101F" w:rsidRDefault="00E3101F" w:rsidP="00C14840">
            <w:pPr>
              <w:spacing w:after="11"/>
              <w:ind w:right="14"/>
              <w:jc w:val="both"/>
            </w:pPr>
          </w:p>
          <w:p w14:paraId="51A5A97E" w14:textId="71E293E9" w:rsidR="00C14840" w:rsidRDefault="00C14840" w:rsidP="00C14840">
            <w:pPr>
              <w:spacing w:after="11"/>
              <w:ind w:right="14"/>
              <w:jc w:val="both"/>
            </w:pPr>
          </w:p>
          <w:p w14:paraId="1C513EAB" w14:textId="77777777" w:rsidR="00C14840" w:rsidRPr="00D355C9" w:rsidRDefault="00C14840" w:rsidP="00C14840">
            <w:pPr>
              <w:spacing w:after="11"/>
              <w:ind w:right="14"/>
              <w:jc w:val="both"/>
            </w:pPr>
          </w:p>
          <w:p w14:paraId="4A00FD26" w14:textId="09F43567" w:rsidR="00E3101F" w:rsidRPr="00D355C9" w:rsidRDefault="00E3101F" w:rsidP="00C14840">
            <w:pPr>
              <w:jc w:val="both"/>
              <w:rPr>
                <w:rFonts w:eastAsia="Calibri"/>
              </w:rPr>
            </w:pPr>
            <w:r w:rsidRPr="00D355C9">
              <w:t>2.</w:t>
            </w:r>
            <w:r w:rsidR="00B41951">
              <w:t> </w:t>
            </w:r>
            <w:r w:rsidRPr="00D355C9">
              <w:t>Владеет навыками аналитического обоснования путей оптимизации бизнес-моделей организации с использованием современных информационных технологий.</w:t>
            </w:r>
          </w:p>
        </w:tc>
        <w:tc>
          <w:tcPr>
            <w:tcW w:w="1233" w:type="pct"/>
            <w:shd w:val="clear" w:color="auto" w:fill="auto"/>
          </w:tcPr>
          <w:p w14:paraId="06F88958" w14:textId="77777777" w:rsidR="00E3101F" w:rsidRPr="00D355C9" w:rsidRDefault="00E3101F" w:rsidP="00C14840">
            <w:pPr>
              <w:widowControl w:val="0"/>
              <w:jc w:val="both"/>
            </w:pPr>
            <w:r w:rsidRPr="00D355C9">
              <w:rPr>
                <w:b/>
                <w:bCs/>
              </w:rPr>
              <w:t>Знать</w:t>
            </w:r>
            <w:r w:rsidRPr="00D355C9">
              <w:t>: особенности процессной организации деятельности и процессного управления; методы управления бизнес-процессами и их реинжиниринга.</w:t>
            </w:r>
          </w:p>
          <w:p w14:paraId="07B99AA9" w14:textId="77777777" w:rsidR="00E3101F" w:rsidRPr="00D355C9" w:rsidRDefault="00E3101F" w:rsidP="00C14840">
            <w:pPr>
              <w:widowControl w:val="0"/>
              <w:jc w:val="both"/>
            </w:pPr>
            <w:r w:rsidRPr="00D355C9">
              <w:rPr>
                <w:b/>
                <w:bCs/>
              </w:rPr>
              <w:t>Уметь</w:t>
            </w:r>
            <w:r w:rsidRPr="00D355C9">
              <w:t>: использовать методы реализации процессного подхода к управлению, методы управления бизнес-процессами и их реинжиниринга.</w:t>
            </w:r>
          </w:p>
          <w:p w14:paraId="766F06E1" w14:textId="77777777" w:rsidR="00E3101F" w:rsidRPr="00D355C9" w:rsidRDefault="00E3101F" w:rsidP="00C14840">
            <w:pPr>
              <w:jc w:val="both"/>
              <w:rPr>
                <w:b/>
                <w:bCs/>
              </w:rPr>
            </w:pPr>
          </w:p>
          <w:p w14:paraId="5554C5BE" w14:textId="1F5B479C" w:rsidR="00E3101F" w:rsidRPr="00D355C9" w:rsidRDefault="00E3101F" w:rsidP="00C14840">
            <w:pPr>
              <w:widowControl w:val="0"/>
              <w:jc w:val="both"/>
            </w:pPr>
            <w:r w:rsidRPr="00D355C9">
              <w:rPr>
                <w:b/>
                <w:bCs/>
              </w:rPr>
              <w:t>Знать</w:t>
            </w:r>
            <w:r w:rsidRPr="00D355C9">
              <w:t xml:space="preserve">: методики анализа внутренней и внешней среды </w:t>
            </w:r>
            <w:r w:rsidR="00C14840">
              <w:t>организации.</w:t>
            </w:r>
          </w:p>
          <w:p w14:paraId="22FC6CC7" w14:textId="6D5D226A" w:rsidR="00E3101F" w:rsidRPr="00D355C9" w:rsidRDefault="00E3101F" w:rsidP="00C14840">
            <w:pPr>
              <w:widowControl w:val="0"/>
              <w:jc w:val="both"/>
              <w:rPr>
                <w:rFonts w:eastAsia="Calibri"/>
              </w:rPr>
            </w:pPr>
            <w:r w:rsidRPr="00D355C9">
              <w:rPr>
                <w:b/>
                <w:bCs/>
              </w:rPr>
              <w:t>Уметь</w:t>
            </w:r>
            <w:r w:rsidRPr="00D355C9">
              <w:t>: применять методы определения конкурентных преимуществ организации.</w:t>
            </w:r>
          </w:p>
        </w:tc>
        <w:tc>
          <w:tcPr>
            <w:tcW w:w="1779" w:type="pct"/>
            <w:shd w:val="clear" w:color="auto" w:fill="auto"/>
          </w:tcPr>
          <w:p w14:paraId="69A1BE01" w14:textId="77777777" w:rsidR="00E3101F" w:rsidRPr="00C14840" w:rsidRDefault="00E3101F" w:rsidP="00C14840">
            <w:pPr>
              <w:widowControl w:val="0"/>
              <w:jc w:val="both"/>
              <w:rPr>
                <w:b/>
              </w:rPr>
            </w:pPr>
            <w:r w:rsidRPr="00C14840">
              <w:rPr>
                <w:b/>
              </w:rPr>
              <w:t>Задание 1</w:t>
            </w:r>
          </w:p>
          <w:p w14:paraId="7D0316FC" w14:textId="77777777" w:rsidR="00E3101F" w:rsidRPr="00C14840" w:rsidRDefault="00E3101F" w:rsidP="00C14840">
            <w:pPr>
              <w:widowControl w:val="0"/>
              <w:jc w:val="both"/>
            </w:pPr>
            <w:r w:rsidRPr="00C14840">
              <w:t xml:space="preserve">Проанализируйте качество системы управления бизнес-процессов для заказчиков банк, страховая компания, биржа. Разработайте предложения по оценке эффективности бизнес-процессов на основе показателей методик BSC, ABC, ABB, ABM, </w:t>
            </w:r>
            <w:proofErr w:type="spellStart"/>
            <w:r w:rsidRPr="00C14840">
              <w:t>Business</w:t>
            </w:r>
            <w:proofErr w:type="spellEnd"/>
            <w:r w:rsidRPr="00C14840">
              <w:t xml:space="preserve"> </w:t>
            </w:r>
            <w:proofErr w:type="spellStart"/>
            <w:r w:rsidRPr="00C14840">
              <w:t>Performance</w:t>
            </w:r>
            <w:proofErr w:type="spellEnd"/>
            <w:r w:rsidRPr="00C14840">
              <w:t xml:space="preserve"> </w:t>
            </w:r>
            <w:proofErr w:type="spellStart"/>
            <w:r w:rsidRPr="00C14840">
              <w:t>Management</w:t>
            </w:r>
            <w:proofErr w:type="spellEnd"/>
            <w:r w:rsidRPr="00C14840">
              <w:t>. Обоснуйте Ваш ответ.</w:t>
            </w:r>
          </w:p>
          <w:p w14:paraId="7A95AD97" w14:textId="77777777" w:rsidR="00E3101F" w:rsidRPr="00C14840" w:rsidRDefault="00E3101F" w:rsidP="00C14840">
            <w:pPr>
              <w:widowControl w:val="0"/>
              <w:jc w:val="both"/>
              <w:rPr>
                <w:b/>
              </w:rPr>
            </w:pPr>
          </w:p>
          <w:p w14:paraId="5B31775C" w14:textId="77777777" w:rsidR="00E3101F" w:rsidRPr="00C14840" w:rsidRDefault="00E3101F" w:rsidP="00C14840">
            <w:pPr>
              <w:widowControl w:val="0"/>
              <w:jc w:val="both"/>
              <w:rPr>
                <w:b/>
              </w:rPr>
            </w:pPr>
            <w:r w:rsidRPr="00C14840">
              <w:rPr>
                <w:b/>
              </w:rPr>
              <w:t>Задание 2</w:t>
            </w:r>
          </w:p>
          <w:p w14:paraId="13BCE7DB" w14:textId="77777777" w:rsidR="00E3101F" w:rsidRPr="00C14840" w:rsidRDefault="00E3101F" w:rsidP="00C14840">
            <w:pPr>
              <w:widowControl w:val="0"/>
              <w:jc w:val="both"/>
            </w:pPr>
            <w:r w:rsidRPr="00C14840">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14:paraId="485F9161" w14:textId="77777777" w:rsidR="00E3101F" w:rsidRPr="00C14840" w:rsidRDefault="00E3101F" w:rsidP="00C14840">
            <w:pPr>
              <w:widowControl w:val="0"/>
              <w:jc w:val="both"/>
              <w:rPr>
                <w:b/>
              </w:rPr>
            </w:pPr>
          </w:p>
          <w:p w14:paraId="195CC540" w14:textId="77777777" w:rsidR="00E3101F" w:rsidRPr="00C14840" w:rsidRDefault="00E3101F" w:rsidP="00C14840">
            <w:pPr>
              <w:widowControl w:val="0"/>
              <w:jc w:val="both"/>
              <w:rPr>
                <w:b/>
              </w:rPr>
            </w:pPr>
          </w:p>
          <w:p w14:paraId="51177175" w14:textId="345AC5A3" w:rsidR="00E3101F" w:rsidRPr="00C14840" w:rsidRDefault="00E3101F" w:rsidP="00C14840">
            <w:pPr>
              <w:widowControl w:val="0"/>
              <w:jc w:val="both"/>
              <w:rPr>
                <w:b/>
              </w:rPr>
            </w:pPr>
            <w:r w:rsidRPr="00C14840">
              <w:rPr>
                <w:b/>
              </w:rPr>
              <w:t>Задание 3</w:t>
            </w:r>
          </w:p>
          <w:p w14:paraId="1ED72798" w14:textId="77777777" w:rsidR="00E3101F" w:rsidRPr="00C14840" w:rsidRDefault="00E3101F" w:rsidP="00C14840">
            <w:pPr>
              <w:widowControl w:val="0"/>
              <w:jc w:val="both"/>
              <w:rPr>
                <w:b/>
                <w:color w:val="FF0000"/>
              </w:rPr>
            </w:pPr>
            <w:r w:rsidRPr="00C14840">
              <w:t>Разработайте систему методов и аналитических инструментов для оценки эффективности управления бизнес-процессами в организации</w:t>
            </w:r>
          </w:p>
          <w:p w14:paraId="3F16C4F1" w14:textId="77777777" w:rsidR="00E3101F" w:rsidRPr="00C14840" w:rsidRDefault="00E3101F" w:rsidP="00C14840">
            <w:pPr>
              <w:widowControl w:val="0"/>
              <w:jc w:val="both"/>
              <w:rPr>
                <w:rFonts w:eastAsia="Calibri"/>
                <w:color w:val="FF0000"/>
                <w:lang w:eastAsia="en-US"/>
              </w:rPr>
            </w:pPr>
          </w:p>
          <w:p w14:paraId="678E1968" w14:textId="13AE0DBE" w:rsidR="00E3101F" w:rsidRPr="00C14840" w:rsidRDefault="00E3101F" w:rsidP="00C14840">
            <w:pPr>
              <w:widowControl w:val="0"/>
              <w:tabs>
                <w:tab w:val="left" w:pos="1418"/>
              </w:tabs>
              <w:jc w:val="both"/>
              <w:rPr>
                <w:b/>
              </w:rPr>
            </w:pPr>
            <w:r w:rsidRPr="00C14840">
              <w:rPr>
                <w:b/>
              </w:rPr>
              <w:t>Задание 4</w:t>
            </w:r>
          </w:p>
          <w:p w14:paraId="51718C0A" w14:textId="0AAAA7C9" w:rsidR="00E3101F" w:rsidRPr="00C14840" w:rsidRDefault="00E3101F" w:rsidP="00C14840">
            <w:pPr>
              <w:widowControl w:val="0"/>
              <w:jc w:val="both"/>
            </w:pPr>
            <w:r w:rsidRPr="00C14840">
              <w:t xml:space="preserve">Проведите сравнительный анализ прикладных информационных </w:t>
            </w:r>
            <w:r w:rsidRPr="00C14840">
              <w:lastRenderedPageBreak/>
              <w:t>систем для построения бизнес-процессами в области управления финансами. Какие выводы можно сделать на основе полученных результатов?</w:t>
            </w:r>
          </w:p>
          <w:p w14:paraId="4FF38AE8" w14:textId="77777777" w:rsidR="00E3101F" w:rsidRPr="00C14840" w:rsidRDefault="00E3101F" w:rsidP="00C14840">
            <w:pPr>
              <w:widowControl w:val="0"/>
              <w:jc w:val="both"/>
            </w:pPr>
          </w:p>
          <w:p w14:paraId="49BB03E4" w14:textId="3FCF317F" w:rsidR="00E3101F" w:rsidRPr="00C14840" w:rsidRDefault="00E3101F" w:rsidP="00C14840">
            <w:pPr>
              <w:widowControl w:val="0"/>
              <w:tabs>
                <w:tab w:val="left" w:pos="1418"/>
              </w:tabs>
              <w:jc w:val="both"/>
              <w:rPr>
                <w:b/>
              </w:rPr>
            </w:pPr>
            <w:r w:rsidRPr="00C14840">
              <w:rPr>
                <w:b/>
              </w:rPr>
              <w:t>Задание 5</w:t>
            </w:r>
          </w:p>
          <w:p w14:paraId="48E5DD31" w14:textId="26910EC8" w:rsidR="00E3101F" w:rsidRPr="00C14840" w:rsidRDefault="00E3101F" w:rsidP="00C14840">
            <w:pPr>
              <w:jc w:val="both"/>
              <w:rPr>
                <w:rFonts w:eastAsia="Calibri"/>
              </w:rPr>
            </w:pPr>
            <w:r w:rsidRPr="00C14840">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E3101F" w:rsidRPr="00D355C9" w14:paraId="78B0DFAF" w14:textId="77777777" w:rsidTr="00084E2E">
        <w:tc>
          <w:tcPr>
            <w:tcW w:w="988" w:type="pct"/>
            <w:shd w:val="clear" w:color="auto" w:fill="auto"/>
          </w:tcPr>
          <w:p w14:paraId="32AB88A6" w14:textId="51C43A50" w:rsidR="00E3101F" w:rsidRPr="00D355C9" w:rsidRDefault="00E3101F" w:rsidP="00C14840">
            <w:pPr>
              <w:jc w:val="both"/>
              <w:rPr>
                <w:rFonts w:eastAsia="Calibri"/>
              </w:rPr>
            </w:pPr>
            <w:r w:rsidRPr="00D355C9">
              <w:lastRenderedPageBreak/>
              <w:t>ПКП-3 Способность аналитически обосновывать управленческие решения и оценивать бизнес-возможности достижения поставленных целевых показателей</w:t>
            </w:r>
          </w:p>
        </w:tc>
        <w:tc>
          <w:tcPr>
            <w:tcW w:w="1000" w:type="pct"/>
            <w:shd w:val="clear" w:color="auto" w:fill="auto"/>
          </w:tcPr>
          <w:p w14:paraId="6FFDF63C" w14:textId="77777777" w:rsidR="00E3101F" w:rsidRPr="00D355C9" w:rsidRDefault="00E3101F" w:rsidP="00C14840">
            <w:pPr>
              <w:pStyle w:val="ConsPlusNormal"/>
              <w:ind w:firstLine="0"/>
              <w:jc w:val="both"/>
              <w:rPr>
                <w:rFonts w:ascii="Times New Roman" w:hAnsi="Times New Roman" w:cs="Times New Roman"/>
                <w:sz w:val="24"/>
                <w:szCs w:val="24"/>
              </w:rPr>
            </w:pPr>
            <w:r w:rsidRPr="00D355C9">
              <w:rPr>
                <w:rFonts w:ascii="Times New Roman" w:hAnsi="Times New Roman" w:cs="Times New Roman"/>
                <w:sz w:val="24"/>
                <w:szCs w:val="24"/>
              </w:rPr>
              <w:t>1.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p>
          <w:p w14:paraId="7CDC6091" w14:textId="77777777" w:rsidR="00E3101F" w:rsidRPr="00D355C9" w:rsidRDefault="00E3101F" w:rsidP="00C14840">
            <w:pPr>
              <w:pStyle w:val="ConsPlusNormal"/>
              <w:ind w:firstLine="0"/>
              <w:jc w:val="both"/>
              <w:rPr>
                <w:rFonts w:ascii="Times New Roman" w:hAnsi="Times New Roman" w:cs="Times New Roman"/>
                <w:sz w:val="24"/>
                <w:szCs w:val="24"/>
              </w:rPr>
            </w:pPr>
          </w:p>
          <w:p w14:paraId="2D7195C9" w14:textId="77777777" w:rsidR="00E3101F" w:rsidRPr="00D355C9" w:rsidRDefault="00E3101F" w:rsidP="00C14840">
            <w:pPr>
              <w:pStyle w:val="ConsPlusNormal"/>
              <w:ind w:firstLine="0"/>
              <w:jc w:val="both"/>
              <w:rPr>
                <w:rFonts w:ascii="Times New Roman" w:hAnsi="Times New Roman" w:cs="Times New Roman"/>
                <w:sz w:val="24"/>
                <w:szCs w:val="24"/>
              </w:rPr>
            </w:pPr>
          </w:p>
          <w:p w14:paraId="798C0447" w14:textId="77777777" w:rsidR="00E3101F" w:rsidRPr="00D355C9" w:rsidRDefault="00E3101F" w:rsidP="00C14840">
            <w:pPr>
              <w:pStyle w:val="ConsPlusNormal"/>
              <w:ind w:firstLine="0"/>
              <w:jc w:val="both"/>
              <w:rPr>
                <w:rFonts w:ascii="Times New Roman" w:hAnsi="Times New Roman" w:cs="Times New Roman"/>
                <w:sz w:val="24"/>
                <w:szCs w:val="24"/>
              </w:rPr>
            </w:pPr>
          </w:p>
          <w:p w14:paraId="3BD9263F" w14:textId="77777777" w:rsidR="00E3101F" w:rsidRPr="00D355C9" w:rsidRDefault="00E3101F" w:rsidP="00C14840">
            <w:pPr>
              <w:pStyle w:val="ConsPlusNormal"/>
              <w:ind w:firstLine="0"/>
              <w:jc w:val="both"/>
              <w:rPr>
                <w:rFonts w:ascii="Times New Roman" w:hAnsi="Times New Roman" w:cs="Times New Roman"/>
                <w:sz w:val="24"/>
                <w:szCs w:val="24"/>
              </w:rPr>
            </w:pPr>
          </w:p>
          <w:p w14:paraId="79A622AA" w14:textId="149D223F" w:rsidR="00E3101F" w:rsidRPr="00D355C9" w:rsidRDefault="00E3101F" w:rsidP="00C14840">
            <w:pPr>
              <w:jc w:val="both"/>
              <w:rPr>
                <w:rFonts w:eastAsia="Calibri"/>
              </w:rPr>
            </w:pPr>
            <w:r w:rsidRPr="00D355C9">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1233" w:type="pct"/>
            <w:shd w:val="clear" w:color="auto" w:fill="auto"/>
          </w:tcPr>
          <w:p w14:paraId="57932C69" w14:textId="19847D1C" w:rsidR="00E3101F" w:rsidRPr="00D355C9" w:rsidRDefault="00E3101F" w:rsidP="00C14840">
            <w:pPr>
              <w:widowControl w:val="0"/>
              <w:jc w:val="both"/>
            </w:pPr>
            <w:r w:rsidRPr="00D355C9">
              <w:rPr>
                <w:b/>
                <w:bCs/>
              </w:rPr>
              <w:t>Знать</w:t>
            </w:r>
            <w:r w:rsidRPr="00D355C9">
              <w:t>: области, в которых применение инструментов операционного менеджмента при планировании и оптимизации проекта является эффективным</w:t>
            </w:r>
            <w:r w:rsidR="00C14840">
              <w:t>.</w:t>
            </w:r>
          </w:p>
          <w:p w14:paraId="550D27BE" w14:textId="3C38EDF9" w:rsidR="00E3101F" w:rsidRPr="00D355C9" w:rsidRDefault="00E3101F" w:rsidP="00C14840">
            <w:pPr>
              <w:widowControl w:val="0"/>
              <w:jc w:val="both"/>
            </w:pPr>
            <w:r w:rsidRPr="00D355C9">
              <w:rPr>
                <w:b/>
                <w:bCs/>
              </w:rPr>
              <w:t>Уметь</w:t>
            </w:r>
            <w:r w:rsidRPr="00D355C9">
              <w:t>: применять инструменты</w:t>
            </w:r>
            <w:r w:rsidR="00C14840">
              <w:t xml:space="preserve"> </w:t>
            </w:r>
            <w:r w:rsidRPr="00D355C9">
              <w:t>логистики в операционном менеджменте при планировании и оптимизации операционной деятельности</w:t>
            </w:r>
            <w:r w:rsidR="00C14840">
              <w:t>.</w:t>
            </w:r>
          </w:p>
          <w:p w14:paraId="74BA8ECB" w14:textId="3C679EA7" w:rsidR="00E3101F" w:rsidRDefault="00E3101F" w:rsidP="00C14840">
            <w:pPr>
              <w:widowControl w:val="0"/>
              <w:jc w:val="both"/>
            </w:pPr>
          </w:p>
          <w:p w14:paraId="6E3E35CC" w14:textId="77777777" w:rsidR="00D502C9" w:rsidRPr="00D355C9" w:rsidRDefault="00D502C9" w:rsidP="00C14840">
            <w:pPr>
              <w:widowControl w:val="0"/>
              <w:jc w:val="both"/>
            </w:pPr>
          </w:p>
          <w:p w14:paraId="31571C85" w14:textId="06693667" w:rsidR="00E3101F" w:rsidRPr="00D355C9" w:rsidRDefault="00E3101F" w:rsidP="00C14840">
            <w:pPr>
              <w:widowControl w:val="0"/>
              <w:jc w:val="both"/>
            </w:pPr>
            <w:r w:rsidRPr="00D355C9">
              <w:rPr>
                <w:b/>
                <w:bCs/>
              </w:rPr>
              <w:t>Знать</w:t>
            </w:r>
            <w:r w:rsidRPr="00D355C9">
              <w:t xml:space="preserve">: теоретические основы математического анализа, теории вероятностей и математической статистики, системного анализа, </w:t>
            </w:r>
          </w:p>
          <w:p w14:paraId="406F85BC" w14:textId="6C04BF1F" w:rsidR="00E3101F" w:rsidRPr="00D355C9" w:rsidRDefault="00E3101F" w:rsidP="00C14840">
            <w:pPr>
              <w:widowControl w:val="0"/>
              <w:jc w:val="both"/>
            </w:pPr>
            <w:r w:rsidRPr="00D355C9">
              <w:t xml:space="preserve">необходимые для решения задач </w:t>
            </w:r>
            <w:r w:rsidR="00C14840">
              <w:t>операционного менеджмента.</w:t>
            </w:r>
          </w:p>
          <w:p w14:paraId="116A5C3C" w14:textId="77777777" w:rsidR="00E3101F" w:rsidRPr="00D355C9" w:rsidRDefault="00E3101F" w:rsidP="00C14840">
            <w:pPr>
              <w:widowControl w:val="0"/>
              <w:jc w:val="both"/>
            </w:pPr>
            <w:r w:rsidRPr="00D355C9">
              <w:rPr>
                <w:b/>
                <w:bCs/>
              </w:rPr>
              <w:t>Уметь</w:t>
            </w:r>
            <w:r w:rsidRPr="00D355C9">
              <w:t xml:space="preserve">: применять методы </w:t>
            </w:r>
          </w:p>
          <w:p w14:paraId="38612298" w14:textId="77777777" w:rsidR="00E3101F" w:rsidRPr="00D355C9" w:rsidRDefault="00E3101F" w:rsidP="00C14840">
            <w:pPr>
              <w:widowControl w:val="0"/>
              <w:jc w:val="both"/>
            </w:pPr>
            <w:r w:rsidRPr="00D355C9">
              <w:t xml:space="preserve">математического анализа и </w:t>
            </w:r>
          </w:p>
          <w:p w14:paraId="0178EEEC" w14:textId="77777777" w:rsidR="00E3101F" w:rsidRPr="00D355C9" w:rsidRDefault="00E3101F" w:rsidP="00C14840">
            <w:pPr>
              <w:widowControl w:val="0"/>
              <w:jc w:val="both"/>
            </w:pPr>
            <w:r w:rsidRPr="00D355C9">
              <w:t xml:space="preserve">моделирования, </w:t>
            </w:r>
            <w:r w:rsidRPr="00D355C9">
              <w:lastRenderedPageBreak/>
              <w:t xml:space="preserve">теоретического </w:t>
            </w:r>
          </w:p>
          <w:p w14:paraId="17729513" w14:textId="77777777" w:rsidR="00E3101F" w:rsidRPr="00D355C9" w:rsidRDefault="00E3101F" w:rsidP="00C14840">
            <w:pPr>
              <w:widowControl w:val="0"/>
              <w:jc w:val="both"/>
            </w:pPr>
            <w:r w:rsidRPr="00D355C9">
              <w:t xml:space="preserve">и экспериментального </w:t>
            </w:r>
          </w:p>
          <w:p w14:paraId="21CDBC5E" w14:textId="77777777" w:rsidR="00E3101F" w:rsidRPr="00D355C9" w:rsidRDefault="00E3101F" w:rsidP="00C14840">
            <w:pPr>
              <w:widowControl w:val="0"/>
              <w:jc w:val="both"/>
            </w:pPr>
            <w:r w:rsidRPr="00D355C9">
              <w:t xml:space="preserve">исследования для решения задач </w:t>
            </w:r>
          </w:p>
          <w:p w14:paraId="758CD634" w14:textId="6CC0258B" w:rsidR="00E3101F" w:rsidRPr="00D355C9" w:rsidRDefault="00E3101F" w:rsidP="00C14840">
            <w:pPr>
              <w:jc w:val="both"/>
              <w:rPr>
                <w:rFonts w:eastAsia="Calibri"/>
              </w:rPr>
            </w:pPr>
            <w:r w:rsidRPr="00D355C9">
              <w:t>операционного менеджмента.</w:t>
            </w:r>
          </w:p>
        </w:tc>
        <w:tc>
          <w:tcPr>
            <w:tcW w:w="1779" w:type="pct"/>
            <w:shd w:val="clear" w:color="auto" w:fill="auto"/>
          </w:tcPr>
          <w:p w14:paraId="6780B9DE" w14:textId="77777777" w:rsidR="00E3101F" w:rsidRPr="00C14840" w:rsidRDefault="00E3101F" w:rsidP="00C14840">
            <w:pPr>
              <w:widowControl w:val="0"/>
              <w:tabs>
                <w:tab w:val="left" w:pos="993"/>
              </w:tabs>
              <w:jc w:val="both"/>
              <w:rPr>
                <w:b/>
              </w:rPr>
            </w:pPr>
            <w:r w:rsidRPr="00C14840">
              <w:rPr>
                <w:b/>
              </w:rPr>
              <w:lastRenderedPageBreak/>
              <w:t>Задание 1</w:t>
            </w:r>
          </w:p>
          <w:p w14:paraId="5067676B" w14:textId="77777777" w:rsidR="00E3101F" w:rsidRPr="00C14840" w:rsidRDefault="00E3101F" w:rsidP="00C14840">
            <w:pPr>
              <w:widowControl w:val="0"/>
              <w:tabs>
                <w:tab w:val="left" w:pos="993"/>
              </w:tabs>
              <w:jc w:val="both"/>
            </w:pPr>
            <w:r w:rsidRPr="00C14840">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14:paraId="29F751AF" w14:textId="77777777" w:rsidR="00E3101F" w:rsidRPr="00C14840" w:rsidRDefault="00E3101F" w:rsidP="00C14840">
            <w:pPr>
              <w:widowControl w:val="0"/>
              <w:tabs>
                <w:tab w:val="left" w:pos="993"/>
              </w:tabs>
              <w:jc w:val="both"/>
              <w:rPr>
                <w:b/>
              </w:rPr>
            </w:pPr>
          </w:p>
          <w:p w14:paraId="100569F0" w14:textId="77777777" w:rsidR="00E3101F" w:rsidRPr="00C14840" w:rsidRDefault="00E3101F" w:rsidP="00C14840">
            <w:pPr>
              <w:widowControl w:val="0"/>
              <w:tabs>
                <w:tab w:val="left" w:pos="993"/>
              </w:tabs>
              <w:jc w:val="both"/>
              <w:rPr>
                <w:b/>
              </w:rPr>
            </w:pPr>
            <w:r w:rsidRPr="00C14840">
              <w:rPr>
                <w:b/>
              </w:rPr>
              <w:t>Задание 2</w:t>
            </w:r>
          </w:p>
          <w:p w14:paraId="3ABDDAFA" w14:textId="77777777" w:rsidR="00E3101F" w:rsidRPr="00C14840" w:rsidRDefault="00E3101F" w:rsidP="00C14840">
            <w:pPr>
              <w:widowControl w:val="0"/>
              <w:tabs>
                <w:tab w:val="left" w:pos="993"/>
              </w:tabs>
              <w:jc w:val="both"/>
            </w:pPr>
            <w:r w:rsidRPr="00C14840">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sidRPr="00C14840">
              <w:t>Проранжируйте</w:t>
            </w:r>
            <w:proofErr w:type="spellEnd"/>
            <w:r w:rsidRPr="00C14840">
              <w:t xml:space="preserve"> факторы, влияющие на выбор проекта в сфере банковских технологий.</w:t>
            </w:r>
          </w:p>
          <w:p w14:paraId="20868AE7" w14:textId="723AA872" w:rsidR="00E3101F" w:rsidRPr="00C14840" w:rsidRDefault="00E3101F" w:rsidP="00C14840">
            <w:pPr>
              <w:widowControl w:val="0"/>
              <w:tabs>
                <w:tab w:val="left" w:pos="993"/>
              </w:tabs>
              <w:jc w:val="both"/>
              <w:rPr>
                <w:b/>
              </w:rPr>
            </w:pPr>
          </w:p>
          <w:p w14:paraId="4F5D1AD8" w14:textId="41DBAD01" w:rsidR="00E3101F" w:rsidRPr="00C14840" w:rsidRDefault="00E3101F" w:rsidP="00C14840">
            <w:pPr>
              <w:widowControl w:val="0"/>
              <w:tabs>
                <w:tab w:val="left" w:pos="993"/>
              </w:tabs>
              <w:jc w:val="both"/>
              <w:rPr>
                <w:b/>
              </w:rPr>
            </w:pPr>
          </w:p>
          <w:p w14:paraId="648B90D7" w14:textId="40448FBB" w:rsidR="00E3101F" w:rsidRPr="00C14840" w:rsidRDefault="00E3101F" w:rsidP="00C14840">
            <w:pPr>
              <w:widowControl w:val="0"/>
              <w:tabs>
                <w:tab w:val="left" w:pos="993"/>
              </w:tabs>
              <w:jc w:val="both"/>
              <w:rPr>
                <w:b/>
              </w:rPr>
            </w:pPr>
            <w:r w:rsidRPr="00C14840">
              <w:rPr>
                <w:b/>
              </w:rPr>
              <w:t>Задание 3</w:t>
            </w:r>
          </w:p>
          <w:p w14:paraId="59406889" w14:textId="77777777" w:rsidR="00E3101F" w:rsidRPr="00C14840" w:rsidRDefault="00E3101F" w:rsidP="00C14840">
            <w:pPr>
              <w:widowControl w:val="0"/>
              <w:tabs>
                <w:tab w:val="left" w:pos="993"/>
              </w:tabs>
              <w:jc w:val="both"/>
            </w:pPr>
            <w:r w:rsidRPr="00C14840">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14:paraId="16F74735" w14:textId="77777777" w:rsidR="00E3101F" w:rsidRPr="00C14840" w:rsidRDefault="00E3101F" w:rsidP="00C14840">
            <w:pPr>
              <w:widowControl w:val="0"/>
              <w:tabs>
                <w:tab w:val="left" w:pos="993"/>
              </w:tabs>
              <w:jc w:val="both"/>
              <w:rPr>
                <w:b/>
              </w:rPr>
            </w:pPr>
          </w:p>
          <w:p w14:paraId="27738443" w14:textId="77777777" w:rsidR="00E3101F" w:rsidRPr="00C14840" w:rsidRDefault="00E3101F" w:rsidP="00C14840">
            <w:pPr>
              <w:widowControl w:val="0"/>
              <w:tabs>
                <w:tab w:val="left" w:pos="993"/>
              </w:tabs>
              <w:jc w:val="both"/>
              <w:rPr>
                <w:b/>
              </w:rPr>
            </w:pPr>
            <w:r w:rsidRPr="00C14840">
              <w:rPr>
                <w:b/>
              </w:rPr>
              <w:t>Задание 4</w:t>
            </w:r>
          </w:p>
          <w:p w14:paraId="3702923C" w14:textId="15A5C72C" w:rsidR="00E3101F" w:rsidRPr="00C14840" w:rsidRDefault="00E3101F" w:rsidP="00C14840">
            <w:pPr>
              <w:jc w:val="both"/>
              <w:rPr>
                <w:rFonts w:eastAsia="Calibri"/>
              </w:rPr>
            </w:pPr>
            <w:r w:rsidRPr="00C14840">
              <w:t xml:space="preserve">Проанализируйте стандарты международной системы построения бизнес-процессов, основанных на справочниках и </w:t>
            </w:r>
            <w:r w:rsidRPr="00C14840">
              <w:lastRenderedPageBreak/>
              <w:t>системах управления базами данных. Разработайте предложения по совершенствованию системы управления бизнес-процессами, согласно требований заложенных в стандартах.</w:t>
            </w:r>
          </w:p>
        </w:tc>
      </w:tr>
    </w:tbl>
    <w:p w14:paraId="3101AF24" w14:textId="7BFA3F02" w:rsidR="00084E2E" w:rsidRDefault="00084E2E" w:rsidP="000D3127">
      <w:pPr>
        <w:widowControl w:val="0"/>
        <w:spacing w:line="360" w:lineRule="auto"/>
        <w:jc w:val="both"/>
        <w:rPr>
          <w:b/>
          <w:bCs/>
          <w:sz w:val="28"/>
          <w:szCs w:val="28"/>
        </w:rPr>
      </w:pPr>
    </w:p>
    <w:p w14:paraId="7251814F" w14:textId="77777777" w:rsidR="00084E2E" w:rsidRDefault="00084E2E" w:rsidP="007D7EE3">
      <w:pPr>
        <w:widowControl w:val="0"/>
        <w:spacing w:line="360" w:lineRule="auto"/>
        <w:ind w:firstLine="709"/>
        <w:jc w:val="both"/>
        <w:rPr>
          <w:b/>
          <w:bCs/>
          <w:sz w:val="28"/>
          <w:szCs w:val="28"/>
        </w:rPr>
      </w:pPr>
    </w:p>
    <w:p w14:paraId="425EA135" w14:textId="76428E14" w:rsidR="007D7EE3" w:rsidRPr="00D355C9" w:rsidRDefault="007D7EE3" w:rsidP="007D7EE3">
      <w:pPr>
        <w:widowControl w:val="0"/>
        <w:spacing w:line="360" w:lineRule="auto"/>
        <w:ind w:firstLine="709"/>
        <w:jc w:val="both"/>
        <w:rPr>
          <w:b/>
          <w:bCs/>
          <w:sz w:val="28"/>
          <w:szCs w:val="28"/>
        </w:rPr>
      </w:pPr>
      <w:r w:rsidRPr="00D355C9">
        <w:rPr>
          <w:b/>
          <w:bCs/>
          <w:sz w:val="28"/>
          <w:szCs w:val="28"/>
        </w:rPr>
        <w:t>Примеры тестовых заданий по дисциплине для промежуточной аттестации</w:t>
      </w:r>
    </w:p>
    <w:p w14:paraId="435B4146" w14:textId="77777777" w:rsidR="007D7EE3" w:rsidRPr="00D355C9" w:rsidRDefault="007D7EE3" w:rsidP="007D7EE3">
      <w:pPr>
        <w:widowControl w:val="0"/>
        <w:spacing w:line="360" w:lineRule="auto"/>
        <w:ind w:firstLine="709"/>
        <w:jc w:val="both"/>
        <w:rPr>
          <w:sz w:val="28"/>
          <w:szCs w:val="28"/>
        </w:rPr>
      </w:pPr>
      <w:r w:rsidRPr="00D355C9">
        <w:rPr>
          <w:sz w:val="28"/>
          <w:szCs w:val="28"/>
        </w:rPr>
        <w:t xml:space="preserve">1. Чем система бережливого производства отличается от программы улучшения? </w:t>
      </w:r>
    </w:p>
    <w:p w14:paraId="1EE3FE29" w14:textId="77777777" w:rsidR="007D7EE3" w:rsidRPr="00D355C9" w:rsidRDefault="007D7EE3" w:rsidP="007D7EE3">
      <w:pPr>
        <w:widowControl w:val="0"/>
        <w:spacing w:line="360" w:lineRule="auto"/>
        <w:ind w:firstLine="709"/>
        <w:jc w:val="both"/>
        <w:rPr>
          <w:sz w:val="28"/>
          <w:szCs w:val="28"/>
        </w:rPr>
      </w:pPr>
      <w:r w:rsidRPr="00D355C9">
        <w:rPr>
          <w:sz w:val="28"/>
          <w:szCs w:val="28"/>
        </w:rPr>
        <w:t xml:space="preserve">А) Бережливое производство – это программа улучшения деятельности предприятия. </w:t>
      </w:r>
    </w:p>
    <w:p w14:paraId="2B9A3BAB" w14:textId="77777777" w:rsidR="007D7EE3" w:rsidRPr="00D355C9" w:rsidRDefault="007D7EE3" w:rsidP="007D7EE3">
      <w:pPr>
        <w:widowControl w:val="0"/>
        <w:spacing w:line="360" w:lineRule="auto"/>
        <w:ind w:firstLine="709"/>
        <w:jc w:val="both"/>
        <w:rPr>
          <w:sz w:val="28"/>
          <w:szCs w:val="28"/>
        </w:rPr>
      </w:pPr>
      <w:r w:rsidRPr="00D355C9">
        <w:rPr>
          <w:sz w:val="28"/>
          <w:szCs w:val="28"/>
        </w:rPr>
        <w:t xml:space="preserve">Б) Бережливое производство – это программа радикальной перестройки всей системы управления. </w:t>
      </w:r>
    </w:p>
    <w:p w14:paraId="56EFE19E" w14:textId="77777777" w:rsidR="007D7EE3" w:rsidRPr="00D355C9" w:rsidRDefault="007D7EE3" w:rsidP="007D7EE3">
      <w:pPr>
        <w:spacing w:line="360" w:lineRule="auto"/>
        <w:ind w:firstLine="709"/>
        <w:jc w:val="both"/>
        <w:rPr>
          <w:sz w:val="28"/>
          <w:szCs w:val="28"/>
        </w:rPr>
      </w:pPr>
      <w:r w:rsidRPr="00D355C9">
        <w:rPr>
          <w:sz w:val="28"/>
          <w:szCs w:val="28"/>
        </w:rPr>
        <w:t xml:space="preserve">В) Бережливое производство – это способ компоновки различных типов оборудования. </w:t>
      </w:r>
    </w:p>
    <w:p w14:paraId="4BAF43B6" w14:textId="77777777" w:rsidR="007D7EE3" w:rsidRPr="00D355C9" w:rsidRDefault="007D7EE3" w:rsidP="007D7EE3">
      <w:pPr>
        <w:spacing w:line="360" w:lineRule="auto"/>
        <w:ind w:firstLine="709"/>
        <w:jc w:val="both"/>
        <w:rPr>
          <w:sz w:val="28"/>
          <w:szCs w:val="28"/>
        </w:rPr>
      </w:pPr>
      <w:r w:rsidRPr="00D355C9">
        <w:rPr>
          <w:sz w:val="28"/>
          <w:szCs w:val="28"/>
        </w:rPr>
        <w:t xml:space="preserve">2. Что такое «Стандартные Операционные Карты»? </w:t>
      </w:r>
    </w:p>
    <w:p w14:paraId="1DC58ABD" w14:textId="77777777" w:rsidR="007D7EE3" w:rsidRPr="00D355C9" w:rsidRDefault="007D7EE3" w:rsidP="007D7EE3">
      <w:pPr>
        <w:spacing w:line="360" w:lineRule="auto"/>
        <w:ind w:firstLine="709"/>
        <w:jc w:val="both"/>
        <w:rPr>
          <w:sz w:val="28"/>
          <w:szCs w:val="28"/>
        </w:rPr>
      </w:pPr>
      <w:r w:rsidRPr="00D355C9">
        <w:rPr>
          <w:sz w:val="28"/>
          <w:szCs w:val="28"/>
        </w:rPr>
        <w:t xml:space="preserve">А) Это документы, содержащие экономическую информацию о деятельности предприятия. </w:t>
      </w:r>
    </w:p>
    <w:p w14:paraId="3E684489" w14:textId="77777777" w:rsidR="007D7EE3" w:rsidRPr="00D355C9" w:rsidRDefault="007D7EE3" w:rsidP="007D7EE3">
      <w:pPr>
        <w:spacing w:line="360" w:lineRule="auto"/>
        <w:ind w:firstLine="709"/>
        <w:jc w:val="both"/>
        <w:rPr>
          <w:sz w:val="28"/>
          <w:szCs w:val="28"/>
        </w:rPr>
      </w:pPr>
      <w:r w:rsidRPr="00D355C9">
        <w:rPr>
          <w:sz w:val="28"/>
          <w:szCs w:val="28"/>
        </w:rPr>
        <w:t xml:space="preserve">Б) Это документы, описывающие шаги (элементы) в процедуре, которым необходимо следовать. </w:t>
      </w:r>
    </w:p>
    <w:p w14:paraId="411A075F" w14:textId="77777777" w:rsidR="007D7EE3" w:rsidRPr="00D355C9" w:rsidRDefault="007D7EE3" w:rsidP="007D7EE3">
      <w:pPr>
        <w:spacing w:line="360" w:lineRule="auto"/>
        <w:ind w:firstLine="709"/>
        <w:jc w:val="both"/>
        <w:rPr>
          <w:sz w:val="28"/>
          <w:szCs w:val="28"/>
        </w:rPr>
      </w:pPr>
      <w:r w:rsidRPr="00D355C9">
        <w:rPr>
          <w:sz w:val="28"/>
          <w:szCs w:val="28"/>
        </w:rPr>
        <w:t xml:space="preserve">В) Это документы, описывающие шаги анализа хозяйственной деятельности. </w:t>
      </w:r>
    </w:p>
    <w:p w14:paraId="1E99ABEB" w14:textId="77777777" w:rsidR="007D7EE3" w:rsidRPr="00D355C9" w:rsidRDefault="007D7EE3" w:rsidP="007D7EE3">
      <w:pPr>
        <w:spacing w:line="360" w:lineRule="auto"/>
        <w:ind w:firstLine="709"/>
        <w:jc w:val="both"/>
        <w:rPr>
          <w:sz w:val="28"/>
          <w:szCs w:val="28"/>
        </w:rPr>
      </w:pPr>
      <w:r w:rsidRPr="00D355C9">
        <w:rPr>
          <w:sz w:val="28"/>
          <w:szCs w:val="28"/>
        </w:rPr>
        <w:t xml:space="preserve">3. Дайте определение понятию «ценность». </w:t>
      </w:r>
    </w:p>
    <w:p w14:paraId="08651923" w14:textId="77777777" w:rsidR="007D7EE3" w:rsidRPr="00D355C9" w:rsidRDefault="007D7EE3" w:rsidP="007D7EE3">
      <w:pPr>
        <w:spacing w:line="360" w:lineRule="auto"/>
        <w:ind w:firstLine="709"/>
        <w:jc w:val="both"/>
        <w:rPr>
          <w:sz w:val="28"/>
          <w:szCs w:val="28"/>
        </w:rPr>
      </w:pPr>
      <w:r w:rsidRPr="00D355C9">
        <w:rPr>
          <w:sz w:val="28"/>
          <w:szCs w:val="28"/>
        </w:rPr>
        <w:t xml:space="preserve">А) Ценность – совокупность свойств продукта, имеющих стоимость. </w:t>
      </w:r>
    </w:p>
    <w:p w14:paraId="29820120" w14:textId="77777777" w:rsidR="007D7EE3" w:rsidRPr="00D355C9" w:rsidRDefault="007D7EE3" w:rsidP="007D7EE3">
      <w:pPr>
        <w:spacing w:line="360" w:lineRule="auto"/>
        <w:ind w:firstLine="709"/>
        <w:jc w:val="both"/>
        <w:rPr>
          <w:sz w:val="28"/>
          <w:szCs w:val="28"/>
        </w:rPr>
      </w:pPr>
      <w:r w:rsidRPr="00D355C9">
        <w:rPr>
          <w:sz w:val="28"/>
          <w:szCs w:val="28"/>
        </w:rPr>
        <w:t xml:space="preserve">Б) Ценность – совокупность свойств продукта, которые указаны в прайс-листе компании. </w:t>
      </w:r>
    </w:p>
    <w:p w14:paraId="7B71DEF2" w14:textId="77777777" w:rsidR="007D7EE3" w:rsidRPr="00D355C9" w:rsidRDefault="007D7EE3" w:rsidP="007D7EE3">
      <w:pPr>
        <w:spacing w:line="360" w:lineRule="auto"/>
        <w:ind w:firstLine="709"/>
        <w:jc w:val="both"/>
        <w:rPr>
          <w:sz w:val="28"/>
          <w:szCs w:val="28"/>
        </w:rPr>
      </w:pPr>
      <w:r w:rsidRPr="00D355C9">
        <w:rPr>
          <w:sz w:val="28"/>
          <w:szCs w:val="28"/>
        </w:rPr>
        <w:t xml:space="preserve">В) Ценность – совокупность свойств продукта или услуги, за которые потребитель готов заплатить поставщику. </w:t>
      </w:r>
    </w:p>
    <w:p w14:paraId="5A82DE34" w14:textId="77777777" w:rsidR="007D7EE3" w:rsidRPr="00D355C9" w:rsidRDefault="007D7EE3" w:rsidP="007D7EE3">
      <w:pPr>
        <w:spacing w:line="360" w:lineRule="auto"/>
        <w:ind w:firstLine="709"/>
        <w:jc w:val="both"/>
        <w:rPr>
          <w:sz w:val="28"/>
          <w:szCs w:val="28"/>
        </w:rPr>
      </w:pPr>
      <w:r w:rsidRPr="00D355C9">
        <w:rPr>
          <w:sz w:val="28"/>
          <w:szCs w:val="28"/>
        </w:rPr>
        <w:t>4. Определите систему «Точно вовремя (</w:t>
      </w:r>
      <w:proofErr w:type="spellStart"/>
      <w:r w:rsidRPr="00D355C9">
        <w:rPr>
          <w:sz w:val="28"/>
          <w:szCs w:val="28"/>
        </w:rPr>
        <w:t>just-in-time</w:t>
      </w:r>
      <w:proofErr w:type="spellEnd"/>
      <w:r w:rsidRPr="00D355C9">
        <w:rPr>
          <w:sz w:val="28"/>
          <w:szCs w:val="28"/>
        </w:rPr>
        <w:t xml:space="preserve">, JIT)». </w:t>
      </w:r>
    </w:p>
    <w:p w14:paraId="69934722" w14:textId="77777777" w:rsidR="007D7EE3" w:rsidRPr="00D355C9" w:rsidRDefault="007D7EE3" w:rsidP="007D7EE3">
      <w:pPr>
        <w:spacing w:line="360" w:lineRule="auto"/>
        <w:ind w:firstLine="709"/>
        <w:jc w:val="both"/>
        <w:rPr>
          <w:sz w:val="28"/>
          <w:szCs w:val="28"/>
        </w:rPr>
      </w:pPr>
      <w:r w:rsidRPr="00D355C9">
        <w:rPr>
          <w:sz w:val="28"/>
          <w:szCs w:val="28"/>
        </w:rPr>
        <w:lastRenderedPageBreak/>
        <w:t xml:space="preserve">А) Это система, при которой изделия производятся и доставляются в нужное место точно в нужное время и в нужном количестве. </w:t>
      </w:r>
    </w:p>
    <w:p w14:paraId="521CBFD0" w14:textId="77777777" w:rsidR="007D7EE3" w:rsidRPr="00D355C9" w:rsidRDefault="007D7EE3" w:rsidP="007D7EE3">
      <w:pPr>
        <w:spacing w:line="360" w:lineRule="auto"/>
        <w:ind w:firstLine="709"/>
        <w:jc w:val="both"/>
        <w:rPr>
          <w:sz w:val="28"/>
          <w:szCs w:val="28"/>
        </w:rPr>
      </w:pPr>
      <w:r w:rsidRPr="00D355C9">
        <w:rPr>
          <w:sz w:val="28"/>
          <w:szCs w:val="28"/>
        </w:rPr>
        <w:t xml:space="preserve">Б) Это система, при которой изделия производятся и доставляются в соответствии со временем работы поставщика. </w:t>
      </w:r>
    </w:p>
    <w:p w14:paraId="33F76DF3" w14:textId="77777777" w:rsidR="007D7EE3" w:rsidRPr="00D355C9" w:rsidRDefault="007D7EE3" w:rsidP="007D7EE3">
      <w:pPr>
        <w:spacing w:line="360" w:lineRule="auto"/>
        <w:ind w:firstLine="709"/>
        <w:jc w:val="both"/>
        <w:rPr>
          <w:sz w:val="28"/>
          <w:szCs w:val="28"/>
        </w:rPr>
      </w:pPr>
      <w:r w:rsidRPr="00D355C9">
        <w:rPr>
          <w:sz w:val="28"/>
          <w:szCs w:val="28"/>
        </w:rPr>
        <w:t xml:space="preserve">В) Это система, при которой изделия доставляются в нужное место. </w:t>
      </w:r>
    </w:p>
    <w:p w14:paraId="3641BF85" w14:textId="77777777" w:rsidR="007D7EE3" w:rsidRPr="00D355C9" w:rsidRDefault="007D7EE3" w:rsidP="007D7EE3">
      <w:pPr>
        <w:spacing w:line="360" w:lineRule="auto"/>
        <w:ind w:firstLine="709"/>
        <w:jc w:val="both"/>
        <w:rPr>
          <w:sz w:val="28"/>
          <w:szCs w:val="28"/>
        </w:rPr>
      </w:pPr>
      <w:r w:rsidRPr="00D355C9">
        <w:rPr>
          <w:sz w:val="28"/>
          <w:szCs w:val="28"/>
        </w:rPr>
        <w:t xml:space="preserve">5. Как называется в системе бережливого производства «защита от ошибок»? </w:t>
      </w:r>
    </w:p>
    <w:p w14:paraId="135D2CA8" w14:textId="77777777" w:rsidR="007D7EE3" w:rsidRPr="00D355C9" w:rsidRDefault="007D7EE3" w:rsidP="007D7EE3">
      <w:pPr>
        <w:spacing w:line="360" w:lineRule="auto"/>
        <w:ind w:firstLine="709"/>
        <w:jc w:val="both"/>
        <w:rPr>
          <w:sz w:val="28"/>
          <w:szCs w:val="28"/>
        </w:rPr>
      </w:pPr>
      <w:r w:rsidRPr="00D355C9">
        <w:rPr>
          <w:sz w:val="28"/>
          <w:szCs w:val="28"/>
        </w:rPr>
        <w:t>А) Пока-</w:t>
      </w:r>
      <w:proofErr w:type="spellStart"/>
      <w:r w:rsidRPr="00D355C9">
        <w:rPr>
          <w:sz w:val="28"/>
          <w:szCs w:val="28"/>
        </w:rPr>
        <w:t>ёкэ</w:t>
      </w:r>
      <w:proofErr w:type="spellEnd"/>
      <w:r w:rsidRPr="00D355C9">
        <w:rPr>
          <w:sz w:val="28"/>
          <w:szCs w:val="28"/>
        </w:rPr>
        <w:t xml:space="preserve">. </w:t>
      </w:r>
    </w:p>
    <w:p w14:paraId="7886EC9D" w14:textId="77777777" w:rsidR="007D7EE3" w:rsidRPr="00D355C9" w:rsidRDefault="007D7EE3" w:rsidP="007D7EE3">
      <w:pPr>
        <w:spacing w:line="360" w:lineRule="auto"/>
        <w:ind w:firstLine="709"/>
        <w:jc w:val="both"/>
        <w:rPr>
          <w:sz w:val="28"/>
          <w:szCs w:val="28"/>
        </w:rPr>
      </w:pPr>
      <w:r w:rsidRPr="00D355C9">
        <w:rPr>
          <w:sz w:val="28"/>
          <w:szCs w:val="28"/>
        </w:rPr>
        <w:t xml:space="preserve">Б) </w:t>
      </w:r>
      <w:proofErr w:type="spellStart"/>
      <w:r w:rsidRPr="00D355C9">
        <w:rPr>
          <w:sz w:val="28"/>
          <w:szCs w:val="28"/>
        </w:rPr>
        <w:t>Кайзен</w:t>
      </w:r>
      <w:proofErr w:type="spellEnd"/>
      <w:r w:rsidRPr="00D355C9">
        <w:rPr>
          <w:sz w:val="28"/>
          <w:szCs w:val="28"/>
        </w:rPr>
        <w:t xml:space="preserve">. </w:t>
      </w:r>
    </w:p>
    <w:p w14:paraId="6B303D17" w14:textId="77777777" w:rsidR="007D7EE3" w:rsidRPr="00D355C9" w:rsidRDefault="007D7EE3" w:rsidP="007D7EE3">
      <w:pPr>
        <w:spacing w:line="360" w:lineRule="auto"/>
        <w:ind w:firstLine="709"/>
        <w:jc w:val="both"/>
        <w:rPr>
          <w:sz w:val="28"/>
          <w:szCs w:val="28"/>
        </w:rPr>
      </w:pPr>
      <w:r w:rsidRPr="00D355C9">
        <w:rPr>
          <w:sz w:val="28"/>
          <w:szCs w:val="28"/>
        </w:rPr>
        <w:t xml:space="preserve">В) </w:t>
      </w:r>
      <w:proofErr w:type="spellStart"/>
      <w:r w:rsidRPr="00D355C9">
        <w:rPr>
          <w:sz w:val="28"/>
          <w:szCs w:val="28"/>
        </w:rPr>
        <w:t>Обея</w:t>
      </w:r>
      <w:proofErr w:type="spellEnd"/>
      <w:r w:rsidRPr="00D355C9">
        <w:rPr>
          <w:sz w:val="28"/>
          <w:szCs w:val="28"/>
        </w:rPr>
        <w:t xml:space="preserve">. </w:t>
      </w:r>
    </w:p>
    <w:p w14:paraId="34A49783" w14:textId="77777777" w:rsidR="007D7EE3" w:rsidRPr="00D355C9" w:rsidRDefault="007D7EE3" w:rsidP="007D7EE3">
      <w:pPr>
        <w:spacing w:line="360" w:lineRule="auto"/>
        <w:ind w:firstLine="709"/>
        <w:jc w:val="both"/>
        <w:rPr>
          <w:sz w:val="28"/>
          <w:szCs w:val="28"/>
        </w:rPr>
      </w:pPr>
      <w:r w:rsidRPr="00D355C9">
        <w:rPr>
          <w:sz w:val="28"/>
          <w:szCs w:val="28"/>
        </w:rPr>
        <w:t xml:space="preserve">6) Как называется деятельность, при которой потребляются ресурсы, но не создает ценности для потребителя? </w:t>
      </w:r>
    </w:p>
    <w:p w14:paraId="295555AE" w14:textId="77777777" w:rsidR="007D7EE3" w:rsidRPr="00D355C9" w:rsidRDefault="007D7EE3" w:rsidP="007D7EE3">
      <w:pPr>
        <w:spacing w:line="360" w:lineRule="auto"/>
        <w:ind w:firstLine="709"/>
        <w:jc w:val="both"/>
        <w:rPr>
          <w:sz w:val="28"/>
          <w:szCs w:val="28"/>
        </w:rPr>
      </w:pPr>
      <w:r w:rsidRPr="00D355C9">
        <w:rPr>
          <w:sz w:val="28"/>
          <w:szCs w:val="28"/>
        </w:rPr>
        <w:t xml:space="preserve">А) </w:t>
      </w:r>
      <w:proofErr w:type="spellStart"/>
      <w:r w:rsidRPr="00D355C9">
        <w:rPr>
          <w:sz w:val="28"/>
          <w:szCs w:val="28"/>
        </w:rPr>
        <w:t>Мури</w:t>
      </w:r>
      <w:proofErr w:type="spellEnd"/>
      <w:r w:rsidRPr="00D355C9">
        <w:rPr>
          <w:sz w:val="28"/>
          <w:szCs w:val="28"/>
        </w:rPr>
        <w:t xml:space="preserve">. </w:t>
      </w:r>
    </w:p>
    <w:p w14:paraId="49C4CCED" w14:textId="77777777" w:rsidR="007D7EE3" w:rsidRPr="00D355C9" w:rsidRDefault="007D7EE3" w:rsidP="007D7EE3">
      <w:pPr>
        <w:spacing w:line="360" w:lineRule="auto"/>
        <w:ind w:firstLine="709"/>
        <w:jc w:val="both"/>
        <w:rPr>
          <w:sz w:val="28"/>
          <w:szCs w:val="28"/>
        </w:rPr>
      </w:pPr>
      <w:r w:rsidRPr="00D355C9">
        <w:rPr>
          <w:sz w:val="28"/>
          <w:szCs w:val="28"/>
        </w:rPr>
        <w:t xml:space="preserve">Б) Муда. </w:t>
      </w:r>
    </w:p>
    <w:p w14:paraId="1DF67C56" w14:textId="77777777" w:rsidR="007D7EE3" w:rsidRPr="00D355C9" w:rsidRDefault="007D7EE3" w:rsidP="007D7EE3">
      <w:pPr>
        <w:spacing w:line="360" w:lineRule="auto"/>
        <w:ind w:firstLine="709"/>
        <w:jc w:val="both"/>
        <w:rPr>
          <w:sz w:val="28"/>
          <w:szCs w:val="28"/>
        </w:rPr>
      </w:pPr>
      <w:r w:rsidRPr="00D355C9">
        <w:rPr>
          <w:sz w:val="28"/>
          <w:szCs w:val="28"/>
        </w:rPr>
        <w:t xml:space="preserve">В) Мура. </w:t>
      </w:r>
    </w:p>
    <w:p w14:paraId="140CB9B9" w14:textId="77777777" w:rsidR="007D7EE3" w:rsidRPr="00D355C9" w:rsidRDefault="007D7EE3" w:rsidP="007D7EE3">
      <w:pPr>
        <w:spacing w:line="360" w:lineRule="auto"/>
        <w:ind w:firstLine="709"/>
        <w:jc w:val="both"/>
        <w:rPr>
          <w:sz w:val="28"/>
          <w:szCs w:val="28"/>
        </w:rPr>
      </w:pPr>
      <w:r w:rsidRPr="00D355C9">
        <w:rPr>
          <w:sz w:val="28"/>
          <w:szCs w:val="28"/>
        </w:rPr>
        <w:t xml:space="preserve">7. Что такое визуальный контроль? </w:t>
      </w:r>
    </w:p>
    <w:p w14:paraId="473DB6D0" w14:textId="77777777" w:rsidR="007D7EE3" w:rsidRPr="00D355C9" w:rsidRDefault="007D7EE3" w:rsidP="007D7EE3">
      <w:pPr>
        <w:spacing w:line="360" w:lineRule="auto"/>
        <w:ind w:firstLine="709"/>
        <w:jc w:val="both"/>
        <w:rPr>
          <w:sz w:val="28"/>
          <w:szCs w:val="28"/>
        </w:rPr>
      </w:pPr>
      <w:r w:rsidRPr="00D355C9">
        <w:rPr>
          <w:sz w:val="28"/>
          <w:szCs w:val="28"/>
        </w:rPr>
        <w:t xml:space="preserve">А) Визуальный контроль – оценка качества изготовления продукции методом осмотра или тактильным способом. </w:t>
      </w:r>
    </w:p>
    <w:p w14:paraId="259B23C7" w14:textId="77777777" w:rsidR="007D7EE3" w:rsidRPr="00D355C9" w:rsidRDefault="007D7EE3" w:rsidP="007D7EE3">
      <w:pPr>
        <w:spacing w:line="360" w:lineRule="auto"/>
        <w:ind w:firstLine="709"/>
        <w:jc w:val="both"/>
        <w:rPr>
          <w:sz w:val="28"/>
          <w:szCs w:val="28"/>
        </w:rPr>
      </w:pPr>
      <w:r w:rsidRPr="00D355C9">
        <w:rPr>
          <w:sz w:val="28"/>
          <w:szCs w:val="28"/>
        </w:rPr>
        <w:t xml:space="preserve">Б) Визуальный контроль – оценка способа изготовления продукции. </w:t>
      </w:r>
    </w:p>
    <w:p w14:paraId="4BB85771" w14:textId="77777777" w:rsidR="007D7EE3" w:rsidRPr="00D355C9" w:rsidRDefault="007D7EE3" w:rsidP="007D7EE3">
      <w:pPr>
        <w:spacing w:line="360" w:lineRule="auto"/>
        <w:ind w:firstLine="709"/>
        <w:jc w:val="both"/>
        <w:rPr>
          <w:sz w:val="28"/>
          <w:szCs w:val="28"/>
        </w:rPr>
      </w:pPr>
      <w:r w:rsidRPr="00D355C9">
        <w:rPr>
          <w:sz w:val="28"/>
          <w:szCs w:val="28"/>
        </w:rPr>
        <w:t xml:space="preserve">В) Визуальный контроль – оценка времени изготовления продукции методом осмотра. </w:t>
      </w:r>
    </w:p>
    <w:p w14:paraId="79FF7532" w14:textId="77777777" w:rsidR="007D7EE3" w:rsidRPr="00D355C9" w:rsidRDefault="007D7EE3" w:rsidP="007D7EE3">
      <w:pPr>
        <w:spacing w:line="360" w:lineRule="auto"/>
        <w:ind w:firstLine="709"/>
        <w:jc w:val="both"/>
        <w:rPr>
          <w:sz w:val="28"/>
          <w:szCs w:val="28"/>
        </w:rPr>
      </w:pPr>
      <w:r w:rsidRPr="00D355C9">
        <w:rPr>
          <w:sz w:val="28"/>
          <w:szCs w:val="28"/>
        </w:rPr>
        <w:t xml:space="preserve">8. Как можно определить время такта? </w:t>
      </w:r>
    </w:p>
    <w:p w14:paraId="583FF5A0" w14:textId="77777777" w:rsidR="007D7EE3" w:rsidRPr="00D355C9" w:rsidRDefault="007D7EE3" w:rsidP="007D7EE3">
      <w:pPr>
        <w:spacing w:line="360" w:lineRule="auto"/>
        <w:ind w:firstLine="709"/>
        <w:jc w:val="both"/>
        <w:rPr>
          <w:sz w:val="28"/>
          <w:szCs w:val="28"/>
        </w:rPr>
      </w:pPr>
      <w:r w:rsidRPr="00D355C9">
        <w:rPr>
          <w:sz w:val="28"/>
          <w:szCs w:val="28"/>
        </w:rPr>
        <w:t xml:space="preserve">А) Это интервал времени, через который потребитель требует заказанную продукцию от поставщика. </w:t>
      </w:r>
    </w:p>
    <w:p w14:paraId="28BEDBB6" w14:textId="77777777" w:rsidR="007D7EE3" w:rsidRPr="00D355C9" w:rsidRDefault="007D7EE3" w:rsidP="007D7EE3">
      <w:pPr>
        <w:spacing w:line="360" w:lineRule="auto"/>
        <w:ind w:firstLine="709"/>
        <w:jc w:val="both"/>
        <w:rPr>
          <w:sz w:val="28"/>
          <w:szCs w:val="28"/>
        </w:rPr>
      </w:pPr>
      <w:r w:rsidRPr="00D355C9">
        <w:rPr>
          <w:sz w:val="28"/>
          <w:szCs w:val="28"/>
        </w:rPr>
        <w:t xml:space="preserve">Б) Это интервал времени, через который производитель может выпускать продукцию. </w:t>
      </w:r>
    </w:p>
    <w:p w14:paraId="3CFF8DC3" w14:textId="77777777" w:rsidR="007D7EE3" w:rsidRPr="00D355C9" w:rsidRDefault="007D7EE3" w:rsidP="007D7EE3">
      <w:pPr>
        <w:spacing w:line="360" w:lineRule="auto"/>
        <w:ind w:firstLine="709"/>
        <w:jc w:val="both"/>
        <w:rPr>
          <w:sz w:val="28"/>
          <w:szCs w:val="28"/>
        </w:rPr>
      </w:pPr>
      <w:r w:rsidRPr="00D355C9">
        <w:rPr>
          <w:sz w:val="28"/>
          <w:szCs w:val="28"/>
        </w:rPr>
        <w:t xml:space="preserve">В) Это интервал времени, через который потребитель требует замены продукции. </w:t>
      </w:r>
    </w:p>
    <w:p w14:paraId="32EE57F8" w14:textId="77777777" w:rsidR="007D7EE3" w:rsidRPr="00D355C9" w:rsidRDefault="007D7EE3" w:rsidP="007D7EE3">
      <w:pPr>
        <w:spacing w:line="360" w:lineRule="auto"/>
        <w:ind w:firstLine="709"/>
        <w:jc w:val="both"/>
        <w:rPr>
          <w:sz w:val="28"/>
          <w:szCs w:val="28"/>
        </w:rPr>
      </w:pPr>
      <w:r w:rsidRPr="00D355C9">
        <w:rPr>
          <w:sz w:val="28"/>
          <w:szCs w:val="28"/>
        </w:rPr>
        <w:t>9. Определите понятие «</w:t>
      </w:r>
      <w:proofErr w:type="spellStart"/>
      <w:r w:rsidRPr="00D355C9">
        <w:rPr>
          <w:sz w:val="28"/>
          <w:szCs w:val="28"/>
        </w:rPr>
        <w:t>Кайдзен</w:t>
      </w:r>
      <w:proofErr w:type="spellEnd"/>
      <w:r w:rsidRPr="00D355C9">
        <w:rPr>
          <w:sz w:val="28"/>
          <w:szCs w:val="28"/>
        </w:rPr>
        <w:t xml:space="preserve">». </w:t>
      </w:r>
    </w:p>
    <w:p w14:paraId="7CB18EAC" w14:textId="77777777" w:rsidR="007D7EE3" w:rsidRPr="00D355C9" w:rsidRDefault="007D7EE3" w:rsidP="007D7EE3">
      <w:pPr>
        <w:spacing w:line="360" w:lineRule="auto"/>
        <w:ind w:firstLine="709"/>
        <w:jc w:val="both"/>
        <w:rPr>
          <w:sz w:val="28"/>
          <w:szCs w:val="28"/>
        </w:rPr>
      </w:pPr>
      <w:r w:rsidRPr="00D355C9">
        <w:rPr>
          <w:sz w:val="28"/>
          <w:szCs w:val="28"/>
        </w:rPr>
        <w:lastRenderedPageBreak/>
        <w:t xml:space="preserve">А) Непрерывное совершенствование деятельности персонала по повышению квалификации </w:t>
      </w:r>
    </w:p>
    <w:p w14:paraId="42BB448F" w14:textId="77777777" w:rsidR="007D7EE3" w:rsidRPr="00D355C9" w:rsidRDefault="007D7EE3" w:rsidP="007D7EE3">
      <w:pPr>
        <w:spacing w:line="360" w:lineRule="auto"/>
        <w:ind w:firstLine="709"/>
        <w:jc w:val="both"/>
        <w:rPr>
          <w:sz w:val="28"/>
          <w:szCs w:val="28"/>
        </w:rPr>
      </w:pPr>
      <w:r w:rsidRPr="00D355C9">
        <w:rPr>
          <w:sz w:val="28"/>
          <w:szCs w:val="28"/>
        </w:rPr>
        <w:t xml:space="preserve">Б) Непрерывное совершенствование деятельности с вовлечением всего персонала в постоянную работу по сокращению потерь </w:t>
      </w:r>
    </w:p>
    <w:p w14:paraId="25420754" w14:textId="77777777" w:rsidR="007D7EE3" w:rsidRPr="00D355C9" w:rsidRDefault="007D7EE3" w:rsidP="007D7EE3">
      <w:pPr>
        <w:spacing w:line="360" w:lineRule="auto"/>
        <w:ind w:firstLine="709"/>
        <w:jc w:val="both"/>
        <w:rPr>
          <w:sz w:val="28"/>
          <w:szCs w:val="28"/>
        </w:rPr>
      </w:pPr>
      <w:r w:rsidRPr="00D355C9">
        <w:rPr>
          <w:sz w:val="28"/>
          <w:szCs w:val="28"/>
        </w:rPr>
        <w:t xml:space="preserve">В) Непрерывное совершенствование производственной деятельности. </w:t>
      </w:r>
    </w:p>
    <w:p w14:paraId="711FF223" w14:textId="77777777" w:rsidR="007D7EE3" w:rsidRPr="00D355C9" w:rsidRDefault="007D7EE3" w:rsidP="007D7EE3">
      <w:pPr>
        <w:spacing w:line="360" w:lineRule="auto"/>
        <w:ind w:firstLine="709"/>
        <w:jc w:val="both"/>
        <w:rPr>
          <w:sz w:val="28"/>
          <w:szCs w:val="28"/>
        </w:rPr>
      </w:pPr>
      <w:r w:rsidRPr="00D355C9">
        <w:rPr>
          <w:sz w:val="28"/>
          <w:szCs w:val="28"/>
        </w:rPr>
        <w:t>10. Что такое «</w:t>
      </w:r>
      <w:proofErr w:type="spellStart"/>
      <w:r w:rsidRPr="00D355C9">
        <w:rPr>
          <w:sz w:val="28"/>
          <w:szCs w:val="28"/>
        </w:rPr>
        <w:t>Гемба</w:t>
      </w:r>
      <w:proofErr w:type="spellEnd"/>
      <w:r w:rsidRPr="00D355C9">
        <w:rPr>
          <w:sz w:val="28"/>
          <w:szCs w:val="28"/>
        </w:rPr>
        <w:t xml:space="preserve">»? </w:t>
      </w:r>
    </w:p>
    <w:p w14:paraId="719913A3" w14:textId="77777777" w:rsidR="007D7EE3" w:rsidRPr="00D355C9" w:rsidRDefault="007D7EE3" w:rsidP="007D7EE3">
      <w:pPr>
        <w:spacing w:line="360" w:lineRule="auto"/>
        <w:ind w:firstLine="709"/>
        <w:jc w:val="both"/>
        <w:rPr>
          <w:sz w:val="28"/>
          <w:szCs w:val="28"/>
        </w:rPr>
      </w:pPr>
      <w:r w:rsidRPr="00D355C9">
        <w:rPr>
          <w:sz w:val="28"/>
          <w:szCs w:val="28"/>
        </w:rPr>
        <w:t xml:space="preserve">А) Любое место, где непосредственно создаётся ценность для потребителя. </w:t>
      </w:r>
    </w:p>
    <w:p w14:paraId="189335D9" w14:textId="77777777" w:rsidR="007D7EE3" w:rsidRPr="00D355C9" w:rsidRDefault="007D7EE3" w:rsidP="007D7EE3">
      <w:pPr>
        <w:widowControl w:val="0"/>
        <w:spacing w:line="360" w:lineRule="auto"/>
        <w:ind w:firstLine="709"/>
        <w:jc w:val="both"/>
        <w:rPr>
          <w:sz w:val="28"/>
          <w:szCs w:val="28"/>
        </w:rPr>
      </w:pPr>
      <w:r w:rsidRPr="00D355C9">
        <w:rPr>
          <w:sz w:val="28"/>
          <w:szCs w:val="28"/>
        </w:rPr>
        <w:t xml:space="preserve">Б) Производственный цех. </w:t>
      </w:r>
    </w:p>
    <w:p w14:paraId="62859362" w14:textId="77777777" w:rsidR="007D7EE3" w:rsidRPr="00D355C9" w:rsidRDefault="007D7EE3" w:rsidP="007D7EE3">
      <w:pPr>
        <w:widowControl w:val="0"/>
        <w:spacing w:line="360" w:lineRule="auto"/>
        <w:ind w:firstLine="709"/>
        <w:jc w:val="both"/>
        <w:rPr>
          <w:sz w:val="28"/>
          <w:szCs w:val="28"/>
        </w:rPr>
      </w:pPr>
      <w:r w:rsidRPr="00D355C9">
        <w:rPr>
          <w:sz w:val="28"/>
          <w:szCs w:val="28"/>
        </w:rPr>
        <w:t xml:space="preserve">В) Офисное здание. </w:t>
      </w:r>
    </w:p>
    <w:p w14:paraId="71B0F4A6" w14:textId="6D08B118" w:rsidR="002036EB" w:rsidRPr="00D355C9" w:rsidRDefault="002036EB" w:rsidP="00FA42F5">
      <w:pPr>
        <w:spacing w:line="360" w:lineRule="auto"/>
        <w:ind w:firstLine="708"/>
        <w:jc w:val="both"/>
        <w:rPr>
          <w:sz w:val="28"/>
          <w:szCs w:val="28"/>
        </w:rPr>
      </w:pPr>
    </w:p>
    <w:p w14:paraId="516C4780" w14:textId="77777777" w:rsidR="00E3101F" w:rsidRPr="00D355C9" w:rsidRDefault="00E3101F" w:rsidP="00E3101F">
      <w:pPr>
        <w:keepNext/>
        <w:keepLines/>
        <w:spacing w:line="360" w:lineRule="auto"/>
        <w:jc w:val="center"/>
        <w:outlineLvl w:val="3"/>
      </w:pPr>
      <w:r w:rsidRPr="00D355C9">
        <w:rPr>
          <w:b/>
          <w:iCs/>
          <w:kern w:val="2"/>
          <w:sz w:val="28"/>
          <w:szCs w:val="28"/>
        </w:rPr>
        <w:t>Примерный перечень вопросов к экзамену</w:t>
      </w:r>
    </w:p>
    <w:p w14:paraId="41FFCED8" w14:textId="77777777" w:rsidR="00E3101F" w:rsidRPr="00D355C9" w:rsidRDefault="00E3101F" w:rsidP="00C14840">
      <w:pPr>
        <w:widowControl w:val="0"/>
        <w:spacing w:line="360" w:lineRule="auto"/>
        <w:ind w:firstLine="709"/>
        <w:jc w:val="both"/>
        <w:rPr>
          <w:sz w:val="28"/>
          <w:szCs w:val="28"/>
        </w:rPr>
      </w:pPr>
      <w:r w:rsidRPr="00D355C9">
        <w:rPr>
          <w:sz w:val="28"/>
          <w:szCs w:val="28"/>
        </w:rPr>
        <w:t>1.Характеристика и факторы выбора производственных операционных стратегий.</w:t>
      </w:r>
    </w:p>
    <w:p w14:paraId="0DAF0A0A" w14:textId="77777777" w:rsidR="00E3101F" w:rsidRPr="00D355C9" w:rsidRDefault="00E3101F" w:rsidP="00C14840">
      <w:pPr>
        <w:widowControl w:val="0"/>
        <w:spacing w:line="360" w:lineRule="auto"/>
        <w:ind w:firstLine="709"/>
        <w:jc w:val="both"/>
        <w:rPr>
          <w:sz w:val="28"/>
          <w:szCs w:val="28"/>
        </w:rPr>
      </w:pPr>
      <w:r w:rsidRPr="00D355C9">
        <w:rPr>
          <w:sz w:val="28"/>
          <w:szCs w:val="28"/>
        </w:rPr>
        <w:t xml:space="preserve">2. Характеристика и факторы выбора операционных стратегий в сфере услуг. </w:t>
      </w:r>
    </w:p>
    <w:p w14:paraId="0F20E5BF" w14:textId="77777777" w:rsidR="00E3101F" w:rsidRPr="00D355C9" w:rsidRDefault="00E3101F" w:rsidP="00C14840">
      <w:pPr>
        <w:widowControl w:val="0"/>
        <w:spacing w:line="360" w:lineRule="auto"/>
        <w:ind w:firstLine="709"/>
        <w:jc w:val="both"/>
        <w:rPr>
          <w:sz w:val="28"/>
          <w:szCs w:val="28"/>
        </w:rPr>
      </w:pPr>
      <w:r w:rsidRPr="00D355C9">
        <w:rPr>
          <w:sz w:val="28"/>
          <w:szCs w:val="28"/>
        </w:rPr>
        <w:t xml:space="preserve">3. Виды и содержание операционных стратегий, их значение для управления организациями. </w:t>
      </w:r>
    </w:p>
    <w:p w14:paraId="7C1A8821" w14:textId="77777777" w:rsidR="00E3101F" w:rsidRPr="00D355C9" w:rsidRDefault="00E3101F" w:rsidP="00E3101F">
      <w:pPr>
        <w:spacing w:line="360" w:lineRule="auto"/>
        <w:ind w:firstLine="709"/>
        <w:jc w:val="both"/>
        <w:rPr>
          <w:sz w:val="28"/>
          <w:szCs w:val="28"/>
        </w:rPr>
      </w:pPr>
      <w:r w:rsidRPr="00D355C9">
        <w:rPr>
          <w:sz w:val="28"/>
          <w:szCs w:val="28"/>
        </w:rPr>
        <w:t>4. Взаимозависимость управления операционными стратегиями и стратегического менеджмента.</w:t>
      </w:r>
    </w:p>
    <w:p w14:paraId="20E55F96" w14:textId="77777777" w:rsidR="00E3101F" w:rsidRPr="00D355C9" w:rsidRDefault="00E3101F" w:rsidP="00E3101F">
      <w:pPr>
        <w:spacing w:line="360" w:lineRule="auto"/>
        <w:ind w:firstLine="709"/>
        <w:jc w:val="both"/>
        <w:rPr>
          <w:sz w:val="28"/>
          <w:szCs w:val="28"/>
        </w:rPr>
      </w:pPr>
      <w:r w:rsidRPr="00D355C9">
        <w:rPr>
          <w:sz w:val="28"/>
          <w:szCs w:val="28"/>
        </w:rPr>
        <w:t>5. Принципы, критерии и эффективность стратегического размещения производственных мощностей.</w:t>
      </w:r>
    </w:p>
    <w:p w14:paraId="1A90D23D" w14:textId="77777777" w:rsidR="00E3101F" w:rsidRPr="00D355C9" w:rsidRDefault="00E3101F" w:rsidP="00E3101F">
      <w:pPr>
        <w:spacing w:line="360" w:lineRule="auto"/>
        <w:ind w:firstLine="709"/>
        <w:jc w:val="both"/>
        <w:rPr>
          <w:sz w:val="28"/>
          <w:szCs w:val="28"/>
        </w:rPr>
      </w:pPr>
      <w:r w:rsidRPr="00D355C9">
        <w:rPr>
          <w:sz w:val="28"/>
          <w:szCs w:val="28"/>
        </w:rPr>
        <w:t>6. Принципы стратегического и операционного менеджмента в организации сервисных систем и процессов обслуживания.</w:t>
      </w:r>
    </w:p>
    <w:p w14:paraId="40DE3258" w14:textId="77777777" w:rsidR="00E3101F" w:rsidRPr="00D355C9" w:rsidRDefault="00E3101F" w:rsidP="00E3101F">
      <w:pPr>
        <w:spacing w:line="360" w:lineRule="auto"/>
        <w:ind w:firstLine="709"/>
        <w:jc w:val="both"/>
        <w:rPr>
          <w:sz w:val="28"/>
          <w:szCs w:val="28"/>
        </w:rPr>
      </w:pPr>
      <w:r w:rsidRPr="00D355C9">
        <w:rPr>
          <w:sz w:val="28"/>
          <w:szCs w:val="28"/>
        </w:rPr>
        <w:t xml:space="preserve">7. Принципы, анализ организации и эффективность современных систем организации «точно </w:t>
      </w:r>
      <w:proofErr w:type="gramStart"/>
      <w:r w:rsidRPr="00D355C9">
        <w:rPr>
          <w:sz w:val="28"/>
          <w:szCs w:val="28"/>
        </w:rPr>
        <w:t>во время</w:t>
      </w:r>
      <w:proofErr w:type="gramEnd"/>
      <w:r w:rsidRPr="00D355C9">
        <w:rPr>
          <w:sz w:val="28"/>
          <w:szCs w:val="28"/>
        </w:rPr>
        <w:t>».</w:t>
      </w:r>
    </w:p>
    <w:p w14:paraId="273E3F0D" w14:textId="77777777" w:rsidR="00E3101F" w:rsidRPr="00D355C9" w:rsidRDefault="00E3101F" w:rsidP="00E3101F">
      <w:pPr>
        <w:spacing w:line="360" w:lineRule="auto"/>
        <w:ind w:firstLine="709"/>
        <w:jc w:val="both"/>
        <w:rPr>
          <w:sz w:val="28"/>
          <w:szCs w:val="28"/>
        </w:rPr>
      </w:pPr>
      <w:r w:rsidRPr="00D355C9">
        <w:rPr>
          <w:sz w:val="28"/>
          <w:szCs w:val="28"/>
        </w:rPr>
        <w:t>8. Анализ операций и критериев эффективности процессов проектирования продукции.</w:t>
      </w:r>
    </w:p>
    <w:p w14:paraId="1A058A7A" w14:textId="77777777" w:rsidR="00E3101F" w:rsidRPr="00D355C9" w:rsidRDefault="00E3101F" w:rsidP="00E3101F">
      <w:pPr>
        <w:spacing w:line="360" w:lineRule="auto"/>
        <w:ind w:firstLine="709"/>
        <w:jc w:val="both"/>
        <w:rPr>
          <w:sz w:val="28"/>
          <w:szCs w:val="28"/>
        </w:rPr>
      </w:pPr>
      <w:r w:rsidRPr="00D355C9">
        <w:rPr>
          <w:sz w:val="28"/>
          <w:szCs w:val="28"/>
        </w:rPr>
        <w:t>9. Принципы и концепции формирования современных технологических процессов.</w:t>
      </w:r>
    </w:p>
    <w:p w14:paraId="619E1900" w14:textId="77777777" w:rsidR="00E3101F" w:rsidRPr="00D355C9" w:rsidRDefault="00E3101F" w:rsidP="00E3101F">
      <w:pPr>
        <w:spacing w:line="360" w:lineRule="auto"/>
        <w:ind w:firstLine="709"/>
        <w:jc w:val="both"/>
        <w:rPr>
          <w:sz w:val="28"/>
          <w:szCs w:val="28"/>
        </w:rPr>
      </w:pPr>
      <w:r w:rsidRPr="00D355C9">
        <w:rPr>
          <w:sz w:val="28"/>
          <w:szCs w:val="28"/>
        </w:rPr>
        <w:t>10. Типы производств и современные подходы управления операциями.</w:t>
      </w:r>
    </w:p>
    <w:p w14:paraId="0931F510" w14:textId="77777777" w:rsidR="00E3101F" w:rsidRPr="00D355C9" w:rsidRDefault="00E3101F" w:rsidP="00E3101F">
      <w:pPr>
        <w:spacing w:line="360" w:lineRule="auto"/>
        <w:ind w:firstLine="709"/>
        <w:jc w:val="both"/>
        <w:rPr>
          <w:sz w:val="28"/>
          <w:szCs w:val="28"/>
        </w:rPr>
      </w:pPr>
      <w:r w:rsidRPr="00D355C9">
        <w:rPr>
          <w:sz w:val="28"/>
          <w:szCs w:val="28"/>
        </w:rPr>
        <w:lastRenderedPageBreak/>
        <w:t>11. Современные модели проектирования продукции и задачи стратегического менеджмента.</w:t>
      </w:r>
    </w:p>
    <w:p w14:paraId="5C93150B" w14:textId="77777777" w:rsidR="00E3101F" w:rsidRPr="00D355C9" w:rsidRDefault="00E3101F" w:rsidP="00E3101F">
      <w:pPr>
        <w:spacing w:line="360" w:lineRule="auto"/>
        <w:ind w:firstLine="709"/>
        <w:jc w:val="both"/>
        <w:rPr>
          <w:sz w:val="28"/>
          <w:szCs w:val="28"/>
        </w:rPr>
      </w:pPr>
      <w:r w:rsidRPr="00D355C9">
        <w:rPr>
          <w:sz w:val="28"/>
          <w:szCs w:val="28"/>
        </w:rPr>
        <w:t>12. Модели инновационных процессов и эффективность операционного менеджмента.</w:t>
      </w:r>
    </w:p>
    <w:p w14:paraId="119B239C" w14:textId="77777777" w:rsidR="00E3101F" w:rsidRPr="00D355C9" w:rsidRDefault="00E3101F" w:rsidP="00E3101F">
      <w:pPr>
        <w:spacing w:line="360" w:lineRule="auto"/>
        <w:ind w:firstLine="709"/>
        <w:jc w:val="both"/>
        <w:rPr>
          <w:sz w:val="28"/>
          <w:szCs w:val="28"/>
        </w:rPr>
      </w:pPr>
      <w:r w:rsidRPr="00D355C9">
        <w:rPr>
          <w:sz w:val="28"/>
          <w:szCs w:val="28"/>
        </w:rPr>
        <w:t>13. Технологичность, эффективность и конкурентоспособность на операционном уровне в современном бизнесе.</w:t>
      </w:r>
    </w:p>
    <w:p w14:paraId="07B1DEA2" w14:textId="77777777" w:rsidR="00E3101F" w:rsidRPr="00D355C9" w:rsidRDefault="00E3101F" w:rsidP="00E3101F">
      <w:pPr>
        <w:spacing w:line="360" w:lineRule="auto"/>
        <w:ind w:firstLine="709"/>
        <w:jc w:val="both"/>
        <w:rPr>
          <w:sz w:val="28"/>
          <w:szCs w:val="28"/>
        </w:rPr>
      </w:pPr>
      <w:r w:rsidRPr="00D355C9">
        <w:rPr>
          <w:sz w:val="28"/>
          <w:szCs w:val="28"/>
        </w:rPr>
        <w:t>14. Характеристика и эффективность статистических методов управления качеством.</w:t>
      </w:r>
    </w:p>
    <w:p w14:paraId="4DB6A0DA" w14:textId="77777777" w:rsidR="00E3101F" w:rsidRPr="00D355C9" w:rsidRDefault="00E3101F" w:rsidP="00E3101F">
      <w:pPr>
        <w:spacing w:line="360" w:lineRule="auto"/>
        <w:ind w:firstLine="709"/>
        <w:jc w:val="both"/>
        <w:rPr>
          <w:sz w:val="28"/>
          <w:szCs w:val="28"/>
        </w:rPr>
      </w:pPr>
      <w:r w:rsidRPr="00D355C9">
        <w:rPr>
          <w:sz w:val="28"/>
          <w:szCs w:val="28"/>
        </w:rPr>
        <w:t>15. Современные стандарты систем управления качеством и эффективность.</w:t>
      </w:r>
    </w:p>
    <w:p w14:paraId="7245A748" w14:textId="77777777" w:rsidR="00E3101F" w:rsidRPr="00D355C9" w:rsidRDefault="00E3101F" w:rsidP="00E3101F">
      <w:pPr>
        <w:spacing w:line="360" w:lineRule="auto"/>
        <w:ind w:firstLine="709"/>
        <w:jc w:val="both"/>
        <w:rPr>
          <w:sz w:val="28"/>
          <w:szCs w:val="28"/>
        </w:rPr>
      </w:pPr>
      <w:r w:rsidRPr="00D355C9">
        <w:rPr>
          <w:sz w:val="28"/>
          <w:szCs w:val="28"/>
        </w:rPr>
        <w:t>16. Характеристика и эволюция международных стандартов серии ISO 9000.</w:t>
      </w:r>
    </w:p>
    <w:p w14:paraId="752F580F" w14:textId="77777777" w:rsidR="00E3101F" w:rsidRPr="00D355C9" w:rsidRDefault="00E3101F" w:rsidP="00E3101F">
      <w:pPr>
        <w:spacing w:line="360" w:lineRule="auto"/>
        <w:ind w:firstLine="709"/>
        <w:jc w:val="both"/>
        <w:rPr>
          <w:sz w:val="28"/>
          <w:szCs w:val="28"/>
        </w:rPr>
      </w:pPr>
      <w:r w:rsidRPr="00D355C9">
        <w:rPr>
          <w:sz w:val="28"/>
          <w:szCs w:val="28"/>
        </w:rPr>
        <w:t xml:space="preserve">17. Роль и принципы системы управления качеством в операционном менеджменте. </w:t>
      </w:r>
    </w:p>
    <w:p w14:paraId="34522EA9" w14:textId="77777777" w:rsidR="00E3101F" w:rsidRPr="00D355C9" w:rsidRDefault="00E3101F" w:rsidP="00E3101F">
      <w:pPr>
        <w:spacing w:line="360" w:lineRule="auto"/>
        <w:ind w:firstLine="709"/>
        <w:jc w:val="both"/>
        <w:rPr>
          <w:sz w:val="28"/>
          <w:szCs w:val="28"/>
        </w:rPr>
      </w:pPr>
      <w:r w:rsidRPr="00D355C9">
        <w:rPr>
          <w:sz w:val="28"/>
          <w:szCs w:val="28"/>
        </w:rPr>
        <w:t>18. Стратегические задачи повышения качества и конкурентоспособности на операционном уровне.</w:t>
      </w:r>
    </w:p>
    <w:p w14:paraId="4FD4E2EF" w14:textId="77777777" w:rsidR="00E3101F" w:rsidRPr="00D355C9" w:rsidRDefault="00E3101F" w:rsidP="00E3101F">
      <w:pPr>
        <w:spacing w:line="360" w:lineRule="auto"/>
        <w:ind w:firstLine="709"/>
        <w:jc w:val="both"/>
        <w:rPr>
          <w:sz w:val="28"/>
          <w:szCs w:val="28"/>
        </w:rPr>
      </w:pPr>
      <w:r w:rsidRPr="00D355C9">
        <w:rPr>
          <w:sz w:val="28"/>
          <w:szCs w:val="28"/>
        </w:rPr>
        <w:t>19. Концептуальные идеи управления качеством и их современное значение, тенденции развития и эффективность.</w:t>
      </w:r>
    </w:p>
    <w:p w14:paraId="3512C6FD" w14:textId="77777777" w:rsidR="00E3101F" w:rsidRPr="00D355C9" w:rsidRDefault="00E3101F" w:rsidP="00E3101F">
      <w:pPr>
        <w:spacing w:line="360" w:lineRule="auto"/>
        <w:ind w:firstLine="709"/>
        <w:jc w:val="both"/>
        <w:rPr>
          <w:sz w:val="28"/>
          <w:szCs w:val="28"/>
        </w:rPr>
      </w:pPr>
      <w:r w:rsidRPr="00D355C9">
        <w:rPr>
          <w:sz w:val="28"/>
          <w:szCs w:val="28"/>
        </w:rPr>
        <w:t>20. Состояние системы нормирования и эффективность операционного менеджмента.</w:t>
      </w:r>
    </w:p>
    <w:p w14:paraId="2C689B6C" w14:textId="77777777" w:rsidR="00E3101F" w:rsidRPr="00D355C9" w:rsidRDefault="00E3101F" w:rsidP="00E3101F">
      <w:pPr>
        <w:spacing w:line="360" w:lineRule="auto"/>
        <w:ind w:firstLine="709"/>
        <w:jc w:val="both"/>
        <w:rPr>
          <w:sz w:val="28"/>
          <w:szCs w:val="28"/>
        </w:rPr>
      </w:pPr>
      <w:r w:rsidRPr="00D355C9">
        <w:rPr>
          <w:sz w:val="28"/>
          <w:szCs w:val="28"/>
        </w:rPr>
        <w:t xml:space="preserve">21. Характеристика методов исследования трудовых процессов и их эффективность. </w:t>
      </w:r>
    </w:p>
    <w:p w14:paraId="441F4AF6" w14:textId="77777777" w:rsidR="00E3101F" w:rsidRPr="00D355C9" w:rsidRDefault="00E3101F" w:rsidP="00E3101F">
      <w:pPr>
        <w:spacing w:line="360" w:lineRule="auto"/>
        <w:ind w:firstLine="709"/>
        <w:jc w:val="both"/>
        <w:rPr>
          <w:sz w:val="28"/>
          <w:szCs w:val="28"/>
        </w:rPr>
      </w:pPr>
      <w:r w:rsidRPr="00D355C9">
        <w:rPr>
          <w:sz w:val="28"/>
          <w:szCs w:val="28"/>
        </w:rPr>
        <w:t>22. Возможности и ограничения методов нормирования труда и практика операционного менеджмента.</w:t>
      </w:r>
    </w:p>
    <w:p w14:paraId="7F8B9934" w14:textId="77777777" w:rsidR="00E3101F" w:rsidRPr="00D355C9" w:rsidRDefault="00E3101F" w:rsidP="00E3101F">
      <w:pPr>
        <w:spacing w:line="360" w:lineRule="auto"/>
        <w:ind w:firstLine="709"/>
        <w:jc w:val="both"/>
        <w:rPr>
          <w:sz w:val="28"/>
          <w:szCs w:val="28"/>
        </w:rPr>
      </w:pPr>
      <w:r w:rsidRPr="00D355C9">
        <w:rPr>
          <w:sz w:val="28"/>
          <w:szCs w:val="28"/>
        </w:rPr>
        <w:t xml:space="preserve">23. Повышение производительности труда и качество операционного менеджмента. </w:t>
      </w:r>
    </w:p>
    <w:p w14:paraId="298157ED" w14:textId="77777777" w:rsidR="00E3101F" w:rsidRPr="00D355C9" w:rsidRDefault="00E3101F" w:rsidP="00E3101F">
      <w:pPr>
        <w:spacing w:line="360" w:lineRule="auto"/>
        <w:ind w:firstLine="709"/>
        <w:jc w:val="both"/>
        <w:rPr>
          <w:sz w:val="28"/>
          <w:szCs w:val="28"/>
        </w:rPr>
      </w:pPr>
      <w:r w:rsidRPr="00D355C9">
        <w:rPr>
          <w:sz w:val="28"/>
          <w:szCs w:val="28"/>
        </w:rPr>
        <w:t>24. Методы и эффективность планирования труда на операционном уровне.</w:t>
      </w:r>
    </w:p>
    <w:p w14:paraId="6216F8A3" w14:textId="77777777" w:rsidR="00E3101F" w:rsidRPr="00D355C9" w:rsidRDefault="00E3101F" w:rsidP="00E3101F">
      <w:pPr>
        <w:spacing w:line="360" w:lineRule="auto"/>
        <w:ind w:firstLine="709"/>
        <w:jc w:val="both"/>
        <w:rPr>
          <w:sz w:val="28"/>
          <w:szCs w:val="28"/>
        </w:rPr>
      </w:pPr>
      <w:r w:rsidRPr="00D355C9">
        <w:rPr>
          <w:sz w:val="28"/>
          <w:szCs w:val="28"/>
        </w:rPr>
        <w:t>25. Сравнительная характеристика современных идей планирования труда и показателей оценки эффективности.</w:t>
      </w:r>
    </w:p>
    <w:p w14:paraId="264D6161" w14:textId="77777777" w:rsidR="00E3101F" w:rsidRPr="00D355C9" w:rsidRDefault="00E3101F" w:rsidP="00E3101F">
      <w:pPr>
        <w:spacing w:line="360" w:lineRule="auto"/>
        <w:ind w:firstLine="709"/>
        <w:jc w:val="both"/>
        <w:rPr>
          <w:sz w:val="28"/>
          <w:szCs w:val="28"/>
        </w:rPr>
      </w:pPr>
      <w:r w:rsidRPr="00D355C9">
        <w:rPr>
          <w:sz w:val="28"/>
          <w:szCs w:val="28"/>
        </w:rPr>
        <w:lastRenderedPageBreak/>
        <w:t>26. Содержание и задачи эффективной логистики в системе снабжения.</w:t>
      </w:r>
    </w:p>
    <w:p w14:paraId="019D89C1" w14:textId="77777777" w:rsidR="00E3101F" w:rsidRPr="00D355C9" w:rsidRDefault="00E3101F" w:rsidP="00E3101F">
      <w:pPr>
        <w:spacing w:line="360" w:lineRule="auto"/>
        <w:ind w:firstLine="709"/>
        <w:jc w:val="both"/>
        <w:rPr>
          <w:sz w:val="28"/>
          <w:szCs w:val="28"/>
        </w:rPr>
      </w:pPr>
      <w:r w:rsidRPr="00D355C9">
        <w:rPr>
          <w:sz w:val="28"/>
          <w:szCs w:val="28"/>
        </w:rPr>
        <w:t>27. Возможности и задачи организации аутсорсинга в логистике и системы снабжения.</w:t>
      </w:r>
    </w:p>
    <w:p w14:paraId="13BA577B" w14:textId="77777777" w:rsidR="00E3101F" w:rsidRPr="00D355C9" w:rsidRDefault="00E3101F" w:rsidP="00E3101F">
      <w:pPr>
        <w:spacing w:line="360" w:lineRule="auto"/>
        <w:ind w:firstLine="709"/>
        <w:jc w:val="both"/>
        <w:rPr>
          <w:sz w:val="28"/>
          <w:szCs w:val="28"/>
        </w:rPr>
      </w:pPr>
      <w:r w:rsidRPr="00D355C9">
        <w:rPr>
          <w:sz w:val="28"/>
          <w:szCs w:val="28"/>
        </w:rPr>
        <w:t xml:space="preserve">28. Организация, эффективность и риски логистики. </w:t>
      </w:r>
    </w:p>
    <w:p w14:paraId="6EBABD28" w14:textId="77777777" w:rsidR="00E3101F" w:rsidRPr="00D355C9" w:rsidRDefault="00E3101F" w:rsidP="00E3101F">
      <w:pPr>
        <w:spacing w:line="360" w:lineRule="auto"/>
        <w:ind w:firstLine="709"/>
        <w:jc w:val="both"/>
        <w:rPr>
          <w:sz w:val="28"/>
          <w:szCs w:val="28"/>
        </w:rPr>
      </w:pPr>
      <w:r w:rsidRPr="00D355C9">
        <w:rPr>
          <w:sz w:val="28"/>
          <w:szCs w:val="28"/>
        </w:rPr>
        <w:t xml:space="preserve">29. Принципы и эффективность организации закупок «точно </w:t>
      </w:r>
      <w:proofErr w:type="gramStart"/>
      <w:r w:rsidRPr="00D355C9">
        <w:rPr>
          <w:sz w:val="28"/>
          <w:szCs w:val="28"/>
        </w:rPr>
        <w:t>во время</w:t>
      </w:r>
      <w:proofErr w:type="gramEnd"/>
      <w:r w:rsidRPr="00D355C9">
        <w:rPr>
          <w:sz w:val="28"/>
          <w:szCs w:val="28"/>
        </w:rPr>
        <w:t xml:space="preserve">». </w:t>
      </w:r>
    </w:p>
    <w:p w14:paraId="0CF7AB12" w14:textId="77777777" w:rsidR="00E3101F" w:rsidRPr="00D355C9" w:rsidRDefault="00E3101F" w:rsidP="00E3101F">
      <w:pPr>
        <w:spacing w:line="360" w:lineRule="auto"/>
        <w:ind w:firstLine="709"/>
        <w:jc w:val="both"/>
        <w:rPr>
          <w:sz w:val="28"/>
          <w:szCs w:val="28"/>
        </w:rPr>
      </w:pPr>
      <w:r w:rsidRPr="00D355C9">
        <w:rPr>
          <w:sz w:val="28"/>
          <w:szCs w:val="28"/>
        </w:rPr>
        <w:t xml:space="preserve">30. Тенденции и возможности глобализации логистики и стратегии бизнеса. </w:t>
      </w:r>
    </w:p>
    <w:p w14:paraId="146A9341" w14:textId="77777777" w:rsidR="00E3101F" w:rsidRPr="00D355C9" w:rsidRDefault="00E3101F" w:rsidP="00E3101F">
      <w:pPr>
        <w:spacing w:line="360" w:lineRule="auto"/>
        <w:ind w:firstLine="709"/>
        <w:jc w:val="both"/>
        <w:rPr>
          <w:sz w:val="28"/>
          <w:szCs w:val="28"/>
        </w:rPr>
      </w:pPr>
      <w:r w:rsidRPr="00D355C9">
        <w:rPr>
          <w:sz w:val="28"/>
          <w:szCs w:val="28"/>
        </w:rPr>
        <w:t xml:space="preserve">31. Принципы, ограничения и задачи планирования в логистике. </w:t>
      </w:r>
    </w:p>
    <w:p w14:paraId="579FE38D" w14:textId="77777777" w:rsidR="00E3101F" w:rsidRPr="00D355C9" w:rsidRDefault="00E3101F" w:rsidP="00E3101F">
      <w:pPr>
        <w:spacing w:line="360" w:lineRule="auto"/>
        <w:ind w:firstLine="709"/>
        <w:jc w:val="both"/>
        <w:rPr>
          <w:sz w:val="28"/>
          <w:szCs w:val="28"/>
        </w:rPr>
      </w:pPr>
      <w:r w:rsidRPr="00D355C9">
        <w:rPr>
          <w:sz w:val="28"/>
          <w:szCs w:val="28"/>
        </w:rPr>
        <w:t xml:space="preserve">32. Идеи и возможности решения транспортных задач в снабжении. </w:t>
      </w:r>
    </w:p>
    <w:p w14:paraId="2BE9883E" w14:textId="77777777" w:rsidR="00E3101F" w:rsidRPr="00D355C9" w:rsidRDefault="00E3101F" w:rsidP="00E3101F">
      <w:pPr>
        <w:spacing w:line="360" w:lineRule="auto"/>
        <w:ind w:firstLine="709"/>
        <w:jc w:val="both"/>
        <w:rPr>
          <w:sz w:val="28"/>
          <w:szCs w:val="28"/>
        </w:rPr>
      </w:pPr>
      <w:r w:rsidRPr="00D355C9">
        <w:rPr>
          <w:sz w:val="28"/>
          <w:szCs w:val="28"/>
        </w:rPr>
        <w:t xml:space="preserve">33. Принципы планирования и управление производственными, сервисными и торговыми мощностями. </w:t>
      </w:r>
    </w:p>
    <w:p w14:paraId="391C7B34" w14:textId="77777777" w:rsidR="00E3101F" w:rsidRPr="00D355C9" w:rsidRDefault="00E3101F" w:rsidP="00E3101F">
      <w:pPr>
        <w:spacing w:line="360" w:lineRule="auto"/>
        <w:ind w:firstLine="709"/>
        <w:jc w:val="both"/>
        <w:rPr>
          <w:sz w:val="28"/>
          <w:szCs w:val="28"/>
        </w:rPr>
      </w:pPr>
      <w:r w:rsidRPr="00D355C9">
        <w:rPr>
          <w:sz w:val="28"/>
          <w:szCs w:val="28"/>
        </w:rPr>
        <w:t xml:space="preserve">34. Направления повышения эффективности использования производственных, сервисных и торговых мощностей. </w:t>
      </w:r>
    </w:p>
    <w:p w14:paraId="14AF5B13" w14:textId="77777777" w:rsidR="00E3101F" w:rsidRPr="00D355C9" w:rsidRDefault="00E3101F" w:rsidP="00E3101F">
      <w:pPr>
        <w:spacing w:line="360" w:lineRule="auto"/>
        <w:ind w:firstLine="709"/>
        <w:jc w:val="both"/>
        <w:rPr>
          <w:sz w:val="28"/>
          <w:szCs w:val="28"/>
        </w:rPr>
      </w:pPr>
      <w:r w:rsidRPr="00D355C9">
        <w:rPr>
          <w:sz w:val="28"/>
          <w:szCs w:val="28"/>
        </w:rPr>
        <w:t xml:space="preserve">35. Планирование производственных, сервисных и торговых мощностей и стратегии бизнеса. </w:t>
      </w:r>
    </w:p>
    <w:p w14:paraId="2645B1EF" w14:textId="77777777" w:rsidR="00E3101F" w:rsidRPr="00D355C9" w:rsidRDefault="00E3101F" w:rsidP="00E3101F">
      <w:pPr>
        <w:spacing w:line="360" w:lineRule="auto"/>
        <w:ind w:firstLine="709"/>
        <w:jc w:val="both"/>
        <w:rPr>
          <w:sz w:val="28"/>
          <w:szCs w:val="28"/>
        </w:rPr>
      </w:pPr>
      <w:r w:rsidRPr="00D355C9">
        <w:rPr>
          <w:sz w:val="28"/>
          <w:szCs w:val="28"/>
        </w:rPr>
        <w:t xml:space="preserve">36. Планирование производственных, сервисных и торговых мощностей и бизнес-процессы. </w:t>
      </w:r>
    </w:p>
    <w:p w14:paraId="5AC7E2FB" w14:textId="77777777" w:rsidR="00E3101F" w:rsidRPr="00D355C9" w:rsidRDefault="00E3101F" w:rsidP="00E3101F">
      <w:pPr>
        <w:spacing w:line="360" w:lineRule="auto"/>
        <w:ind w:firstLine="709"/>
        <w:jc w:val="both"/>
        <w:rPr>
          <w:sz w:val="28"/>
          <w:szCs w:val="28"/>
        </w:rPr>
      </w:pPr>
      <w:r w:rsidRPr="00D355C9">
        <w:rPr>
          <w:sz w:val="28"/>
          <w:szCs w:val="28"/>
        </w:rPr>
        <w:t xml:space="preserve">37. Планирование производственных, сервисных и торговых мощностей и конкурентоспособность. </w:t>
      </w:r>
    </w:p>
    <w:p w14:paraId="415BAA20" w14:textId="77777777" w:rsidR="00E3101F" w:rsidRPr="00D355C9" w:rsidRDefault="00E3101F" w:rsidP="00E3101F">
      <w:pPr>
        <w:spacing w:line="360" w:lineRule="auto"/>
        <w:ind w:firstLine="709"/>
        <w:jc w:val="both"/>
        <w:rPr>
          <w:sz w:val="28"/>
          <w:szCs w:val="28"/>
        </w:rPr>
      </w:pPr>
      <w:r w:rsidRPr="00D355C9">
        <w:rPr>
          <w:sz w:val="28"/>
          <w:szCs w:val="28"/>
        </w:rPr>
        <w:t xml:space="preserve">38. Характеристика и возможности видов производственных планов. </w:t>
      </w:r>
    </w:p>
    <w:p w14:paraId="749A5986" w14:textId="77777777" w:rsidR="00E3101F" w:rsidRPr="00D355C9" w:rsidRDefault="00E3101F" w:rsidP="00E3101F">
      <w:pPr>
        <w:spacing w:line="360" w:lineRule="auto"/>
        <w:ind w:firstLine="709"/>
        <w:jc w:val="both"/>
        <w:rPr>
          <w:sz w:val="28"/>
          <w:szCs w:val="28"/>
        </w:rPr>
      </w:pPr>
      <w:r w:rsidRPr="00D355C9">
        <w:rPr>
          <w:sz w:val="28"/>
          <w:szCs w:val="28"/>
        </w:rPr>
        <w:t xml:space="preserve">39. Возможности и задачи календарного планирования в современных производствах. </w:t>
      </w:r>
    </w:p>
    <w:p w14:paraId="606969F5" w14:textId="77777777" w:rsidR="00E3101F" w:rsidRPr="00D355C9" w:rsidRDefault="00E3101F" w:rsidP="00E3101F">
      <w:pPr>
        <w:spacing w:line="360" w:lineRule="auto"/>
        <w:ind w:firstLine="709"/>
        <w:jc w:val="both"/>
        <w:rPr>
          <w:sz w:val="28"/>
          <w:szCs w:val="28"/>
        </w:rPr>
      </w:pPr>
      <w:r w:rsidRPr="00D355C9">
        <w:rPr>
          <w:sz w:val="28"/>
          <w:szCs w:val="28"/>
        </w:rPr>
        <w:t xml:space="preserve">40. Характеристика и возможности методов прогнозирования и их использование в операционном менеджменте. </w:t>
      </w:r>
    </w:p>
    <w:p w14:paraId="4712B4A5" w14:textId="77777777" w:rsidR="00E3101F" w:rsidRPr="00D355C9" w:rsidRDefault="00E3101F" w:rsidP="00E3101F">
      <w:pPr>
        <w:spacing w:line="360" w:lineRule="auto"/>
        <w:ind w:firstLine="709"/>
        <w:jc w:val="both"/>
        <w:rPr>
          <w:sz w:val="28"/>
          <w:szCs w:val="28"/>
        </w:rPr>
      </w:pPr>
      <w:r w:rsidRPr="00D355C9">
        <w:rPr>
          <w:sz w:val="28"/>
          <w:szCs w:val="28"/>
        </w:rPr>
        <w:t xml:space="preserve">41. Характеристика организации, видов, целей и эффективности товарно-материальных запасов. </w:t>
      </w:r>
    </w:p>
    <w:p w14:paraId="33A8F336" w14:textId="77777777" w:rsidR="00E3101F" w:rsidRPr="00D355C9" w:rsidRDefault="00E3101F" w:rsidP="00E3101F">
      <w:pPr>
        <w:spacing w:line="360" w:lineRule="auto"/>
        <w:ind w:firstLine="709"/>
        <w:jc w:val="both"/>
        <w:rPr>
          <w:sz w:val="28"/>
          <w:szCs w:val="28"/>
        </w:rPr>
      </w:pPr>
      <w:r w:rsidRPr="00D355C9">
        <w:rPr>
          <w:sz w:val="28"/>
          <w:szCs w:val="28"/>
        </w:rPr>
        <w:t xml:space="preserve">42. Эффективность и конкурентоспособность управления товарно-материальными запасами. </w:t>
      </w:r>
    </w:p>
    <w:p w14:paraId="73872D37" w14:textId="77777777" w:rsidR="00E3101F" w:rsidRPr="00D355C9" w:rsidRDefault="00E3101F" w:rsidP="00E3101F">
      <w:pPr>
        <w:spacing w:line="360" w:lineRule="auto"/>
        <w:ind w:firstLine="709"/>
        <w:jc w:val="both"/>
        <w:rPr>
          <w:sz w:val="28"/>
          <w:szCs w:val="28"/>
        </w:rPr>
      </w:pPr>
      <w:r w:rsidRPr="00D355C9">
        <w:rPr>
          <w:sz w:val="28"/>
          <w:szCs w:val="28"/>
        </w:rPr>
        <w:t xml:space="preserve">43. Задачи эффективного управления товарно-материальными запасами и минимизация рисков. </w:t>
      </w:r>
    </w:p>
    <w:p w14:paraId="23DE8594" w14:textId="77777777" w:rsidR="00E3101F" w:rsidRPr="00D355C9" w:rsidRDefault="00E3101F" w:rsidP="00E3101F">
      <w:pPr>
        <w:spacing w:line="360" w:lineRule="auto"/>
        <w:ind w:firstLine="709"/>
        <w:jc w:val="both"/>
        <w:rPr>
          <w:sz w:val="28"/>
          <w:szCs w:val="28"/>
        </w:rPr>
      </w:pPr>
      <w:r w:rsidRPr="00D355C9">
        <w:rPr>
          <w:sz w:val="28"/>
          <w:szCs w:val="28"/>
        </w:rPr>
        <w:lastRenderedPageBreak/>
        <w:t xml:space="preserve">44. Характеристика современных систем планирования и моделей управления запасами в производстве. </w:t>
      </w:r>
    </w:p>
    <w:p w14:paraId="2AB73624" w14:textId="77777777" w:rsidR="00E3101F" w:rsidRPr="00D355C9" w:rsidRDefault="00E3101F" w:rsidP="00E3101F">
      <w:pPr>
        <w:spacing w:line="360" w:lineRule="auto"/>
        <w:ind w:firstLine="709"/>
        <w:jc w:val="both"/>
        <w:rPr>
          <w:sz w:val="28"/>
          <w:szCs w:val="28"/>
        </w:rPr>
      </w:pPr>
      <w:r w:rsidRPr="00D355C9">
        <w:rPr>
          <w:sz w:val="28"/>
          <w:szCs w:val="28"/>
        </w:rPr>
        <w:t xml:space="preserve">45. Характеристика, ограничения и возможности методов анализа товарно-материальных запасов. </w:t>
      </w:r>
    </w:p>
    <w:p w14:paraId="51A4BF78" w14:textId="77777777" w:rsidR="00E3101F" w:rsidRPr="00D355C9" w:rsidRDefault="00E3101F" w:rsidP="00E3101F">
      <w:pPr>
        <w:spacing w:line="360" w:lineRule="auto"/>
        <w:ind w:firstLine="709"/>
        <w:jc w:val="both"/>
        <w:rPr>
          <w:sz w:val="28"/>
          <w:szCs w:val="28"/>
        </w:rPr>
      </w:pPr>
      <w:r w:rsidRPr="00D355C9">
        <w:rPr>
          <w:sz w:val="28"/>
          <w:szCs w:val="28"/>
        </w:rPr>
        <w:t xml:space="preserve">46. Принципы организации логистики в системах сбыта. Задачи организации логистики в системах сбыта. </w:t>
      </w:r>
    </w:p>
    <w:p w14:paraId="385247DE" w14:textId="77777777" w:rsidR="00E3101F" w:rsidRPr="00D355C9" w:rsidRDefault="00E3101F" w:rsidP="00E3101F">
      <w:pPr>
        <w:spacing w:line="360" w:lineRule="auto"/>
        <w:ind w:firstLine="709"/>
        <w:jc w:val="both"/>
        <w:rPr>
          <w:sz w:val="28"/>
          <w:szCs w:val="28"/>
        </w:rPr>
      </w:pPr>
      <w:r w:rsidRPr="00D355C9">
        <w:rPr>
          <w:sz w:val="28"/>
          <w:szCs w:val="28"/>
        </w:rPr>
        <w:t xml:space="preserve">47. Эффективность организации логистики в современных системах сбыта. </w:t>
      </w:r>
    </w:p>
    <w:p w14:paraId="479BF15B" w14:textId="77777777" w:rsidR="00E3101F" w:rsidRPr="00D355C9" w:rsidRDefault="00E3101F" w:rsidP="00E3101F">
      <w:pPr>
        <w:spacing w:line="360" w:lineRule="auto"/>
        <w:ind w:firstLine="709"/>
        <w:jc w:val="both"/>
        <w:rPr>
          <w:sz w:val="28"/>
          <w:szCs w:val="28"/>
        </w:rPr>
      </w:pPr>
      <w:r w:rsidRPr="00D355C9">
        <w:rPr>
          <w:sz w:val="28"/>
          <w:szCs w:val="28"/>
        </w:rPr>
        <w:t xml:space="preserve">48. Влияние организации логистики в системах сбыта на конкурентоспособность бизнеса и эффективность деловых стратегий. </w:t>
      </w:r>
    </w:p>
    <w:p w14:paraId="44870481" w14:textId="77777777" w:rsidR="00E3101F" w:rsidRPr="00D355C9" w:rsidRDefault="00E3101F" w:rsidP="00E3101F">
      <w:pPr>
        <w:spacing w:line="360" w:lineRule="auto"/>
        <w:ind w:firstLine="709"/>
        <w:jc w:val="both"/>
        <w:rPr>
          <w:sz w:val="28"/>
          <w:szCs w:val="28"/>
        </w:rPr>
      </w:pPr>
      <w:r w:rsidRPr="00D355C9">
        <w:rPr>
          <w:sz w:val="28"/>
          <w:szCs w:val="28"/>
        </w:rPr>
        <w:t xml:space="preserve">49. Тенденции и возможности глобализации логистики систем сбыта и стратегии бизнеса. </w:t>
      </w:r>
    </w:p>
    <w:p w14:paraId="0AC4978B" w14:textId="77777777" w:rsidR="00E3101F" w:rsidRPr="00D355C9" w:rsidRDefault="00E3101F" w:rsidP="00E3101F">
      <w:pPr>
        <w:spacing w:line="360" w:lineRule="auto"/>
        <w:ind w:firstLine="709"/>
        <w:jc w:val="both"/>
        <w:rPr>
          <w:sz w:val="28"/>
          <w:szCs w:val="28"/>
        </w:rPr>
      </w:pPr>
      <w:r w:rsidRPr="00D355C9">
        <w:rPr>
          <w:sz w:val="28"/>
          <w:szCs w:val="28"/>
        </w:rPr>
        <w:t xml:space="preserve">50. Принципы, цели и эффективность планирования в логистике систем сбыта. </w:t>
      </w:r>
    </w:p>
    <w:p w14:paraId="32F65855" w14:textId="77777777" w:rsidR="00E3101F" w:rsidRPr="00D355C9" w:rsidRDefault="00E3101F" w:rsidP="00E3101F">
      <w:pPr>
        <w:spacing w:line="360" w:lineRule="auto"/>
        <w:ind w:firstLine="709"/>
        <w:jc w:val="both"/>
        <w:rPr>
          <w:sz w:val="28"/>
          <w:szCs w:val="28"/>
        </w:rPr>
      </w:pPr>
      <w:r w:rsidRPr="00D355C9">
        <w:rPr>
          <w:sz w:val="28"/>
          <w:szCs w:val="28"/>
        </w:rPr>
        <w:t xml:space="preserve">51. Идеи и возможности решения транспортных задач в логистике систем сбыта. </w:t>
      </w:r>
    </w:p>
    <w:p w14:paraId="2FA78E7F" w14:textId="77777777" w:rsidR="00E3101F" w:rsidRPr="00D355C9" w:rsidRDefault="00E3101F" w:rsidP="00E3101F">
      <w:pPr>
        <w:spacing w:line="360" w:lineRule="auto"/>
        <w:ind w:firstLine="709"/>
        <w:jc w:val="both"/>
        <w:rPr>
          <w:sz w:val="28"/>
          <w:szCs w:val="28"/>
        </w:rPr>
      </w:pPr>
      <w:r w:rsidRPr="00D355C9">
        <w:rPr>
          <w:sz w:val="28"/>
          <w:szCs w:val="28"/>
        </w:rPr>
        <w:t xml:space="preserve">52. Характеристика принципов совершенствования бизнес-процессов. </w:t>
      </w:r>
    </w:p>
    <w:p w14:paraId="4A125AE7" w14:textId="77777777" w:rsidR="00E3101F" w:rsidRPr="00D355C9" w:rsidRDefault="00E3101F" w:rsidP="00E3101F">
      <w:pPr>
        <w:spacing w:line="360" w:lineRule="auto"/>
        <w:ind w:firstLine="709"/>
        <w:jc w:val="both"/>
        <w:rPr>
          <w:sz w:val="28"/>
          <w:szCs w:val="28"/>
        </w:rPr>
      </w:pPr>
      <w:r w:rsidRPr="00D355C9">
        <w:rPr>
          <w:sz w:val="28"/>
          <w:szCs w:val="28"/>
        </w:rPr>
        <w:t xml:space="preserve">53. Характеристика методов совершенствования бизнес-процессов. </w:t>
      </w:r>
    </w:p>
    <w:p w14:paraId="3D3635AC" w14:textId="77777777" w:rsidR="00E3101F" w:rsidRPr="00D355C9" w:rsidRDefault="00E3101F" w:rsidP="00E3101F">
      <w:pPr>
        <w:spacing w:line="360" w:lineRule="auto"/>
        <w:ind w:firstLine="709"/>
        <w:jc w:val="both"/>
        <w:rPr>
          <w:sz w:val="28"/>
          <w:szCs w:val="28"/>
        </w:rPr>
      </w:pPr>
      <w:r w:rsidRPr="00D355C9">
        <w:rPr>
          <w:sz w:val="28"/>
          <w:szCs w:val="28"/>
        </w:rPr>
        <w:t xml:space="preserve">54. Структуры и типы бизнес-процессов, характеристика и развитие методов их анализа. </w:t>
      </w:r>
    </w:p>
    <w:p w14:paraId="63B5D495" w14:textId="77777777" w:rsidR="00E3101F" w:rsidRPr="00D355C9" w:rsidRDefault="00E3101F" w:rsidP="00E3101F">
      <w:pPr>
        <w:spacing w:line="360" w:lineRule="auto"/>
        <w:ind w:firstLine="709"/>
        <w:jc w:val="both"/>
        <w:rPr>
          <w:sz w:val="28"/>
          <w:szCs w:val="28"/>
        </w:rPr>
      </w:pPr>
      <w:r w:rsidRPr="00D355C9">
        <w:rPr>
          <w:sz w:val="28"/>
          <w:szCs w:val="28"/>
        </w:rPr>
        <w:t xml:space="preserve">55. Факторы эффективности совершенствования бизнес-процессов и операционного менеджмента. </w:t>
      </w:r>
    </w:p>
    <w:p w14:paraId="51A954CF" w14:textId="77777777" w:rsidR="00E3101F" w:rsidRPr="00D355C9" w:rsidRDefault="00E3101F" w:rsidP="00E3101F">
      <w:pPr>
        <w:spacing w:line="360" w:lineRule="auto"/>
        <w:ind w:firstLine="709"/>
        <w:jc w:val="both"/>
        <w:rPr>
          <w:sz w:val="28"/>
          <w:szCs w:val="28"/>
        </w:rPr>
      </w:pPr>
      <w:r w:rsidRPr="00D355C9">
        <w:rPr>
          <w:sz w:val="28"/>
          <w:szCs w:val="28"/>
        </w:rPr>
        <w:t xml:space="preserve">56. Задачи, методы и современная практика </w:t>
      </w:r>
      <w:proofErr w:type="spellStart"/>
      <w:r w:rsidRPr="00D355C9">
        <w:rPr>
          <w:sz w:val="28"/>
          <w:szCs w:val="28"/>
        </w:rPr>
        <w:t>реинжениринга</w:t>
      </w:r>
      <w:proofErr w:type="spellEnd"/>
      <w:r w:rsidRPr="00D355C9">
        <w:rPr>
          <w:sz w:val="28"/>
          <w:szCs w:val="28"/>
        </w:rPr>
        <w:t xml:space="preserve"> бизнес-процессов. </w:t>
      </w:r>
    </w:p>
    <w:p w14:paraId="68276CA0" w14:textId="77777777" w:rsidR="00E3101F" w:rsidRPr="00D355C9" w:rsidRDefault="00E3101F" w:rsidP="00E3101F">
      <w:pPr>
        <w:spacing w:line="360" w:lineRule="auto"/>
        <w:ind w:firstLine="709"/>
        <w:jc w:val="both"/>
        <w:rPr>
          <w:sz w:val="28"/>
          <w:szCs w:val="28"/>
        </w:rPr>
      </w:pPr>
      <w:r w:rsidRPr="00D355C9">
        <w:rPr>
          <w:sz w:val="28"/>
          <w:szCs w:val="28"/>
        </w:rPr>
        <w:t xml:space="preserve">57. Анализ взаимосвязей и соответствия корпоративных и операционных стратегий. </w:t>
      </w:r>
    </w:p>
    <w:p w14:paraId="4B7F37C0" w14:textId="77777777" w:rsidR="00E3101F" w:rsidRPr="00D355C9" w:rsidRDefault="00E3101F" w:rsidP="00E3101F">
      <w:pPr>
        <w:spacing w:line="360" w:lineRule="auto"/>
        <w:ind w:firstLine="709"/>
        <w:jc w:val="both"/>
        <w:rPr>
          <w:sz w:val="28"/>
          <w:szCs w:val="28"/>
        </w:rPr>
      </w:pPr>
      <w:r w:rsidRPr="00D355C9">
        <w:rPr>
          <w:sz w:val="28"/>
          <w:szCs w:val="28"/>
        </w:rPr>
        <w:t xml:space="preserve">58. Анализ взаимосвязи и соответствия деловых и операционных стратегий. </w:t>
      </w:r>
    </w:p>
    <w:p w14:paraId="6A8AA3BA" w14:textId="77777777" w:rsidR="00E3101F" w:rsidRPr="00D355C9" w:rsidRDefault="00E3101F" w:rsidP="00E3101F">
      <w:pPr>
        <w:spacing w:line="360" w:lineRule="auto"/>
        <w:ind w:firstLine="709"/>
        <w:jc w:val="both"/>
        <w:rPr>
          <w:sz w:val="28"/>
          <w:szCs w:val="28"/>
        </w:rPr>
      </w:pPr>
      <w:r w:rsidRPr="00D355C9">
        <w:rPr>
          <w:sz w:val="28"/>
          <w:szCs w:val="28"/>
        </w:rPr>
        <w:t xml:space="preserve">59. Анализ взаимосвязи и соответствия функциональных и операционных стратегий. </w:t>
      </w:r>
    </w:p>
    <w:p w14:paraId="63B814BF" w14:textId="77777777" w:rsidR="00E3101F" w:rsidRPr="00D355C9" w:rsidRDefault="00E3101F" w:rsidP="00E3101F">
      <w:pPr>
        <w:spacing w:line="360" w:lineRule="auto"/>
        <w:ind w:firstLine="709"/>
        <w:jc w:val="both"/>
        <w:rPr>
          <w:sz w:val="28"/>
          <w:szCs w:val="28"/>
        </w:rPr>
      </w:pPr>
      <w:r w:rsidRPr="00D355C9">
        <w:rPr>
          <w:sz w:val="28"/>
          <w:szCs w:val="28"/>
        </w:rPr>
        <w:t xml:space="preserve">60. Анализ функций управления и практики операционного менеджмента. </w:t>
      </w:r>
    </w:p>
    <w:p w14:paraId="2800DF18" w14:textId="77777777" w:rsidR="00E3101F" w:rsidRPr="00D355C9" w:rsidRDefault="00E3101F" w:rsidP="00E3101F">
      <w:pPr>
        <w:spacing w:line="360" w:lineRule="auto"/>
        <w:ind w:firstLine="709"/>
        <w:jc w:val="both"/>
        <w:rPr>
          <w:sz w:val="28"/>
          <w:szCs w:val="28"/>
        </w:rPr>
      </w:pPr>
      <w:r w:rsidRPr="00D355C9">
        <w:rPr>
          <w:sz w:val="28"/>
          <w:szCs w:val="28"/>
        </w:rPr>
        <w:lastRenderedPageBreak/>
        <w:t xml:space="preserve">61. Анализ систем менеджмента и их реализации на уровне операционного менеджмента. </w:t>
      </w:r>
    </w:p>
    <w:p w14:paraId="4EB5E7FE" w14:textId="014D06CB" w:rsidR="00C14840" w:rsidRPr="00D502C9" w:rsidRDefault="00E3101F" w:rsidP="00D502C9">
      <w:pPr>
        <w:spacing w:line="360" w:lineRule="auto"/>
        <w:ind w:firstLine="709"/>
        <w:jc w:val="both"/>
        <w:rPr>
          <w:sz w:val="28"/>
          <w:szCs w:val="28"/>
        </w:rPr>
      </w:pPr>
      <w:r w:rsidRPr="00D355C9">
        <w:rPr>
          <w:sz w:val="28"/>
          <w:szCs w:val="28"/>
        </w:rPr>
        <w:t>62. Анализ современных технологий менеджмента и их эффективности на операционном уровне.</w:t>
      </w:r>
    </w:p>
    <w:p w14:paraId="35A23AC3" w14:textId="77777777" w:rsidR="00C14840" w:rsidRDefault="00C14840" w:rsidP="00C14840">
      <w:pPr>
        <w:widowControl w:val="0"/>
        <w:tabs>
          <w:tab w:val="left" w:pos="284"/>
        </w:tabs>
        <w:spacing w:line="360" w:lineRule="auto"/>
        <w:jc w:val="center"/>
        <w:outlineLvl w:val="0"/>
        <w:rPr>
          <w:b/>
          <w:bCs/>
          <w:spacing w:val="-1"/>
          <w:kern w:val="2"/>
          <w:sz w:val="28"/>
          <w:szCs w:val="28"/>
          <w:lang w:eastAsia="x-none"/>
        </w:rPr>
      </w:pPr>
      <w:r>
        <w:rPr>
          <w:b/>
          <w:bCs/>
          <w:spacing w:val="-1"/>
          <w:kern w:val="2"/>
          <w:sz w:val="28"/>
          <w:szCs w:val="28"/>
          <w:lang w:val="x-none" w:eastAsia="x-none"/>
        </w:rPr>
        <w:t>Пример</w:t>
      </w:r>
      <w:r>
        <w:rPr>
          <w:b/>
          <w:bCs/>
          <w:spacing w:val="-8"/>
          <w:kern w:val="2"/>
          <w:sz w:val="28"/>
          <w:szCs w:val="28"/>
          <w:lang w:val="x-none" w:eastAsia="x-none"/>
        </w:rPr>
        <w:t xml:space="preserve"> </w:t>
      </w:r>
      <w:r>
        <w:rPr>
          <w:b/>
          <w:bCs/>
          <w:spacing w:val="-8"/>
          <w:kern w:val="2"/>
          <w:sz w:val="28"/>
          <w:szCs w:val="28"/>
          <w:lang w:eastAsia="x-none"/>
        </w:rPr>
        <w:t xml:space="preserve">экзаменационного </w:t>
      </w:r>
      <w:r>
        <w:rPr>
          <w:b/>
          <w:bCs/>
          <w:spacing w:val="-1"/>
          <w:kern w:val="2"/>
          <w:sz w:val="28"/>
          <w:szCs w:val="28"/>
          <w:lang w:val="x-none" w:eastAsia="x-none"/>
        </w:rPr>
        <w:t>билета</w:t>
      </w:r>
      <w:r>
        <w:rPr>
          <w:b/>
          <w:bCs/>
          <w:spacing w:val="-8"/>
          <w:kern w:val="2"/>
          <w:sz w:val="28"/>
          <w:szCs w:val="28"/>
          <w:lang w:val="x-none" w:eastAsia="x-none"/>
        </w:rPr>
        <w:t xml:space="preserve"> </w:t>
      </w:r>
    </w:p>
    <w:p w14:paraId="2BB515FF" w14:textId="77777777" w:rsidR="00C14840" w:rsidRDefault="00C14840" w:rsidP="00C14840">
      <w:pPr>
        <w:rPr>
          <w:lang w:eastAsia="x-none"/>
        </w:rPr>
      </w:pPr>
    </w:p>
    <w:p w14:paraId="5D19923B" w14:textId="77777777" w:rsidR="00C14840" w:rsidRPr="00E25261" w:rsidRDefault="00C14840" w:rsidP="00C14840">
      <w:pPr>
        <w:spacing w:line="276" w:lineRule="auto"/>
        <w:jc w:val="center"/>
        <w:rPr>
          <w:b/>
          <w:color w:val="000000"/>
        </w:rPr>
      </w:pPr>
      <w:r w:rsidRPr="00E25261">
        <w:rPr>
          <w:b/>
          <w:color w:val="000000"/>
        </w:rPr>
        <w:t>Федеральное государственное образовательное бюджетное учреждение</w:t>
      </w:r>
    </w:p>
    <w:p w14:paraId="390BBCEC" w14:textId="77777777" w:rsidR="00C14840" w:rsidRPr="00E25261" w:rsidRDefault="00C14840" w:rsidP="00C14840">
      <w:pPr>
        <w:spacing w:line="276" w:lineRule="auto"/>
        <w:jc w:val="center"/>
        <w:rPr>
          <w:b/>
          <w:color w:val="000000"/>
        </w:rPr>
      </w:pPr>
      <w:r w:rsidRPr="00E25261">
        <w:rPr>
          <w:b/>
          <w:color w:val="000000"/>
        </w:rPr>
        <w:t>высшего образования</w:t>
      </w:r>
    </w:p>
    <w:p w14:paraId="125B7B42" w14:textId="77777777" w:rsidR="00C14840" w:rsidRPr="00E25261" w:rsidRDefault="00C14840" w:rsidP="00C14840">
      <w:pPr>
        <w:tabs>
          <w:tab w:val="left" w:pos="9639"/>
        </w:tabs>
        <w:spacing w:line="276" w:lineRule="auto"/>
        <w:ind w:right="1"/>
        <w:jc w:val="center"/>
        <w:rPr>
          <w:b/>
          <w:caps/>
          <w:color w:val="000000"/>
        </w:rPr>
      </w:pPr>
      <w:r w:rsidRPr="00E25261">
        <w:rPr>
          <w:b/>
          <w:caps/>
          <w:color w:val="000000"/>
        </w:rPr>
        <w:t>«Финансовый УНИВЕРСИТЕТ при Правительстве</w:t>
      </w:r>
    </w:p>
    <w:p w14:paraId="5A945E6E" w14:textId="77777777" w:rsidR="00C14840" w:rsidRPr="00E25261" w:rsidRDefault="00C14840" w:rsidP="00C14840">
      <w:pPr>
        <w:spacing w:line="276" w:lineRule="auto"/>
        <w:jc w:val="center"/>
        <w:rPr>
          <w:b/>
          <w:color w:val="000000"/>
        </w:rPr>
      </w:pPr>
      <w:r w:rsidRPr="00E25261">
        <w:rPr>
          <w:b/>
          <w:caps/>
          <w:color w:val="000000"/>
        </w:rPr>
        <w:t>Российской Федерации»</w:t>
      </w:r>
      <w:r w:rsidRPr="00E25261">
        <w:rPr>
          <w:b/>
          <w:color w:val="000000"/>
        </w:rPr>
        <w:t xml:space="preserve"> </w:t>
      </w:r>
    </w:p>
    <w:p w14:paraId="08F7786F" w14:textId="77777777" w:rsidR="00C14840" w:rsidRPr="00E25261" w:rsidRDefault="00C14840" w:rsidP="00C14840">
      <w:pPr>
        <w:spacing w:line="276" w:lineRule="auto"/>
        <w:jc w:val="center"/>
        <w:rPr>
          <w:b/>
          <w:color w:val="000000"/>
        </w:rPr>
      </w:pPr>
      <w:r w:rsidRPr="00E25261">
        <w:rPr>
          <w:b/>
          <w:color w:val="000000"/>
        </w:rPr>
        <w:t>(Финансовый университет)</w:t>
      </w:r>
    </w:p>
    <w:p w14:paraId="7480D149" w14:textId="77777777" w:rsidR="00E3101F" w:rsidRPr="00D355C9" w:rsidRDefault="00E3101F" w:rsidP="00E3101F">
      <w:pPr>
        <w:jc w:val="center"/>
        <w:rPr>
          <w:rFonts w:eastAsia="SimSun"/>
          <w:b/>
          <w:bCs/>
        </w:rPr>
      </w:pPr>
    </w:p>
    <w:p w14:paraId="0CE9CB25" w14:textId="596056ED" w:rsidR="00E3101F" w:rsidRPr="00D355C9" w:rsidRDefault="00E3101F" w:rsidP="00E3101F">
      <w:pPr>
        <w:rPr>
          <w:rFonts w:eastAsia="SimSun"/>
          <w:bCs/>
        </w:rPr>
      </w:pPr>
      <w:r w:rsidRPr="00D355C9">
        <w:rPr>
          <w:rFonts w:eastAsia="SimSun"/>
          <w:bCs/>
        </w:rPr>
        <w:t>Департамент менеджмента</w:t>
      </w:r>
    </w:p>
    <w:p w14:paraId="0022F408" w14:textId="77777777" w:rsidR="00E3101F" w:rsidRPr="00D355C9" w:rsidRDefault="00E3101F" w:rsidP="00E3101F">
      <w:pPr>
        <w:rPr>
          <w:rFonts w:eastAsia="SimSun"/>
          <w:bCs/>
        </w:rPr>
      </w:pPr>
      <w:r w:rsidRPr="00D355C9">
        <w:rPr>
          <w:rFonts w:eastAsia="SimSun"/>
          <w:bCs/>
        </w:rPr>
        <w:t>Дисциплина «Операционный менеджмент и производственные системы»</w:t>
      </w:r>
    </w:p>
    <w:p w14:paraId="57F8831D" w14:textId="1DE120F2" w:rsidR="00E3101F" w:rsidRPr="00D355C9" w:rsidRDefault="00E3101F" w:rsidP="00E3101F">
      <w:pPr>
        <w:rPr>
          <w:rFonts w:eastAsia="SimSun"/>
          <w:bCs/>
        </w:rPr>
      </w:pPr>
      <w:r w:rsidRPr="00D355C9">
        <w:rPr>
          <w:rFonts w:eastAsia="SimSun"/>
          <w:bCs/>
        </w:rPr>
        <w:t xml:space="preserve">Факультет </w:t>
      </w:r>
      <w:r w:rsidR="00A0740A">
        <w:rPr>
          <w:rFonts w:eastAsia="SimSun"/>
          <w:bCs/>
        </w:rPr>
        <w:t>налогов, аудита и бизнес-анализа</w:t>
      </w:r>
      <w:r w:rsidRPr="00D355C9">
        <w:rPr>
          <w:rFonts w:eastAsia="SimSun"/>
          <w:bCs/>
        </w:rPr>
        <w:tab/>
      </w:r>
      <w:r w:rsidRPr="00D355C9">
        <w:rPr>
          <w:rFonts w:eastAsia="SimSun"/>
          <w:bCs/>
        </w:rPr>
        <w:tab/>
      </w:r>
      <w:r w:rsidRPr="00D355C9">
        <w:rPr>
          <w:rFonts w:eastAsia="SimSun"/>
          <w:bCs/>
        </w:rPr>
        <w:tab/>
      </w:r>
      <w:r w:rsidRPr="00D355C9">
        <w:rPr>
          <w:rFonts w:eastAsia="SimSun"/>
          <w:bCs/>
        </w:rPr>
        <w:tab/>
      </w:r>
      <w:r w:rsidRPr="00D355C9">
        <w:rPr>
          <w:rFonts w:eastAsia="SimSun"/>
          <w:bCs/>
        </w:rPr>
        <w:tab/>
      </w:r>
      <w:r w:rsidRPr="00D355C9">
        <w:rPr>
          <w:rFonts w:eastAsia="SimSun"/>
          <w:bCs/>
        </w:rPr>
        <w:tab/>
      </w:r>
    </w:p>
    <w:p w14:paraId="73CACFD1" w14:textId="50B3FB5C" w:rsidR="00E3101F" w:rsidRPr="00D355C9" w:rsidRDefault="00E3101F" w:rsidP="00E3101F">
      <w:pPr>
        <w:rPr>
          <w:rFonts w:eastAsia="SimSun"/>
          <w:bCs/>
        </w:rPr>
      </w:pPr>
      <w:r w:rsidRPr="00D355C9">
        <w:rPr>
          <w:rFonts w:eastAsia="SimSun"/>
          <w:bCs/>
        </w:rPr>
        <w:t>Форма обучения: очная</w:t>
      </w:r>
    </w:p>
    <w:p w14:paraId="5C9D2EB6" w14:textId="77777777" w:rsidR="00A0740A" w:rsidRDefault="00E3101F" w:rsidP="00E3101F">
      <w:pPr>
        <w:rPr>
          <w:rFonts w:eastAsia="SimSun"/>
          <w:bCs/>
        </w:rPr>
      </w:pPr>
      <w:r w:rsidRPr="00D355C9">
        <w:rPr>
          <w:rFonts w:eastAsia="SimSun"/>
          <w:bCs/>
        </w:rPr>
        <w:t>Семестр 5</w:t>
      </w:r>
      <w:r w:rsidRPr="00D355C9">
        <w:rPr>
          <w:rFonts w:eastAsia="SimSun"/>
          <w:bCs/>
        </w:rPr>
        <w:tab/>
        <w:t xml:space="preserve"> </w:t>
      </w:r>
    </w:p>
    <w:p w14:paraId="46937CD0" w14:textId="44CDD1BB" w:rsidR="00E3101F" w:rsidRPr="00D355C9" w:rsidRDefault="00E3101F" w:rsidP="00E3101F">
      <w:pPr>
        <w:rPr>
          <w:rFonts w:eastAsia="SimSun"/>
          <w:bCs/>
        </w:rPr>
      </w:pPr>
      <w:r w:rsidRPr="00D355C9">
        <w:rPr>
          <w:rFonts w:eastAsia="SimSun"/>
          <w:bCs/>
        </w:rPr>
        <w:t xml:space="preserve">Направление </w:t>
      </w:r>
      <w:r w:rsidR="00A0740A" w:rsidRPr="00A0740A">
        <w:rPr>
          <w:rFonts w:eastAsia="SimSun"/>
          <w:bCs/>
        </w:rPr>
        <w:t xml:space="preserve">38.03.01 </w:t>
      </w:r>
      <w:r w:rsidRPr="00D355C9">
        <w:rPr>
          <w:rFonts w:eastAsia="SimSun"/>
          <w:bCs/>
        </w:rPr>
        <w:t>Экономика</w:t>
      </w:r>
    </w:p>
    <w:p w14:paraId="23280304" w14:textId="50FD0144" w:rsidR="00E3101F" w:rsidRPr="00D355C9" w:rsidRDefault="00E3101F" w:rsidP="00A0740A">
      <w:pPr>
        <w:jc w:val="both"/>
        <w:rPr>
          <w:rFonts w:eastAsia="SimSun"/>
          <w:bCs/>
        </w:rPr>
      </w:pPr>
      <w:r w:rsidRPr="00D355C9">
        <w:rPr>
          <w:rFonts w:eastAsia="SimSun"/>
          <w:bCs/>
        </w:rPr>
        <w:t>Образовательная программа «Бизнес-архитектура и аналитика»</w:t>
      </w:r>
      <w:r w:rsidR="00A0740A">
        <w:rPr>
          <w:rFonts w:eastAsia="SimSun"/>
          <w:bCs/>
        </w:rPr>
        <w:t xml:space="preserve">, профиль </w:t>
      </w:r>
      <w:r w:rsidR="00A0740A" w:rsidRPr="00D355C9">
        <w:rPr>
          <w:rFonts w:eastAsia="SimSun"/>
          <w:bCs/>
        </w:rPr>
        <w:t>«Бизнес-архитектура и аналитика»</w:t>
      </w:r>
    </w:p>
    <w:p w14:paraId="510886EB" w14:textId="77777777" w:rsidR="00E3101F" w:rsidRPr="00D355C9" w:rsidRDefault="00E3101F" w:rsidP="00E3101F">
      <w:pPr>
        <w:rPr>
          <w:rFonts w:eastAsia="SimSun"/>
          <w:bCs/>
          <w:szCs w:val="28"/>
        </w:rPr>
      </w:pPr>
    </w:p>
    <w:p w14:paraId="4F2CD6BD" w14:textId="741902DA" w:rsidR="00E3101F" w:rsidRPr="00A0740A" w:rsidRDefault="00E3101F" w:rsidP="00E3101F">
      <w:pPr>
        <w:jc w:val="center"/>
        <w:rPr>
          <w:rFonts w:eastAsia="SimSun"/>
          <w:b/>
          <w:bCs/>
          <w:sz w:val="28"/>
          <w:szCs w:val="28"/>
        </w:rPr>
      </w:pPr>
      <w:r w:rsidRPr="00A0740A">
        <w:rPr>
          <w:rFonts w:eastAsia="SimSun"/>
          <w:b/>
          <w:bCs/>
          <w:sz w:val="28"/>
          <w:szCs w:val="28"/>
        </w:rPr>
        <w:t xml:space="preserve">Экзаменационный билет № </w:t>
      </w:r>
      <w:r w:rsidR="00A0740A">
        <w:rPr>
          <w:rFonts w:eastAsia="SimSun"/>
          <w:b/>
          <w:bCs/>
          <w:sz w:val="28"/>
          <w:szCs w:val="28"/>
        </w:rPr>
        <w:t>___</w:t>
      </w:r>
    </w:p>
    <w:p w14:paraId="0636E3AF" w14:textId="77777777" w:rsidR="00E3101F" w:rsidRPr="00D355C9" w:rsidRDefault="00E3101F" w:rsidP="00E3101F">
      <w:pPr>
        <w:jc w:val="center"/>
        <w:rPr>
          <w:rFonts w:eastAsia="SimSun"/>
          <w:b/>
          <w:bCs/>
          <w:szCs w:val="28"/>
        </w:rPr>
      </w:pPr>
    </w:p>
    <w:p w14:paraId="02C96DF2" w14:textId="77777777" w:rsidR="00E3101F" w:rsidRPr="00D355C9" w:rsidRDefault="00E3101F" w:rsidP="00E3101F">
      <w:pPr>
        <w:jc w:val="both"/>
        <w:rPr>
          <w:b/>
        </w:rPr>
      </w:pPr>
      <w:r w:rsidRPr="00D355C9">
        <w:rPr>
          <w:b/>
        </w:rPr>
        <w:t xml:space="preserve">1 Теоретический вопрос (20 баллов). </w:t>
      </w:r>
    </w:p>
    <w:p w14:paraId="77D34DA6" w14:textId="3605E20B" w:rsidR="00E3101F" w:rsidRDefault="004D4DE3" w:rsidP="00E3101F">
      <w:pPr>
        <w:jc w:val="both"/>
        <w:rPr>
          <w:bCs/>
          <w:i/>
        </w:rPr>
      </w:pPr>
      <w:r>
        <w:rPr>
          <w:bCs/>
          <w:i/>
        </w:rPr>
        <w:t>Сравнительный анализ с</w:t>
      </w:r>
      <w:r w:rsidR="00E3101F" w:rsidRPr="00A0740A">
        <w:rPr>
          <w:bCs/>
          <w:i/>
        </w:rPr>
        <w:t>овременны</w:t>
      </w:r>
      <w:r>
        <w:rPr>
          <w:bCs/>
          <w:i/>
        </w:rPr>
        <w:t>х</w:t>
      </w:r>
      <w:r w:rsidR="00E3101F" w:rsidRPr="00A0740A">
        <w:rPr>
          <w:bCs/>
          <w:i/>
        </w:rPr>
        <w:t xml:space="preserve"> подход</w:t>
      </w:r>
      <w:r>
        <w:rPr>
          <w:bCs/>
          <w:i/>
        </w:rPr>
        <w:t>ов</w:t>
      </w:r>
      <w:r w:rsidR="00E3101F" w:rsidRPr="00A0740A">
        <w:rPr>
          <w:bCs/>
          <w:i/>
        </w:rPr>
        <w:t xml:space="preserve"> в рационализации производственных систем (американский, японский и российский опыты). Как используются ключевые положения «Теории ограничений» в практике деятельности производственных организаций.</w:t>
      </w:r>
    </w:p>
    <w:p w14:paraId="794845CE" w14:textId="77777777" w:rsidR="00A0740A" w:rsidRPr="00A0740A" w:rsidRDefault="00A0740A" w:rsidP="00E3101F">
      <w:pPr>
        <w:jc w:val="both"/>
        <w:rPr>
          <w:bCs/>
          <w:i/>
        </w:rPr>
      </w:pPr>
    </w:p>
    <w:p w14:paraId="0056C99E" w14:textId="77777777" w:rsidR="00E3101F" w:rsidRPr="00D355C9" w:rsidRDefault="00E3101F" w:rsidP="00E3101F">
      <w:pPr>
        <w:jc w:val="both"/>
        <w:rPr>
          <w:b/>
        </w:rPr>
      </w:pPr>
      <w:r w:rsidRPr="00D355C9">
        <w:rPr>
          <w:b/>
        </w:rPr>
        <w:t xml:space="preserve">2 Тестовые задания (10 баллов). </w:t>
      </w:r>
    </w:p>
    <w:p w14:paraId="1C816162" w14:textId="77777777" w:rsidR="00E3101F" w:rsidRPr="00D355C9" w:rsidRDefault="00E3101F" w:rsidP="00E3101F">
      <w:pPr>
        <w:jc w:val="both"/>
        <w:rPr>
          <w:bCs/>
        </w:rPr>
      </w:pPr>
      <w:r w:rsidRPr="00A0740A">
        <w:rPr>
          <w:bCs/>
          <w:i/>
        </w:rPr>
        <w:t xml:space="preserve">1. Операционная эффективность – </w:t>
      </w:r>
      <w:proofErr w:type="gramStart"/>
      <w:r w:rsidRPr="00A0740A">
        <w:rPr>
          <w:bCs/>
          <w:i/>
        </w:rPr>
        <w:t>это</w:t>
      </w:r>
      <w:r w:rsidRPr="00D355C9">
        <w:rPr>
          <w:bCs/>
        </w:rPr>
        <w:t>:_</w:t>
      </w:r>
      <w:proofErr w:type="gramEnd"/>
      <w:r w:rsidRPr="00D355C9">
        <w:rPr>
          <w:bCs/>
        </w:rPr>
        <w:t>________________________________</w:t>
      </w:r>
    </w:p>
    <w:p w14:paraId="2A819BCF" w14:textId="77777777" w:rsidR="00E3101F" w:rsidRPr="00D355C9" w:rsidRDefault="00E3101F" w:rsidP="00E3101F">
      <w:pPr>
        <w:jc w:val="both"/>
        <w:rPr>
          <w:bCs/>
        </w:rPr>
      </w:pPr>
      <w:r w:rsidRPr="00A0740A">
        <w:rPr>
          <w:bCs/>
          <w:i/>
        </w:rPr>
        <w:t>2. Стратегия процесса – это</w:t>
      </w:r>
      <w:r w:rsidRPr="00D355C9">
        <w:rPr>
          <w:bCs/>
        </w:rPr>
        <w:t xml:space="preserve"> ________________________________________________</w:t>
      </w:r>
    </w:p>
    <w:p w14:paraId="494326B2" w14:textId="77777777" w:rsidR="00E3101F" w:rsidRPr="00A0740A" w:rsidRDefault="00E3101F" w:rsidP="00E3101F">
      <w:pPr>
        <w:jc w:val="both"/>
        <w:rPr>
          <w:bCs/>
          <w:i/>
        </w:rPr>
      </w:pPr>
      <w:r w:rsidRPr="00A0740A">
        <w:rPr>
          <w:bCs/>
          <w:i/>
        </w:rPr>
        <w:t>3. Бизнес – стратегия представляет собой:</w:t>
      </w:r>
    </w:p>
    <w:p w14:paraId="303053FB" w14:textId="77777777" w:rsidR="00E3101F" w:rsidRPr="00D355C9" w:rsidRDefault="00E3101F" w:rsidP="00E3101F">
      <w:pPr>
        <w:jc w:val="both"/>
        <w:rPr>
          <w:bCs/>
        </w:rPr>
      </w:pPr>
      <w:r w:rsidRPr="00D355C9">
        <w:rPr>
          <w:bCs/>
        </w:rPr>
        <w:t xml:space="preserve">a. Симбиоз интуиции и профессионализма высшего руководства и заинтересованности </w:t>
      </w:r>
    </w:p>
    <w:p w14:paraId="49128B71" w14:textId="77777777" w:rsidR="00E3101F" w:rsidRPr="00D355C9" w:rsidRDefault="00E3101F" w:rsidP="00E3101F">
      <w:pPr>
        <w:jc w:val="both"/>
        <w:rPr>
          <w:bCs/>
        </w:rPr>
      </w:pPr>
      <w:r w:rsidRPr="00D355C9">
        <w:rPr>
          <w:bCs/>
        </w:rPr>
        <w:t>всех работников в достижении целей</w:t>
      </w:r>
    </w:p>
    <w:p w14:paraId="677C3DEC" w14:textId="77777777" w:rsidR="00E3101F" w:rsidRPr="00D355C9" w:rsidRDefault="00E3101F" w:rsidP="00E3101F">
      <w:pPr>
        <w:jc w:val="both"/>
        <w:rPr>
          <w:bCs/>
        </w:rPr>
      </w:pPr>
      <w:r w:rsidRPr="00D355C9">
        <w:rPr>
          <w:bCs/>
        </w:rPr>
        <w:t>b. то, что компания собирается делать и чем она хочет стать</w:t>
      </w:r>
    </w:p>
    <w:p w14:paraId="246078B4" w14:textId="77777777" w:rsidR="00E3101F" w:rsidRPr="00D355C9" w:rsidRDefault="00E3101F" w:rsidP="00E3101F">
      <w:pPr>
        <w:jc w:val="both"/>
        <w:rPr>
          <w:bCs/>
        </w:rPr>
      </w:pPr>
      <w:r w:rsidRPr="00D355C9">
        <w:rPr>
          <w:bCs/>
        </w:rPr>
        <w:t>c. разработка концепции долгосрочного развития фирмы.</w:t>
      </w:r>
    </w:p>
    <w:p w14:paraId="24034F6F" w14:textId="77777777" w:rsidR="00E3101F" w:rsidRPr="00D355C9" w:rsidRDefault="00E3101F" w:rsidP="00E3101F">
      <w:pPr>
        <w:jc w:val="both"/>
        <w:rPr>
          <w:bCs/>
        </w:rPr>
      </w:pPr>
      <w:r w:rsidRPr="00D355C9">
        <w:rPr>
          <w:bCs/>
        </w:rPr>
        <w:t>d. план управления отдельной сферой деятельности компании</w:t>
      </w:r>
    </w:p>
    <w:p w14:paraId="2E0B1816" w14:textId="77777777" w:rsidR="00E3101F" w:rsidRPr="00D355C9" w:rsidRDefault="00E3101F" w:rsidP="00E3101F">
      <w:pPr>
        <w:jc w:val="both"/>
        <w:rPr>
          <w:bCs/>
        </w:rPr>
      </w:pPr>
      <w:r w:rsidRPr="00D355C9">
        <w:rPr>
          <w:bCs/>
        </w:rPr>
        <w:t>e. дерево целей, отражающее развитие компании.</w:t>
      </w:r>
    </w:p>
    <w:p w14:paraId="7AA7D7C2" w14:textId="77777777" w:rsidR="00E3101F" w:rsidRPr="00A0740A" w:rsidRDefault="00E3101F" w:rsidP="00E3101F">
      <w:pPr>
        <w:jc w:val="both"/>
        <w:rPr>
          <w:bCs/>
          <w:i/>
        </w:rPr>
      </w:pPr>
      <w:r w:rsidRPr="00A0740A">
        <w:rPr>
          <w:bCs/>
          <w:i/>
        </w:rPr>
        <w:t>4. Главная ответственность за формирование функциональной стратегии обычно возлагается на:</w:t>
      </w:r>
    </w:p>
    <w:p w14:paraId="140D3087" w14:textId="77777777" w:rsidR="00E3101F" w:rsidRPr="00D355C9" w:rsidRDefault="00E3101F" w:rsidP="00E3101F">
      <w:pPr>
        <w:jc w:val="both"/>
        <w:rPr>
          <w:bCs/>
        </w:rPr>
      </w:pPr>
      <w:r w:rsidRPr="00D355C9">
        <w:rPr>
          <w:bCs/>
        </w:rPr>
        <w:t>a. генерального директора</w:t>
      </w:r>
    </w:p>
    <w:p w14:paraId="590B790B" w14:textId="77777777" w:rsidR="00E3101F" w:rsidRPr="00D355C9" w:rsidRDefault="00E3101F" w:rsidP="00E3101F">
      <w:pPr>
        <w:jc w:val="both"/>
        <w:rPr>
          <w:bCs/>
        </w:rPr>
      </w:pPr>
      <w:r w:rsidRPr="00D355C9">
        <w:rPr>
          <w:bCs/>
        </w:rPr>
        <w:t>b. главного бухгалтера</w:t>
      </w:r>
    </w:p>
    <w:p w14:paraId="282F7835" w14:textId="77777777" w:rsidR="00E3101F" w:rsidRPr="00D355C9" w:rsidRDefault="00E3101F" w:rsidP="00E3101F">
      <w:pPr>
        <w:jc w:val="both"/>
        <w:rPr>
          <w:bCs/>
        </w:rPr>
      </w:pPr>
      <w:r w:rsidRPr="00D355C9">
        <w:rPr>
          <w:bCs/>
        </w:rPr>
        <w:t>c. руководителей подразделений</w:t>
      </w:r>
    </w:p>
    <w:p w14:paraId="40236198" w14:textId="77777777" w:rsidR="00E3101F" w:rsidRPr="00D355C9" w:rsidRDefault="00E3101F" w:rsidP="00E3101F">
      <w:pPr>
        <w:jc w:val="both"/>
        <w:rPr>
          <w:bCs/>
        </w:rPr>
      </w:pPr>
      <w:r w:rsidRPr="00D355C9">
        <w:rPr>
          <w:bCs/>
        </w:rPr>
        <w:t>d. вице-президента</w:t>
      </w:r>
    </w:p>
    <w:p w14:paraId="2863E3FB" w14:textId="77777777" w:rsidR="00E3101F" w:rsidRPr="00D355C9" w:rsidRDefault="00E3101F" w:rsidP="00E3101F">
      <w:pPr>
        <w:jc w:val="both"/>
        <w:rPr>
          <w:bCs/>
        </w:rPr>
      </w:pPr>
      <w:r w:rsidRPr="00D355C9">
        <w:rPr>
          <w:bCs/>
        </w:rPr>
        <w:t>e. операционного директора.</w:t>
      </w:r>
    </w:p>
    <w:p w14:paraId="1B2DCCE8" w14:textId="77777777" w:rsidR="00E3101F" w:rsidRPr="00A0740A" w:rsidRDefault="00E3101F" w:rsidP="00E3101F">
      <w:pPr>
        <w:jc w:val="both"/>
        <w:rPr>
          <w:bCs/>
          <w:i/>
        </w:rPr>
      </w:pPr>
      <w:r w:rsidRPr="00A0740A">
        <w:rPr>
          <w:bCs/>
          <w:i/>
        </w:rPr>
        <w:t>5. Методы постоянного улучшения производственных систем называется:</w:t>
      </w:r>
    </w:p>
    <w:p w14:paraId="471AA703" w14:textId="77777777" w:rsidR="00E3101F" w:rsidRPr="00D355C9" w:rsidRDefault="00E3101F" w:rsidP="00E3101F">
      <w:pPr>
        <w:jc w:val="both"/>
        <w:rPr>
          <w:bCs/>
        </w:rPr>
      </w:pPr>
      <w:r w:rsidRPr="00D355C9">
        <w:rPr>
          <w:bCs/>
        </w:rPr>
        <w:t xml:space="preserve">A. </w:t>
      </w:r>
      <w:proofErr w:type="spellStart"/>
      <w:r w:rsidRPr="00D355C9">
        <w:rPr>
          <w:bCs/>
        </w:rPr>
        <w:t>Кайдзен</w:t>
      </w:r>
      <w:proofErr w:type="spellEnd"/>
    </w:p>
    <w:p w14:paraId="648609E9" w14:textId="77777777" w:rsidR="00E3101F" w:rsidRPr="00D355C9" w:rsidRDefault="00E3101F" w:rsidP="00E3101F">
      <w:pPr>
        <w:jc w:val="both"/>
        <w:rPr>
          <w:bCs/>
        </w:rPr>
      </w:pPr>
      <w:r w:rsidRPr="00D355C9">
        <w:rPr>
          <w:bCs/>
        </w:rPr>
        <w:t xml:space="preserve">B. </w:t>
      </w:r>
      <w:proofErr w:type="spellStart"/>
      <w:r w:rsidRPr="00D355C9">
        <w:rPr>
          <w:bCs/>
        </w:rPr>
        <w:t>Кайкаку</w:t>
      </w:r>
      <w:proofErr w:type="spellEnd"/>
    </w:p>
    <w:p w14:paraId="05371819" w14:textId="77777777" w:rsidR="00E3101F" w:rsidRPr="00D355C9" w:rsidRDefault="00E3101F" w:rsidP="00E3101F">
      <w:pPr>
        <w:jc w:val="both"/>
        <w:rPr>
          <w:bCs/>
        </w:rPr>
      </w:pPr>
      <w:r w:rsidRPr="00D355C9">
        <w:rPr>
          <w:bCs/>
        </w:rPr>
        <w:lastRenderedPageBreak/>
        <w:t xml:space="preserve">C. </w:t>
      </w:r>
      <w:proofErr w:type="spellStart"/>
      <w:r w:rsidRPr="00D355C9">
        <w:rPr>
          <w:bCs/>
        </w:rPr>
        <w:t>Монодзукури</w:t>
      </w:r>
      <w:proofErr w:type="spellEnd"/>
    </w:p>
    <w:p w14:paraId="2DA43280" w14:textId="77777777" w:rsidR="00E3101F" w:rsidRPr="00D355C9" w:rsidRDefault="00E3101F" w:rsidP="00E3101F">
      <w:pPr>
        <w:jc w:val="both"/>
        <w:rPr>
          <w:bCs/>
        </w:rPr>
      </w:pPr>
      <w:r w:rsidRPr="00D355C9">
        <w:rPr>
          <w:bCs/>
        </w:rPr>
        <w:t>D. TQM</w:t>
      </w:r>
    </w:p>
    <w:p w14:paraId="0F3233EA" w14:textId="77777777" w:rsidR="00E3101F" w:rsidRPr="00D355C9" w:rsidRDefault="00E3101F" w:rsidP="00E3101F">
      <w:pPr>
        <w:jc w:val="both"/>
        <w:rPr>
          <w:bCs/>
        </w:rPr>
      </w:pPr>
      <w:r w:rsidRPr="00D355C9">
        <w:rPr>
          <w:bCs/>
        </w:rPr>
        <w:t>E. BPMN</w:t>
      </w:r>
    </w:p>
    <w:p w14:paraId="13FE6291" w14:textId="77777777" w:rsidR="00E3101F" w:rsidRPr="00D355C9" w:rsidRDefault="00E3101F" w:rsidP="00E3101F">
      <w:pPr>
        <w:jc w:val="both"/>
        <w:rPr>
          <w:bCs/>
        </w:rPr>
      </w:pPr>
    </w:p>
    <w:p w14:paraId="2117FDE3" w14:textId="77777777" w:rsidR="00E3101F" w:rsidRPr="00D355C9" w:rsidRDefault="00E3101F" w:rsidP="00E3101F">
      <w:pPr>
        <w:jc w:val="both"/>
        <w:rPr>
          <w:b/>
        </w:rPr>
      </w:pPr>
      <w:r w:rsidRPr="00D355C9">
        <w:rPr>
          <w:b/>
        </w:rPr>
        <w:t>3 Практико-ориентированное задание (30 баллов).</w:t>
      </w:r>
    </w:p>
    <w:p w14:paraId="3073C38F" w14:textId="77777777" w:rsidR="00E3101F" w:rsidRPr="00D355C9" w:rsidRDefault="00E3101F" w:rsidP="00E3101F">
      <w:pPr>
        <w:shd w:val="clear" w:color="auto" w:fill="FFFFFF"/>
        <w:jc w:val="both"/>
        <w:rPr>
          <w:bCs/>
          <w:szCs w:val="28"/>
        </w:rPr>
      </w:pPr>
      <w:r w:rsidRPr="00D355C9">
        <w:rPr>
          <w:bCs/>
        </w:rPr>
        <w:t>Учитывая, что модель организации представляет собой открытую систему, на входе в которую получаете информацию, человеческие ресурсы, капитал, материалы и другие ресурсы, то в процессе преобразований при эффективном управлении какие показатели на выходе должны интересовать в первую очередь менеджера. Опишите деятельность организации на основе стандарта SIPOC для отраслей производство и услуги.</w:t>
      </w:r>
    </w:p>
    <w:p w14:paraId="799973B1" w14:textId="07C565F4" w:rsidR="00056B72" w:rsidRDefault="00056B72" w:rsidP="00A37FE3">
      <w:pPr>
        <w:jc w:val="both"/>
      </w:pPr>
    </w:p>
    <w:p w14:paraId="78559A7B" w14:textId="77777777" w:rsidR="00A0740A" w:rsidRDefault="00A0740A" w:rsidP="00A0740A">
      <w:pPr>
        <w:spacing w:line="360" w:lineRule="auto"/>
        <w:ind w:firstLine="709"/>
        <w:jc w:val="both"/>
      </w:pPr>
      <w:r>
        <w:t>Подготовил:</w:t>
      </w:r>
      <w:r>
        <w:tab/>
      </w:r>
      <w:r>
        <w:tab/>
      </w:r>
      <w:r>
        <w:tab/>
      </w:r>
      <w:r>
        <w:tab/>
        <w:t xml:space="preserve">___________ </w:t>
      </w:r>
    </w:p>
    <w:p w14:paraId="071458A6" w14:textId="77777777" w:rsidR="00A0740A" w:rsidRDefault="00A0740A" w:rsidP="00A0740A">
      <w:pPr>
        <w:ind w:firstLine="709"/>
        <w:jc w:val="both"/>
      </w:pPr>
      <w:r>
        <w:t>Утверждаю:</w:t>
      </w:r>
      <w:r>
        <w:tab/>
      </w:r>
      <w:r>
        <w:tab/>
      </w:r>
      <w:r>
        <w:tab/>
      </w:r>
      <w:r>
        <w:tab/>
        <w:t xml:space="preserve">___________       </w:t>
      </w:r>
    </w:p>
    <w:p w14:paraId="32998470" w14:textId="77777777" w:rsidR="00A0740A" w:rsidRDefault="00A0740A" w:rsidP="00A0740A">
      <w:pPr>
        <w:ind w:firstLine="709"/>
        <w:jc w:val="both"/>
      </w:pPr>
      <w:r>
        <w:t>Дата   _______</w:t>
      </w:r>
    </w:p>
    <w:p w14:paraId="3AE4E5C2" w14:textId="77777777" w:rsidR="00A0740A" w:rsidRPr="00D355C9" w:rsidRDefault="00A0740A" w:rsidP="00A37FE3">
      <w:pPr>
        <w:jc w:val="both"/>
      </w:pPr>
    </w:p>
    <w:p w14:paraId="105C073B" w14:textId="77777777" w:rsidR="00DB6825" w:rsidRPr="00D355C9" w:rsidRDefault="00DB6825" w:rsidP="00A37FE3">
      <w:pPr>
        <w:jc w:val="both"/>
      </w:pPr>
    </w:p>
    <w:p w14:paraId="05B38859" w14:textId="77777777" w:rsidR="00925D4B" w:rsidRPr="00D355C9" w:rsidRDefault="00925D4B" w:rsidP="00D355C9">
      <w:pPr>
        <w:pStyle w:val="13"/>
        <w:numPr>
          <w:ilvl w:val="0"/>
          <w:numId w:val="21"/>
        </w:numPr>
        <w:tabs>
          <w:tab w:val="left" w:pos="1276"/>
        </w:tabs>
        <w:suppressAutoHyphens/>
        <w:spacing w:line="360" w:lineRule="auto"/>
        <w:ind w:left="0" w:firstLine="709"/>
        <w:contextualSpacing/>
        <w:rPr>
          <w:szCs w:val="28"/>
        </w:rPr>
      </w:pPr>
      <w:bookmarkStart w:id="11" w:name="_Hlk152499779"/>
      <w:r w:rsidRPr="00D355C9">
        <w:rPr>
          <w:b/>
          <w:szCs w:val="28"/>
        </w:rPr>
        <w:t>Перечень основной и дополнительной учебной литературы, необходимой для освоения дисциплины</w:t>
      </w:r>
    </w:p>
    <w:bookmarkEnd w:id="11"/>
    <w:p w14:paraId="3DE42CA5" w14:textId="77777777" w:rsidR="0057677E" w:rsidRPr="00D355C9" w:rsidRDefault="0057677E" w:rsidP="0057677E">
      <w:pPr>
        <w:pStyle w:val="13"/>
        <w:tabs>
          <w:tab w:val="left" w:pos="1276"/>
        </w:tabs>
        <w:spacing w:line="360" w:lineRule="auto"/>
        <w:jc w:val="center"/>
        <w:rPr>
          <w:szCs w:val="28"/>
        </w:rPr>
      </w:pPr>
      <w:r>
        <w:rPr>
          <w:b/>
          <w:szCs w:val="28"/>
        </w:rPr>
        <w:t>Основная литература</w:t>
      </w:r>
    </w:p>
    <w:p w14:paraId="75919493" w14:textId="30D25A42" w:rsidR="0057677E" w:rsidRDefault="0057677E" w:rsidP="0057677E">
      <w:pPr>
        <w:numPr>
          <w:ilvl w:val="0"/>
          <w:numId w:val="19"/>
        </w:numPr>
        <w:tabs>
          <w:tab w:val="left" w:pos="1276"/>
        </w:tabs>
        <w:suppressAutoHyphens/>
        <w:spacing w:line="360" w:lineRule="auto"/>
        <w:ind w:left="0" w:firstLine="709"/>
        <w:contextualSpacing/>
        <w:jc w:val="both"/>
        <w:rPr>
          <w:rFonts w:eastAsia="Calibri"/>
          <w:sz w:val="28"/>
          <w:szCs w:val="28"/>
          <w:lang w:eastAsia="en-US"/>
        </w:rPr>
      </w:pPr>
      <w:r w:rsidRPr="000C2A5D">
        <w:rPr>
          <w:rFonts w:eastAsia="Calibri"/>
          <w:sz w:val="28"/>
          <w:szCs w:val="28"/>
          <w:lang w:eastAsia="en-US"/>
        </w:rPr>
        <w:t xml:space="preserve">Операционный менеджмент: учебник / </w:t>
      </w:r>
      <w:proofErr w:type="spellStart"/>
      <w:proofErr w:type="gramStart"/>
      <w:r w:rsidRPr="000C2A5D">
        <w:rPr>
          <w:rFonts w:eastAsia="Calibri"/>
          <w:sz w:val="28"/>
          <w:szCs w:val="28"/>
          <w:lang w:eastAsia="en-US"/>
        </w:rPr>
        <w:t>Финуниверситет</w:t>
      </w:r>
      <w:proofErr w:type="spellEnd"/>
      <w:r w:rsidRPr="000C2A5D">
        <w:rPr>
          <w:rFonts w:eastAsia="Calibri"/>
          <w:sz w:val="28"/>
          <w:szCs w:val="28"/>
          <w:lang w:eastAsia="en-US"/>
        </w:rPr>
        <w:t xml:space="preserve"> ;</w:t>
      </w:r>
      <w:proofErr w:type="gramEnd"/>
      <w:r w:rsidRPr="000C2A5D">
        <w:rPr>
          <w:rFonts w:eastAsia="Calibri"/>
          <w:sz w:val="28"/>
          <w:szCs w:val="28"/>
          <w:lang w:eastAsia="en-US"/>
        </w:rPr>
        <w:t xml:space="preserve"> под ред. А.В. </w:t>
      </w:r>
      <w:proofErr w:type="spellStart"/>
      <w:r w:rsidRPr="000C2A5D">
        <w:rPr>
          <w:rFonts w:eastAsia="Calibri"/>
          <w:sz w:val="28"/>
          <w:szCs w:val="28"/>
          <w:lang w:eastAsia="en-US"/>
        </w:rPr>
        <w:t>Трачука</w:t>
      </w:r>
      <w:proofErr w:type="spellEnd"/>
      <w:r w:rsidRPr="000C2A5D">
        <w:rPr>
          <w:rFonts w:eastAsia="Calibri"/>
          <w:sz w:val="28"/>
          <w:szCs w:val="28"/>
          <w:lang w:eastAsia="en-US"/>
        </w:rPr>
        <w:t xml:space="preserve">. - Москва: </w:t>
      </w:r>
      <w:proofErr w:type="spellStart"/>
      <w:r w:rsidRPr="000C2A5D">
        <w:rPr>
          <w:rFonts w:eastAsia="Calibri"/>
          <w:sz w:val="28"/>
          <w:szCs w:val="28"/>
          <w:lang w:eastAsia="en-US"/>
        </w:rPr>
        <w:t>Кнорус</w:t>
      </w:r>
      <w:proofErr w:type="spellEnd"/>
      <w:r w:rsidRPr="000C2A5D">
        <w:rPr>
          <w:rFonts w:eastAsia="Calibri"/>
          <w:sz w:val="28"/>
          <w:szCs w:val="28"/>
          <w:lang w:eastAsia="en-US"/>
        </w:rPr>
        <w:t>, 2017. - 360 с. - (</w:t>
      </w:r>
      <w:proofErr w:type="spellStart"/>
      <w:r w:rsidRPr="000C2A5D">
        <w:rPr>
          <w:rFonts w:eastAsia="Calibri"/>
          <w:sz w:val="28"/>
          <w:szCs w:val="28"/>
          <w:lang w:eastAsia="en-US"/>
        </w:rPr>
        <w:t>Бакалавриат</w:t>
      </w:r>
      <w:proofErr w:type="spellEnd"/>
      <w:r w:rsidRPr="000C2A5D">
        <w:rPr>
          <w:rFonts w:eastAsia="Calibri"/>
          <w:sz w:val="28"/>
          <w:szCs w:val="28"/>
          <w:lang w:eastAsia="en-US"/>
        </w:rPr>
        <w:t xml:space="preserve"> и магистратура). - Текст: непосредственный. - То же. - 2023. - ЭБС BOOK.ru. - URL:https://book.ru/book/944931 (дата обращения:</w:t>
      </w:r>
      <w:r w:rsidR="00D502C9">
        <w:rPr>
          <w:rFonts w:eastAsia="Calibri"/>
          <w:sz w:val="28"/>
          <w:szCs w:val="28"/>
          <w:lang w:eastAsia="en-US"/>
        </w:rPr>
        <w:t xml:space="preserve"> </w:t>
      </w:r>
      <w:r w:rsidRPr="000C2A5D">
        <w:rPr>
          <w:rFonts w:eastAsia="Calibri"/>
          <w:sz w:val="28"/>
          <w:szCs w:val="28"/>
          <w:lang w:eastAsia="en-US"/>
        </w:rPr>
        <w:t xml:space="preserve">22.11.2023). — </w:t>
      </w:r>
      <w:proofErr w:type="gramStart"/>
      <w:r w:rsidRPr="000C2A5D">
        <w:rPr>
          <w:rFonts w:eastAsia="Calibri"/>
          <w:sz w:val="28"/>
          <w:szCs w:val="28"/>
          <w:lang w:eastAsia="en-US"/>
        </w:rPr>
        <w:t>Текст :</w:t>
      </w:r>
      <w:proofErr w:type="gramEnd"/>
      <w:r w:rsidRPr="000C2A5D">
        <w:rPr>
          <w:rFonts w:eastAsia="Calibri"/>
          <w:sz w:val="28"/>
          <w:szCs w:val="28"/>
          <w:lang w:eastAsia="en-US"/>
        </w:rPr>
        <w:t xml:space="preserve"> электронный.</w:t>
      </w:r>
    </w:p>
    <w:p w14:paraId="6CFDB50D" w14:textId="77777777" w:rsidR="0057677E" w:rsidRPr="00D355C9" w:rsidRDefault="0057677E" w:rsidP="0057677E">
      <w:pPr>
        <w:tabs>
          <w:tab w:val="left" w:pos="1276"/>
        </w:tabs>
        <w:spacing w:line="360" w:lineRule="auto"/>
        <w:ind w:firstLine="709"/>
        <w:jc w:val="center"/>
        <w:rPr>
          <w:sz w:val="28"/>
          <w:szCs w:val="28"/>
        </w:rPr>
      </w:pPr>
      <w:r>
        <w:rPr>
          <w:b/>
          <w:sz w:val="28"/>
          <w:szCs w:val="28"/>
        </w:rPr>
        <w:t>Дополнительная литература</w:t>
      </w:r>
    </w:p>
    <w:p w14:paraId="5C17920E" w14:textId="77777777" w:rsidR="0057677E" w:rsidRDefault="0057677E" w:rsidP="0057677E">
      <w:pPr>
        <w:numPr>
          <w:ilvl w:val="0"/>
          <w:numId w:val="19"/>
        </w:numPr>
        <w:tabs>
          <w:tab w:val="left" w:pos="1276"/>
        </w:tabs>
        <w:suppressAutoHyphens/>
        <w:spacing w:line="360" w:lineRule="auto"/>
        <w:ind w:left="0" w:firstLine="709"/>
        <w:contextualSpacing/>
        <w:jc w:val="both"/>
        <w:rPr>
          <w:rFonts w:eastAsia="BatangChe"/>
          <w:sz w:val="28"/>
          <w:szCs w:val="28"/>
          <w:lang w:eastAsia="en-US"/>
        </w:rPr>
      </w:pPr>
      <w:bookmarkStart w:id="12" w:name="_Hlk131348932"/>
      <w:proofErr w:type="spellStart"/>
      <w:r w:rsidRPr="000C2A5D">
        <w:rPr>
          <w:rFonts w:eastAsia="BatangChe"/>
          <w:sz w:val="28"/>
          <w:szCs w:val="28"/>
          <w:lang w:eastAsia="en-US"/>
        </w:rPr>
        <w:t>Стерлигова</w:t>
      </w:r>
      <w:proofErr w:type="spellEnd"/>
      <w:r w:rsidRPr="000C2A5D">
        <w:rPr>
          <w:rFonts w:eastAsia="BatangChe"/>
          <w:sz w:val="28"/>
          <w:szCs w:val="28"/>
          <w:lang w:eastAsia="en-US"/>
        </w:rPr>
        <w:t xml:space="preserve"> А.Н. Операционный (производственный) менеджмент: учебное пособие / А.Н. </w:t>
      </w:r>
      <w:proofErr w:type="spellStart"/>
      <w:r w:rsidRPr="000C2A5D">
        <w:rPr>
          <w:rFonts w:eastAsia="BatangChe"/>
          <w:sz w:val="28"/>
          <w:szCs w:val="28"/>
          <w:lang w:eastAsia="en-US"/>
        </w:rPr>
        <w:t>Стерлигова</w:t>
      </w:r>
      <w:proofErr w:type="spellEnd"/>
      <w:r w:rsidRPr="000C2A5D">
        <w:rPr>
          <w:rFonts w:eastAsia="BatangChe"/>
          <w:sz w:val="28"/>
          <w:szCs w:val="28"/>
          <w:lang w:eastAsia="en-US"/>
        </w:rPr>
        <w:t xml:space="preserve">, А.В. </w:t>
      </w:r>
      <w:proofErr w:type="spellStart"/>
      <w:r w:rsidRPr="000C2A5D">
        <w:rPr>
          <w:rFonts w:eastAsia="BatangChe"/>
          <w:sz w:val="28"/>
          <w:szCs w:val="28"/>
          <w:lang w:eastAsia="en-US"/>
        </w:rPr>
        <w:t>Фель</w:t>
      </w:r>
      <w:proofErr w:type="spellEnd"/>
      <w:r w:rsidRPr="000C2A5D">
        <w:rPr>
          <w:rFonts w:eastAsia="BatangChe"/>
          <w:sz w:val="28"/>
          <w:szCs w:val="28"/>
          <w:lang w:eastAsia="en-US"/>
        </w:rPr>
        <w:t xml:space="preserve">. - Москва: Инфра-М, 2014. - 187 с. </w:t>
      </w:r>
      <w:proofErr w:type="gramStart"/>
      <w:r w:rsidRPr="000C2A5D">
        <w:rPr>
          <w:rFonts w:eastAsia="BatangChe"/>
          <w:sz w:val="28"/>
          <w:szCs w:val="28"/>
          <w:lang w:eastAsia="en-US"/>
        </w:rPr>
        <w:t>-  (</w:t>
      </w:r>
      <w:proofErr w:type="gramEnd"/>
      <w:r w:rsidRPr="000C2A5D">
        <w:rPr>
          <w:rFonts w:eastAsia="BatangChe"/>
          <w:sz w:val="28"/>
          <w:szCs w:val="28"/>
          <w:lang w:eastAsia="en-US"/>
        </w:rPr>
        <w:t xml:space="preserve">Высшее образование: </w:t>
      </w:r>
      <w:proofErr w:type="spellStart"/>
      <w:r w:rsidRPr="000C2A5D">
        <w:rPr>
          <w:rFonts w:eastAsia="BatangChe"/>
          <w:sz w:val="28"/>
          <w:szCs w:val="28"/>
          <w:lang w:eastAsia="en-US"/>
        </w:rPr>
        <w:t>Бакалавриат</w:t>
      </w:r>
      <w:proofErr w:type="spellEnd"/>
      <w:r w:rsidRPr="000C2A5D">
        <w:rPr>
          <w:rFonts w:eastAsia="BatangChe"/>
          <w:sz w:val="28"/>
          <w:szCs w:val="28"/>
          <w:lang w:eastAsia="en-US"/>
        </w:rPr>
        <w:t>). - Текст: непосредственный. - То же. - 2022. - ЭБС ZNANIUM. - URL: https://znanium.com/catalog/product/1858248 (дата обращения:25.12.2023). - Текст: электронный.</w:t>
      </w:r>
    </w:p>
    <w:p w14:paraId="0F4B174E" w14:textId="77777777" w:rsidR="0057677E" w:rsidRDefault="0057677E" w:rsidP="0057677E">
      <w:pPr>
        <w:numPr>
          <w:ilvl w:val="0"/>
          <w:numId w:val="19"/>
        </w:numPr>
        <w:tabs>
          <w:tab w:val="left" w:pos="1276"/>
        </w:tabs>
        <w:suppressAutoHyphens/>
        <w:spacing w:line="360" w:lineRule="auto"/>
        <w:ind w:left="0" w:firstLine="709"/>
        <w:contextualSpacing/>
        <w:jc w:val="both"/>
        <w:rPr>
          <w:rFonts w:eastAsia="BatangChe"/>
          <w:sz w:val="28"/>
          <w:szCs w:val="28"/>
          <w:lang w:eastAsia="en-US"/>
        </w:rPr>
      </w:pPr>
      <w:proofErr w:type="spellStart"/>
      <w:r w:rsidRPr="0064429A">
        <w:rPr>
          <w:rFonts w:eastAsia="BatangChe"/>
          <w:sz w:val="28"/>
          <w:szCs w:val="28"/>
          <w:lang w:eastAsia="en-US"/>
        </w:rPr>
        <w:t>Елиферов</w:t>
      </w:r>
      <w:proofErr w:type="spellEnd"/>
      <w:r w:rsidRPr="0064429A">
        <w:rPr>
          <w:rFonts w:eastAsia="BatangChe"/>
          <w:sz w:val="28"/>
          <w:szCs w:val="28"/>
          <w:lang w:eastAsia="en-US"/>
        </w:rPr>
        <w:t xml:space="preserve">, В.Г. Бизнес-процессы: регламентация и управление: учебное пособие для слушателей </w:t>
      </w:r>
      <w:proofErr w:type="spellStart"/>
      <w:r w:rsidRPr="0064429A">
        <w:rPr>
          <w:rFonts w:eastAsia="BatangChe"/>
          <w:sz w:val="28"/>
          <w:szCs w:val="28"/>
          <w:lang w:eastAsia="en-US"/>
        </w:rPr>
        <w:t>образоват</w:t>
      </w:r>
      <w:proofErr w:type="spellEnd"/>
      <w:r w:rsidRPr="0064429A">
        <w:rPr>
          <w:rFonts w:eastAsia="BatangChe"/>
          <w:sz w:val="28"/>
          <w:szCs w:val="28"/>
          <w:lang w:eastAsia="en-US"/>
        </w:rPr>
        <w:t xml:space="preserve">. </w:t>
      </w:r>
      <w:proofErr w:type="spellStart"/>
      <w:r w:rsidRPr="0064429A">
        <w:rPr>
          <w:rFonts w:eastAsia="BatangChe"/>
          <w:sz w:val="28"/>
          <w:szCs w:val="28"/>
          <w:lang w:eastAsia="en-US"/>
        </w:rPr>
        <w:t>учрежд</w:t>
      </w:r>
      <w:proofErr w:type="spellEnd"/>
      <w:r w:rsidRPr="0064429A">
        <w:rPr>
          <w:rFonts w:eastAsia="BatangChe"/>
          <w:sz w:val="28"/>
          <w:szCs w:val="28"/>
          <w:lang w:eastAsia="en-US"/>
        </w:rPr>
        <w:t xml:space="preserve">., </w:t>
      </w:r>
      <w:proofErr w:type="spellStart"/>
      <w:r w:rsidRPr="0064429A">
        <w:rPr>
          <w:rFonts w:eastAsia="BatangChe"/>
          <w:sz w:val="28"/>
          <w:szCs w:val="28"/>
          <w:lang w:eastAsia="en-US"/>
        </w:rPr>
        <w:t>обуч</w:t>
      </w:r>
      <w:proofErr w:type="spellEnd"/>
      <w:r w:rsidRPr="0064429A">
        <w:rPr>
          <w:rFonts w:eastAsia="BatangChe"/>
          <w:sz w:val="28"/>
          <w:szCs w:val="28"/>
          <w:lang w:eastAsia="en-US"/>
        </w:rPr>
        <w:t xml:space="preserve">. по МВА и др. программам подготовки </w:t>
      </w:r>
      <w:proofErr w:type="spellStart"/>
      <w:r w:rsidRPr="0064429A">
        <w:rPr>
          <w:rFonts w:eastAsia="BatangChe"/>
          <w:sz w:val="28"/>
          <w:szCs w:val="28"/>
          <w:lang w:eastAsia="en-US"/>
        </w:rPr>
        <w:t>управленч</w:t>
      </w:r>
      <w:proofErr w:type="spellEnd"/>
      <w:r w:rsidRPr="0064429A">
        <w:rPr>
          <w:rFonts w:eastAsia="BatangChe"/>
          <w:sz w:val="28"/>
          <w:szCs w:val="28"/>
          <w:lang w:eastAsia="en-US"/>
        </w:rPr>
        <w:t xml:space="preserve">. кадров / В.Г. </w:t>
      </w:r>
      <w:proofErr w:type="spellStart"/>
      <w:r w:rsidRPr="0064429A">
        <w:rPr>
          <w:rFonts w:eastAsia="BatangChe"/>
          <w:sz w:val="28"/>
          <w:szCs w:val="28"/>
          <w:lang w:eastAsia="en-US"/>
        </w:rPr>
        <w:t>Елиферов</w:t>
      </w:r>
      <w:proofErr w:type="spellEnd"/>
      <w:r w:rsidRPr="0064429A">
        <w:rPr>
          <w:rFonts w:eastAsia="BatangChe"/>
          <w:sz w:val="28"/>
          <w:szCs w:val="28"/>
          <w:lang w:eastAsia="en-US"/>
        </w:rPr>
        <w:t>, В.В. Репин; Ин-т экономики и финансов "Синергия". - Москва: Инфра-М, 2011, 2015, 2017, 2018. - 319 с. — (Учебники для программы МВА). - Текст: непосредственный. - То же. - 2024. - ЭБС ZNANIUM. - URL: https://znanium.com/catalog/product/2090699 (дата обращения: 25.12.2023). - Текст: электронный.</w:t>
      </w:r>
    </w:p>
    <w:p w14:paraId="4EC9B43F" w14:textId="77777777" w:rsidR="0057677E" w:rsidRDefault="0057677E" w:rsidP="0057677E">
      <w:pPr>
        <w:numPr>
          <w:ilvl w:val="0"/>
          <w:numId w:val="19"/>
        </w:numPr>
        <w:tabs>
          <w:tab w:val="left" w:pos="1276"/>
        </w:tabs>
        <w:spacing w:line="360" w:lineRule="auto"/>
        <w:ind w:left="0" w:firstLine="709"/>
        <w:contextualSpacing/>
        <w:jc w:val="both"/>
        <w:rPr>
          <w:sz w:val="28"/>
          <w:szCs w:val="28"/>
        </w:rPr>
      </w:pPr>
      <w:proofErr w:type="spellStart"/>
      <w:r w:rsidRPr="0064429A">
        <w:rPr>
          <w:rFonts w:eastAsia="BatangChe"/>
          <w:sz w:val="28"/>
          <w:szCs w:val="28"/>
          <w:lang w:eastAsia="en-US"/>
        </w:rPr>
        <w:lastRenderedPageBreak/>
        <w:t>Ильдеменов</w:t>
      </w:r>
      <w:proofErr w:type="spellEnd"/>
      <w:r w:rsidRPr="0064429A">
        <w:rPr>
          <w:rFonts w:eastAsia="BatangChe"/>
          <w:sz w:val="28"/>
          <w:szCs w:val="28"/>
          <w:lang w:eastAsia="en-US"/>
        </w:rPr>
        <w:t xml:space="preserve">, С. В. Операционный </w:t>
      </w:r>
      <w:proofErr w:type="gramStart"/>
      <w:r w:rsidRPr="0064429A">
        <w:rPr>
          <w:rFonts w:eastAsia="BatangChe"/>
          <w:sz w:val="28"/>
          <w:szCs w:val="28"/>
          <w:lang w:eastAsia="en-US"/>
        </w:rPr>
        <w:t>менеджмент :</w:t>
      </w:r>
      <w:proofErr w:type="gramEnd"/>
      <w:r w:rsidRPr="0064429A">
        <w:rPr>
          <w:rFonts w:eastAsia="BatangChe"/>
          <w:sz w:val="28"/>
          <w:szCs w:val="28"/>
          <w:lang w:eastAsia="en-US"/>
        </w:rPr>
        <w:t xml:space="preserve"> учебник / С.В. </w:t>
      </w:r>
      <w:proofErr w:type="spellStart"/>
      <w:r w:rsidRPr="0064429A">
        <w:rPr>
          <w:rFonts w:eastAsia="BatangChe"/>
          <w:sz w:val="28"/>
          <w:szCs w:val="28"/>
          <w:lang w:eastAsia="en-US"/>
        </w:rPr>
        <w:t>Ильдеменов</w:t>
      </w:r>
      <w:proofErr w:type="spellEnd"/>
      <w:r w:rsidRPr="0064429A">
        <w:rPr>
          <w:rFonts w:eastAsia="BatangChe"/>
          <w:sz w:val="28"/>
          <w:szCs w:val="28"/>
          <w:lang w:eastAsia="en-US"/>
        </w:rPr>
        <w:t xml:space="preserve">, А.С. </w:t>
      </w:r>
      <w:proofErr w:type="spellStart"/>
      <w:r w:rsidRPr="0064429A">
        <w:rPr>
          <w:rFonts w:eastAsia="BatangChe"/>
          <w:sz w:val="28"/>
          <w:szCs w:val="28"/>
          <w:lang w:eastAsia="en-US"/>
        </w:rPr>
        <w:t>Ильдеменов</w:t>
      </w:r>
      <w:proofErr w:type="spellEnd"/>
      <w:r w:rsidRPr="0064429A">
        <w:rPr>
          <w:rFonts w:eastAsia="BatangChe"/>
          <w:sz w:val="28"/>
          <w:szCs w:val="28"/>
          <w:lang w:eastAsia="en-US"/>
        </w:rPr>
        <w:t xml:space="preserve">, С.В. Лобов. — </w:t>
      </w:r>
      <w:proofErr w:type="gramStart"/>
      <w:r w:rsidRPr="0064429A">
        <w:rPr>
          <w:rFonts w:eastAsia="BatangChe"/>
          <w:sz w:val="28"/>
          <w:szCs w:val="28"/>
          <w:lang w:eastAsia="en-US"/>
        </w:rPr>
        <w:t>Москва :</w:t>
      </w:r>
      <w:proofErr w:type="gramEnd"/>
      <w:r w:rsidRPr="0064429A">
        <w:rPr>
          <w:rFonts w:eastAsia="BatangChe"/>
          <w:sz w:val="28"/>
          <w:szCs w:val="28"/>
          <w:lang w:eastAsia="en-US"/>
        </w:rPr>
        <w:t xml:space="preserve"> ИНФРА-М, 2023. — 337 с. — (Учебники для программы МВА). - ЭБС ZNANIUM.com. - URL: https://znanium.com/catalog/product/1913854 (дата обращения: 25.12.2023). – </w:t>
      </w:r>
      <w:proofErr w:type="gramStart"/>
      <w:r w:rsidRPr="0064429A">
        <w:rPr>
          <w:rFonts w:eastAsia="BatangChe"/>
          <w:sz w:val="28"/>
          <w:szCs w:val="28"/>
          <w:lang w:eastAsia="en-US"/>
        </w:rPr>
        <w:t>Текст :</w:t>
      </w:r>
      <w:proofErr w:type="gramEnd"/>
      <w:r w:rsidRPr="0064429A">
        <w:rPr>
          <w:rFonts w:eastAsia="BatangChe"/>
          <w:sz w:val="28"/>
          <w:szCs w:val="28"/>
          <w:lang w:eastAsia="en-US"/>
        </w:rPr>
        <w:t xml:space="preserve"> электронный.</w:t>
      </w:r>
      <w:bookmarkEnd w:id="12"/>
    </w:p>
    <w:p w14:paraId="2B14B579" w14:textId="77777777" w:rsidR="0057677E" w:rsidRPr="0064429A" w:rsidRDefault="0057677E" w:rsidP="0057677E">
      <w:pPr>
        <w:numPr>
          <w:ilvl w:val="0"/>
          <w:numId w:val="19"/>
        </w:numPr>
        <w:tabs>
          <w:tab w:val="left" w:pos="1276"/>
        </w:tabs>
        <w:spacing w:line="360" w:lineRule="auto"/>
        <w:ind w:left="0" w:firstLine="709"/>
        <w:contextualSpacing/>
        <w:jc w:val="both"/>
        <w:rPr>
          <w:sz w:val="28"/>
          <w:szCs w:val="28"/>
        </w:rPr>
      </w:pPr>
      <w:r w:rsidRPr="0064429A">
        <w:rPr>
          <w:rFonts w:eastAsia="BatangChe"/>
          <w:sz w:val="28"/>
          <w:szCs w:val="28"/>
          <w:lang w:eastAsia="en-US"/>
        </w:rPr>
        <w:t xml:space="preserve">Операционный менеджмент. Практикум: учебное пособие для направлений </w:t>
      </w:r>
      <w:proofErr w:type="spellStart"/>
      <w:r w:rsidRPr="0064429A">
        <w:rPr>
          <w:rFonts w:eastAsia="BatangChe"/>
          <w:sz w:val="28"/>
          <w:szCs w:val="28"/>
          <w:lang w:eastAsia="en-US"/>
        </w:rPr>
        <w:t>бакалавриата</w:t>
      </w:r>
      <w:proofErr w:type="spellEnd"/>
      <w:r w:rsidRPr="0064429A">
        <w:rPr>
          <w:rFonts w:eastAsia="BatangChe"/>
          <w:sz w:val="28"/>
          <w:szCs w:val="28"/>
          <w:lang w:eastAsia="en-US"/>
        </w:rPr>
        <w:t xml:space="preserve"> "Менеджмент" и "Экономика" / А.В. Трачук, Н.В. Линдер, Е.В. Арсенова [и др.]; </w:t>
      </w:r>
      <w:proofErr w:type="spellStart"/>
      <w:proofErr w:type="gramStart"/>
      <w:r w:rsidRPr="0064429A">
        <w:rPr>
          <w:rFonts w:eastAsia="BatangChe"/>
          <w:sz w:val="28"/>
          <w:szCs w:val="28"/>
          <w:lang w:eastAsia="en-US"/>
        </w:rPr>
        <w:t>Финуниверситет</w:t>
      </w:r>
      <w:proofErr w:type="spellEnd"/>
      <w:r w:rsidRPr="0064429A">
        <w:rPr>
          <w:rFonts w:eastAsia="BatangChe"/>
          <w:sz w:val="28"/>
          <w:szCs w:val="28"/>
          <w:lang w:eastAsia="en-US"/>
        </w:rPr>
        <w:t xml:space="preserve"> ;</w:t>
      </w:r>
      <w:proofErr w:type="gramEnd"/>
      <w:r w:rsidRPr="0064429A">
        <w:rPr>
          <w:rFonts w:eastAsia="BatangChe"/>
          <w:sz w:val="28"/>
          <w:szCs w:val="28"/>
          <w:lang w:eastAsia="en-US"/>
        </w:rPr>
        <w:t xml:space="preserve"> под ред. А.В. </w:t>
      </w:r>
      <w:proofErr w:type="spellStart"/>
      <w:r w:rsidRPr="0064429A">
        <w:rPr>
          <w:rFonts w:eastAsia="BatangChe"/>
          <w:sz w:val="28"/>
          <w:szCs w:val="28"/>
          <w:lang w:eastAsia="en-US"/>
        </w:rPr>
        <w:t>Трачука</w:t>
      </w:r>
      <w:proofErr w:type="spellEnd"/>
      <w:r w:rsidRPr="0064429A">
        <w:rPr>
          <w:rFonts w:eastAsia="BatangChe"/>
          <w:sz w:val="28"/>
          <w:szCs w:val="28"/>
          <w:lang w:eastAsia="en-US"/>
        </w:rPr>
        <w:t xml:space="preserve"> - Москва: </w:t>
      </w:r>
      <w:proofErr w:type="spellStart"/>
      <w:r w:rsidRPr="0064429A">
        <w:rPr>
          <w:rFonts w:eastAsia="BatangChe"/>
          <w:sz w:val="28"/>
          <w:szCs w:val="28"/>
          <w:lang w:eastAsia="en-US"/>
        </w:rPr>
        <w:t>Кнорус</w:t>
      </w:r>
      <w:proofErr w:type="spellEnd"/>
      <w:r w:rsidRPr="0064429A">
        <w:rPr>
          <w:rFonts w:eastAsia="BatangChe"/>
          <w:sz w:val="28"/>
          <w:szCs w:val="28"/>
          <w:lang w:eastAsia="en-US"/>
        </w:rPr>
        <w:t xml:space="preserve">, 2020 - 278 с. - </w:t>
      </w:r>
      <w:proofErr w:type="spellStart"/>
      <w:r w:rsidRPr="0064429A">
        <w:rPr>
          <w:rFonts w:eastAsia="BatangChe"/>
          <w:sz w:val="28"/>
          <w:szCs w:val="28"/>
          <w:lang w:eastAsia="en-US"/>
        </w:rPr>
        <w:t>Бакалавриат</w:t>
      </w:r>
      <w:proofErr w:type="spellEnd"/>
      <w:r w:rsidRPr="0064429A">
        <w:rPr>
          <w:rFonts w:eastAsia="BatangChe"/>
          <w:sz w:val="28"/>
          <w:szCs w:val="28"/>
          <w:lang w:eastAsia="en-US"/>
        </w:rPr>
        <w:t xml:space="preserve">. - Текст: непосредственный. - То же. - ЭБС BOOK.ru. - URL:https://book.ru/book/936967 (дата обращения:11.12.2023). — </w:t>
      </w:r>
      <w:proofErr w:type="gramStart"/>
      <w:r w:rsidRPr="0064429A">
        <w:rPr>
          <w:rFonts w:eastAsia="BatangChe"/>
          <w:sz w:val="28"/>
          <w:szCs w:val="28"/>
          <w:lang w:eastAsia="en-US"/>
        </w:rPr>
        <w:t>Текст :</w:t>
      </w:r>
      <w:proofErr w:type="gramEnd"/>
      <w:r w:rsidRPr="0064429A">
        <w:rPr>
          <w:rFonts w:eastAsia="BatangChe"/>
          <w:sz w:val="28"/>
          <w:szCs w:val="28"/>
          <w:lang w:eastAsia="en-US"/>
        </w:rPr>
        <w:t xml:space="preserve"> электронный.</w:t>
      </w:r>
    </w:p>
    <w:p w14:paraId="54829B9A" w14:textId="77777777" w:rsidR="0057677E" w:rsidRPr="00D355C9" w:rsidRDefault="0057677E" w:rsidP="0057677E">
      <w:pPr>
        <w:tabs>
          <w:tab w:val="left" w:pos="720"/>
          <w:tab w:val="left" w:pos="993"/>
          <w:tab w:val="left" w:pos="1276"/>
        </w:tabs>
        <w:spacing w:line="360" w:lineRule="auto"/>
        <w:ind w:firstLine="709"/>
        <w:contextualSpacing/>
        <w:jc w:val="both"/>
        <w:outlineLvl w:val="0"/>
        <w:rPr>
          <w:sz w:val="28"/>
          <w:szCs w:val="28"/>
        </w:rPr>
      </w:pPr>
      <w:bookmarkStart w:id="13" w:name="_Toc29731744"/>
      <w:r w:rsidRPr="00D355C9">
        <w:rPr>
          <w:b/>
          <w:sz w:val="28"/>
          <w:szCs w:val="28"/>
        </w:rPr>
        <w:t>9. Перечень ресурсов информационно-телекоммуникационной сети «Интернет», необходимых для освоения дисциплины</w:t>
      </w:r>
      <w:bookmarkEnd w:id="13"/>
    </w:p>
    <w:p w14:paraId="31984913"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Электронная библиотека Финансового университета (ЭБ) </w:t>
      </w:r>
      <w:hyperlink r:id="rId8">
        <w:r w:rsidRPr="00D355C9">
          <w:rPr>
            <w:rFonts w:eastAsia="Calibri"/>
            <w:sz w:val="28"/>
            <w:szCs w:val="28"/>
          </w:rPr>
          <w:t>http://elib.fa.ru/</w:t>
        </w:r>
      </w:hyperlink>
    </w:p>
    <w:p w14:paraId="3A38277C"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Электронно-библиотечная система BOOK.RU </w:t>
      </w:r>
      <w:hyperlink r:id="rId9">
        <w:r w:rsidRPr="00D355C9">
          <w:rPr>
            <w:rFonts w:eastAsia="Calibri"/>
            <w:sz w:val="28"/>
            <w:szCs w:val="28"/>
          </w:rPr>
          <w:t>http://www.book.ru</w:t>
        </w:r>
      </w:hyperlink>
    </w:p>
    <w:p w14:paraId="174F81C3"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Электронно-библиотечная система «Университетская библиотека ОНЛАЙН» </w:t>
      </w:r>
      <w:hyperlink r:id="rId10">
        <w:r w:rsidRPr="00D355C9">
          <w:rPr>
            <w:rFonts w:eastAsia="Calibri"/>
            <w:sz w:val="28"/>
            <w:szCs w:val="28"/>
            <w:lang w:val="en-US"/>
          </w:rPr>
          <w:t>http</w:t>
        </w:r>
        <w:r w:rsidRPr="00D355C9">
          <w:rPr>
            <w:rFonts w:eastAsia="Calibri"/>
            <w:sz w:val="28"/>
            <w:szCs w:val="28"/>
          </w:rPr>
          <w:t>://</w:t>
        </w:r>
        <w:proofErr w:type="spellStart"/>
        <w:r w:rsidRPr="00D355C9">
          <w:rPr>
            <w:rFonts w:eastAsia="Calibri"/>
            <w:sz w:val="28"/>
            <w:szCs w:val="28"/>
            <w:lang w:val="en-US"/>
          </w:rPr>
          <w:t>biblioclub</w:t>
        </w:r>
        <w:proofErr w:type="spellEnd"/>
        <w:r w:rsidRPr="00D355C9">
          <w:rPr>
            <w:rFonts w:eastAsia="Calibri"/>
            <w:sz w:val="28"/>
            <w:szCs w:val="28"/>
          </w:rPr>
          <w:t>.</w:t>
        </w:r>
        <w:proofErr w:type="spellStart"/>
        <w:r w:rsidRPr="00D355C9">
          <w:rPr>
            <w:rFonts w:eastAsia="Calibri"/>
            <w:sz w:val="28"/>
            <w:szCs w:val="28"/>
            <w:lang w:val="en-US"/>
          </w:rPr>
          <w:t>ru</w:t>
        </w:r>
        <w:proofErr w:type="spellEnd"/>
        <w:r w:rsidRPr="00D355C9">
          <w:rPr>
            <w:rFonts w:eastAsia="Calibri"/>
            <w:sz w:val="28"/>
            <w:szCs w:val="28"/>
          </w:rPr>
          <w:t>/</w:t>
        </w:r>
      </w:hyperlink>
    </w:p>
    <w:p w14:paraId="6031D4C7"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Электронно-библиотечная система </w:t>
      </w:r>
      <w:proofErr w:type="spellStart"/>
      <w:r w:rsidRPr="00D355C9">
        <w:rPr>
          <w:rFonts w:eastAsia="Calibri"/>
          <w:sz w:val="28"/>
          <w:szCs w:val="28"/>
          <w:lang w:val="en-US"/>
        </w:rPr>
        <w:t>Znanium</w:t>
      </w:r>
      <w:proofErr w:type="spellEnd"/>
      <w:r w:rsidRPr="00D355C9">
        <w:rPr>
          <w:rFonts w:eastAsia="Calibri"/>
          <w:sz w:val="28"/>
          <w:szCs w:val="28"/>
        </w:rPr>
        <w:t xml:space="preserve"> </w:t>
      </w:r>
      <w:r w:rsidRPr="001C7FE3">
        <w:rPr>
          <w:sz w:val="28"/>
          <w:szCs w:val="28"/>
        </w:rPr>
        <w:t>http://www.znanium.</w:t>
      </w:r>
      <w:proofErr w:type="spellStart"/>
      <w:r w:rsidRPr="001C7FE3">
        <w:rPr>
          <w:sz w:val="28"/>
          <w:szCs w:val="28"/>
          <w:lang w:val="en-US"/>
        </w:rPr>
        <w:t>ru</w:t>
      </w:r>
      <w:proofErr w:type="spellEnd"/>
    </w:p>
    <w:p w14:paraId="72BCC64F"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Образовательная платформа </w:t>
      </w:r>
      <w:proofErr w:type="spellStart"/>
      <w:r w:rsidRPr="00D355C9">
        <w:rPr>
          <w:rFonts w:eastAsia="Calibri"/>
          <w:sz w:val="28"/>
          <w:szCs w:val="28"/>
        </w:rPr>
        <w:t>Юрайт</w:t>
      </w:r>
      <w:proofErr w:type="spellEnd"/>
      <w:r w:rsidRPr="00D355C9">
        <w:rPr>
          <w:rFonts w:eastAsia="Calibri"/>
          <w:sz w:val="28"/>
          <w:szCs w:val="28"/>
        </w:rPr>
        <w:t xml:space="preserve"> </w:t>
      </w:r>
      <w:hyperlink r:id="rId11" w:history="1">
        <w:r w:rsidRPr="00D355C9">
          <w:rPr>
            <w:rFonts w:eastAsia="Calibri"/>
            <w:sz w:val="28"/>
            <w:szCs w:val="28"/>
          </w:rPr>
          <w:t>https://urait.ru/</w:t>
        </w:r>
      </w:hyperlink>
    </w:p>
    <w:p w14:paraId="4F10B3BE"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Электронно-библиотечная система издательства Проспект </w:t>
      </w:r>
      <w:hyperlink r:id="rId12">
        <w:r w:rsidRPr="00D355C9">
          <w:rPr>
            <w:rFonts w:eastAsia="Calibri"/>
            <w:sz w:val="28"/>
            <w:szCs w:val="28"/>
          </w:rPr>
          <w:t>http://ebs.prospekt.org/books</w:t>
        </w:r>
      </w:hyperlink>
    </w:p>
    <w:p w14:paraId="4ECC615B"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Деловая онлайн-библиотека </w:t>
      </w:r>
      <w:proofErr w:type="spellStart"/>
      <w:r w:rsidRPr="00D355C9">
        <w:rPr>
          <w:rFonts w:eastAsia="Calibri"/>
          <w:sz w:val="28"/>
          <w:szCs w:val="28"/>
          <w:lang w:val="en-US"/>
        </w:rPr>
        <w:t>Alpina</w:t>
      </w:r>
      <w:proofErr w:type="spellEnd"/>
      <w:r w:rsidRPr="00D355C9">
        <w:rPr>
          <w:rFonts w:eastAsia="Calibri"/>
          <w:sz w:val="28"/>
          <w:szCs w:val="28"/>
        </w:rPr>
        <w:t xml:space="preserve"> </w:t>
      </w:r>
      <w:r w:rsidRPr="00D355C9">
        <w:rPr>
          <w:rFonts w:eastAsia="Calibri"/>
          <w:sz w:val="28"/>
          <w:szCs w:val="28"/>
          <w:lang w:val="en-US"/>
        </w:rPr>
        <w:t>Digital</w:t>
      </w:r>
      <w:r w:rsidRPr="00D355C9">
        <w:rPr>
          <w:rFonts w:eastAsia="Calibri"/>
          <w:sz w:val="28"/>
          <w:szCs w:val="28"/>
        </w:rPr>
        <w:t xml:space="preserve"> </w:t>
      </w:r>
      <w:hyperlink r:id="rId13">
        <w:r w:rsidRPr="00D355C9">
          <w:rPr>
            <w:rFonts w:eastAsia="Calibri"/>
            <w:sz w:val="28"/>
            <w:szCs w:val="28"/>
            <w:lang w:val="en-US"/>
          </w:rPr>
          <w:t>http</w:t>
        </w:r>
        <w:r w:rsidRPr="00D355C9">
          <w:rPr>
            <w:rFonts w:eastAsia="Calibri"/>
            <w:sz w:val="28"/>
            <w:szCs w:val="28"/>
          </w:rPr>
          <w:t>://</w:t>
        </w:r>
        <w:r w:rsidRPr="00D355C9">
          <w:rPr>
            <w:rFonts w:eastAsia="Calibri"/>
            <w:sz w:val="28"/>
            <w:szCs w:val="28"/>
            <w:lang w:val="en-US"/>
          </w:rPr>
          <w:t>lib</w:t>
        </w:r>
        <w:r w:rsidRPr="00D355C9">
          <w:rPr>
            <w:rFonts w:eastAsia="Calibri"/>
            <w:sz w:val="28"/>
            <w:szCs w:val="28"/>
          </w:rPr>
          <w:t>.</w:t>
        </w:r>
        <w:proofErr w:type="spellStart"/>
        <w:r w:rsidRPr="00D355C9">
          <w:rPr>
            <w:rFonts w:eastAsia="Calibri"/>
            <w:sz w:val="28"/>
            <w:szCs w:val="28"/>
            <w:lang w:val="en-US"/>
          </w:rPr>
          <w:t>alpinadigital</w:t>
        </w:r>
        <w:proofErr w:type="spellEnd"/>
        <w:r w:rsidRPr="00D355C9">
          <w:rPr>
            <w:rFonts w:eastAsia="Calibri"/>
            <w:sz w:val="28"/>
            <w:szCs w:val="28"/>
          </w:rPr>
          <w:t>.</w:t>
        </w:r>
        <w:proofErr w:type="spellStart"/>
        <w:r w:rsidRPr="00D355C9">
          <w:rPr>
            <w:rFonts w:eastAsia="Calibri"/>
            <w:sz w:val="28"/>
            <w:szCs w:val="28"/>
            <w:lang w:val="en-US"/>
          </w:rPr>
          <w:t>ru</w:t>
        </w:r>
        <w:proofErr w:type="spellEnd"/>
        <w:r w:rsidRPr="00D355C9">
          <w:rPr>
            <w:rFonts w:eastAsia="Calibri"/>
            <w:sz w:val="28"/>
            <w:szCs w:val="28"/>
          </w:rPr>
          <w:t>/</w:t>
        </w:r>
      </w:hyperlink>
    </w:p>
    <w:p w14:paraId="11BFB807"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bCs/>
          <w:sz w:val="28"/>
          <w:szCs w:val="28"/>
        </w:rPr>
        <w:t xml:space="preserve">Электронная библиотека Издательского дома «Гребенников» </w:t>
      </w:r>
      <w:hyperlink r:id="rId14">
        <w:r w:rsidRPr="00D355C9">
          <w:rPr>
            <w:rFonts w:eastAsia="Calibri"/>
            <w:sz w:val="28"/>
            <w:szCs w:val="28"/>
          </w:rPr>
          <w:t>https://grebennikon.ru/</w:t>
        </w:r>
      </w:hyperlink>
    </w:p>
    <w:p w14:paraId="0303A177"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Научная электронная библиотека </w:t>
      </w:r>
      <w:proofErr w:type="spellStart"/>
      <w:r w:rsidRPr="00D355C9">
        <w:rPr>
          <w:rFonts w:eastAsia="Calibri"/>
          <w:sz w:val="28"/>
          <w:szCs w:val="28"/>
          <w:lang w:val="en-US"/>
        </w:rPr>
        <w:t>eLibrary</w:t>
      </w:r>
      <w:proofErr w:type="spellEnd"/>
      <w:r w:rsidRPr="00D355C9">
        <w:rPr>
          <w:rFonts w:eastAsia="Calibri"/>
          <w:sz w:val="28"/>
          <w:szCs w:val="28"/>
        </w:rPr>
        <w:t>.</w:t>
      </w:r>
      <w:proofErr w:type="spellStart"/>
      <w:r w:rsidRPr="00D355C9">
        <w:rPr>
          <w:rFonts w:eastAsia="Calibri"/>
          <w:sz w:val="28"/>
          <w:szCs w:val="28"/>
          <w:lang w:val="en-US"/>
        </w:rPr>
        <w:t>ru</w:t>
      </w:r>
      <w:proofErr w:type="spellEnd"/>
      <w:r w:rsidRPr="00D355C9">
        <w:rPr>
          <w:rFonts w:eastAsia="Calibri"/>
          <w:sz w:val="28"/>
          <w:szCs w:val="28"/>
        </w:rPr>
        <w:t xml:space="preserve"> </w:t>
      </w:r>
      <w:hyperlink r:id="rId15">
        <w:r w:rsidRPr="00D355C9">
          <w:rPr>
            <w:rFonts w:eastAsia="Calibri"/>
            <w:sz w:val="28"/>
            <w:szCs w:val="28"/>
            <w:u w:val="single"/>
            <w:lang w:val="en-US"/>
          </w:rPr>
          <w:t>http</w:t>
        </w:r>
        <w:r w:rsidRPr="00D355C9">
          <w:rPr>
            <w:rFonts w:eastAsia="Calibri"/>
            <w:sz w:val="28"/>
            <w:szCs w:val="28"/>
            <w:u w:val="single"/>
          </w:rPr>
          <w:t>://</w:t>
        </w:r>
        <w:proofErr w:type="spellStart"/>
        <w:r w:rsidRPr="00D355C9">
          <w:rPr>
            <w:rFonts w:eastAsia="Calibri"/>
            <w:sz w:val="28"/>
            <w:szCs w:val="28"/>
            <w:u w:val="single"/>
            <w:lang w:val="en-US"/>
          </w:rPr>
          <w:t>elibrary</w:t>
        </w:r>
        <w:proofErr w:type="spellEnd"/>
        <w:r w:rsidRPr="00D355C9">
          <w:rPr>
            <w:rFonts w:eastAsia="Calibri"/>
            <w:sz w:val="28"/>
            <w:szCs w:val="28"/>
            <w:u w:val="single"/>
          </w:rPr>
          <w:t>.</w:t>
        </w:r>
        <w:proofErr w:type="spellStart"/>
        <w:r w:rsidRPr="00D355C9">
          <w:rPr>
            <w:rFonts w:eastAsia="Calibri"/>
            <w:sz w:val="28"/>
            <w:szCs w:val="28"/>
            <w:u w:val="single"/>
            <w:lang w:val="en-US"/>
          </w:rPr>
          <w:t>ru</w:t>
        </w:r>
        <w:proofErr w:type="spellEnd"/>
      </w:hyperlink>
    </w:p>
    <w:p w14:paraId="3D55F932" w14:textId="77777777" w:rsidR="0057677E" w:rsidRPr="00D355C9" w:rsidRDefault="0057677E" w:rsidP="0057677E">
      <w:pPr>
        <w:numPr>
          <w:ilvl w:val="0"/>
          <w:numId w:val="20"/>
        </w:numPr>
        <w:tabs>
          <w:tab w:val="left" w:pos="1276"/>
        </w:tabs>
        <w:suppressAutoHyphens/>
        <w:spacing w:line="360" w:lineRule="auto"/>
        <w:ind w:left="0" w:firstLine="709"/>
        <w:contextualSpacing/>
        <w:jc w:val="both"/>
        <w:rPr>
          <w:sz w:val="28"/>
          <w:szCs w:val="28"/>
        </w:rPr>
      </w:pPr>
      <w:r w:rsidRPr="00D355C9">
        <w:rPr>
          <w:rFonts w:eastAsia="Calibri"/>
          <w:sz w:val="28"/>
          <w:szCs w:val="28"/>
        </w:rPr>
        <w:t xml:space="preserve">Национальная электронная библиотека </w:t>
      </w:r>
      <w:hyperlink r:id="rId16">
        <w:r w:rsidRPr="00D355C9">
          <w:rPr>
            <w:rFonts w:eastAsia="Calibri"/>
            <w:sz w:val="28"/>
            <w:szCs w:val="28"/>
            <w:u w:val="single"/>
          </w:rPr>
          <w:t>http://нэб.рф/</w:t>
        </w:r>
      </w:hyperlink>
    </w:p>
    <w:p w14:paraId="2645B807" w14:textId="77777777" w:rsidR="0057677E" w:rsidRPr="00E05DA9" w:rsidRDefault="0057677E" w:rsidP="0057677E">
      <w:pPr>
        <w:widowControl w:val="0"/>
        <w:spacing w:line="360" w:lineRule="auto"/>
        <w:ind w:firstLine="709"/>
        <w:jc w:val="center"/>
        <w:rPr>
          <w:b/>
          <w:sz w:val="28"/>
          <w:szCs w:val="28"/>
        </w:rPr>
      </w:pPr>
      <w:r w:rsidRPr="00E05DA9">
        <w:rPr>
          <w:b/>
          <w:sz w:val="28"/>
          <w:szCs w:val="28"/>
        </w:rPr>
        <w:t>Интернет-ресурсы</w:t>
      </w:r>
    </w:p>
    <w:p w14:paraId="5BB1AC3F" w14:textId="77777777" w:rsidR="0057677E" w:rsidRPr="00D355C9" w:rsidRDefault="004859C8"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hyperlink r:id="rId17" w:history="1">
        <w:r w:rsidR="0057677E" w:rsidRPr="00D355C9">
          <w:rPr>
            <w:rStyle w:val="a4"/>
            <w:rFonts w:eastAsia="Arial Unicode MS"/>
            <w:color w:val="auto"/>
            <w:sz w:val="28"/>
            <w:szCs w:val="28"/>
            <w:u w:val="none"/>
          </w:rPr>
          <w:t>https://hbr-russia.ru/</w:t>
        </w:r>
      </w:hyperlink>
      <w:r w:rsidR="0057677E" w:rsidRPr="00D355C9">
        <w:rPr>
          <w:rFonts w:eastAsia="Arial Unicode MS"/>
          <w:sz w:val="28"/>
          <w:szCs w:val="28"/>
        </w:rPr>
        <w:t xml:space="preserve"> - Сайт электронного периодического издания «</w:t>
      </w:r>
      <w:proofErr w:type="spellStart"/>
      <w:r w:rsidR="0057677E" w:rsidRPr="00D355C9">
        <w:rPr>
          <w:rFonts w:eastAsia="Arial Unicode MS"/>
          <w:sz w:val="28"/>
          <w:szCs w:val="28"/>
        </w:rPr>
        <w:t>Harvard</w:t>
      </w:r>
      <w:proofErr w:type="spellEnd"/>
      <w:r w:rsidR="0057677E" w:rsidRPr="00D355C9">
        <w:rPr>
          <w:rFonts w:eastAsia="Arial Unicode MS"/>
          <w:sz w:val="28"/>
          <w:szCs w:val="28"/>
        </w:rPr>
        <w:t xml:space="preserve"> </w:t>
      </w:r>
      <w:proofErr w:type="spellStart"/>
      <w:r w:rsidR="0057677E" w:rsidRPr="00D355C9">
        <w:rPr>
          <w:rFonts w:eastAsia="Arial Unicode MS"/>
          <w:sz w:val="28"/>
          <w:szCs w:val="28"/>
        </w:rPr>
        <w:t>Business</w:t>
      </w:r>
      <w:proofErr w:type="spellEnd"/>
      <w:r w:rsidR="0057677E" w:rsidRPr="00D355C9">
        <w:rPr>
          <w:rFonts w:eastAsia="Arial Unicode MS"/>
          <w:sz w:val="28"/>
          <w:szCs w:val="28"/>
        </w:rPr>
        <w:t xml:space="preserve"> </w:t>
      </w:r>
      <w:proofErr w:type="spellStart"/>
      <w:r w:rsidR="0057677E" w:rsidRPr="00D355C9">
        <w:rPr>
          <w:rFonts w:eastAsia="Arial Unicode MS"/>
          <w:sz w:val="28"/>
          <w:szCs w:val="28"/>
        </w:rPr>
        <w:t>Review</w:t>
      </w:r>
      <w:proofErr w:type="spellEnd"/>
      <w:r w:rsidR="0057677E" w:rsidRPr="00D355C9">
        <w:rPr>
          <w:rFonts w:eastAsia="Arial Unicode MS"/>
          <w:sz w:val="28"/>
          <w:szCs w:val="28"/>
        </w:rPr>
        <w:t xml:space="preserve"> Россия» («Гарвард Бизнес </w:t>
      </w:r>
      <w:proofErr w:type="spellStart"/>
      <w:r w:rsidR="0057677E" w:rsidRPr="00D355C9">
        <w:rPr>
          <w:rFonts w:eastAsia="Arial Unicode MS"/>
          <w:sz w:val="28"/>
          <w:szCs w:val="28"/>
        </w:rPr>
        <w:t>Ревью</w:t>
      </w:r>
      <w:proofErr w:type="spellEnd"/>
      <w:r w:rsidR="0057677E" w:rsidRPr="00D355C9">
        <w:rPr>
          <w:rFonts w:eastAsia="Arial Unicode MS"/>
          <w:sz w:val="28"/>
          <w:szCs w:val="28"/>
        </w:rPr>
        <w:t xml:space="preserve"> Россия»).</w:t>
      </w:r>
    </w:p>
    <w:p w14:paraId="4A29E692" w14:textId="77777777" w:rsidR="0057677E" w:rsidRPr="00D355C9" w:rsidRDefault="004859C8"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hyperlink r:id="rId18" w:history="1">
        <w:r w:rsidR="0057677E" w:rsidRPr="00D355C9">
          <w:rPr>
            <w:rStyle w:val="a4"/>
            <w:rFonts w:eastAsia="Arial Unicode MS"/>
            <w:color w:val="auto"/>
            <w:sz w:val="28"/>
            <w:szCs w:val="28"/>
            <w:u w:val="none"/>
          </w:rPr>
          <w:t>https://ptpmag.ru/</w:t>
        </w:r>
      </w:hyperlink>
      <w:r w:rsidR="0057677E" w:rsidRPr="00D355C9">
        <w:rPr>
          <w:rFonts w:eastAsia="Arial Unicode MS"/>
          <w:sz w:val="28"/>
          <w:szCs w:val="28"/>
        </w:rPr>
        <w:t xml:space="preserve"> - Сайт международного журнала «Проблемы теории и практики управления».</w:t>
      </w:r>
    </w:p>
    <w:p w14:paraId="447F4847" w14:textId="77777777" w:rsidR="0057677E" w:rsidRPr="00D355C9" w:rsidRDefault="004859C8"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hyperlink r:id="rId19" w:history="1">
        <w:r w:rsidR="0057677E" w:rsidRPr="00D355C9">
          <w:rPr>
            <w:rStyle w:val="a4"/>
            <w:rFonts w:eastAsia="Arial Unicode MS"/>
            <w:color w:val="auto"/>
            <w:sz w:val="28"/>
            <w:szCs w:val="28"/>
            <w:u w:val="none"/>
          </w:rPr>
          <w:t>http://www.mevriz.ru/</w:t>
        </w:r>
      </w:hyperlink>
      <w:r w:rsidR="0057677E" w:rsidRPr="00D355C9">
        <w:rPr>
          <w:rFonts w:eastAsia="Arial Unicode MS"/>
          <w:sz w:val="28"/>
          <w:szCs w:val="28"/>
        </w:rPr>
        <w:t xml:space="preserve"> - Сайт журнала «Менеджмент в России и за рубежом».</w:t>
      </w:r>
    </w:p>
    <w:p w14:paraId="6204B271" w14:textId="77777777" w:rsidR="0057677E" w:rsidRPr="00D355C9" w:rsidRDefault="004859C8"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hyperlink r:id="rId20" w:history="1">
        <w:r w:rsidR="0057677E" w:rsidRPr="00D355C9">
          <w:rPr>
            <w:rStyle w:val="a4"/>
            <w:rFonts w:eastAsia="Arial Unicode MS"/>
            <w:color w:val="auto"/>
            <w:sz w:val="28"/>
            <w:szCs w:val="28"/>
            <w:u w:val="none"/>
          </w:rPr>
          <w:t>https://secretmag.ru/</w:t>
        </w:r>
      </w:hyperlink>
      <w:r w:rsidR="0057677E" w:rsidRPr="00D355C9">
        <w:rPr>
          <w:rFonts w:eastAsia="Arial Unicode MS"/>
          <w:sz w:val="28"/>
          <w:szCs w:val="28"/>
        </w:rPr>
        <w:t xml:space="preserve"> - Сайт журнала «Секрет фирмы».</w:t>
      </w:r>
    </w:p>
    <w:p w14:paraId="693E9368" w14:textId="77777777" w:rsidR="0057677E" w:rsidRPr="00D355C9" w:rsidRDefault="004859C8"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hyperlink r:id="rId21" w:history="1">
        <w:r w:rsidR="0057677E" w:rsidRPr="00D355C9">
          <w:rPr>
            <w:rStyle w:val="a4"/>
            <w:rFonts w:eastAsia="Arial Unicode MS"/>
            <w:color w:val="auto"/>
            <w:sz w:val="28"/>
            <w:szCs w:val="28"/>
            <w:u w:val="none"/>
          </w:rPr>
          <w:t>https://maginnov.ru/</w:t>
        </w:r>
      </w:hyperlink>
      <w:r w:rsidR="0057677E" w:rsidRPr="00D355C9">
        <w:rPr>
          <w:rFonts w:eastAsia="Arial Unicode MS"/>
          <w:sz w:val="28"/>
          <w:szCs w:val="28"/>
        </w:rPr>
        <w:t xml:space="preserve"> - Сайт журнала «Инновации».</w:t>
      </w:r>
    </w:p>
    <w:p w14:paraId="20A9EE60" w14:textId="77777777" w:rsidR="0057677E" w:rsidRPr="00D355C9" w:rsidRDefault="004859C8"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hyperlink r:id="rId22" w:history="1">
        <w:r w:rsidR="0057677E" w:rsidRPr="00D355C9">
          <w:rPr>
            <w:rStyle w:val="a4"/>
            <w:rFonts w:eastAsia="Arial Unicode MS"/>
            <w:color w:val="auto"/>
            <w:sz w:val="28"/>
            <w:szCs w:val="28"/>
            <w:u w:val="none"/>
          </w:rPr>
          <w:t>http://sk.ru/</w:t>
        </w:r>
      </w:hyperlink>
      <w:r w:rsidR="0057677E" w:rsidRPr="00D355C9">
        <w:rPr>
          <w:rFonts w:eastAsia="Arial Unicode MS"/>
          <w:sz w:val="28"/>
          <w:szCs w:val="28"/>
        </w:rPr>
        <w:t xml:space="preserve"> - Сайт Фонда развития инновационного центра «</w:t>
      </w:r>
      <w:proofErr w:type="spellStart"/>
      <w:r w:rsidR="0057677E" w:rsidRPr="00D355C9">
        <w:rPr>
          <w:rFonts w:eastAsia="Arial Unicode MS"/>
          <w:sz w:val="28"/>
          <w:szCs w:val="28"/>
        </w:rPr>
        <w:t>Сколково</w:t>
      </w:r>
      <w:proofErr w:type="spellEnd"/>
      <w:r w:rsidR="0057677E" w:rsidRPr="00D355C9">
        <w:rPr>
          <w:rFonts w:eastAsia="Arial Unicode MS"/>
          <w:sz w:val="28"/>
          <w:szCs w:val="28"/>
        </w:rPr>
        <w:t>».</w:t>
      </w:r>
    </w:p>
    <w:p w14:paraId="322A9A70" w14:textId="77777777" w:rsidR="0057677E" w:rsidRPr="00D355C9" w:rsidRDefault="0057677E"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r w:rsidRPr="00D355C9">
        <w:rPr>
          <w:sz w:val="28"/>
          <w:szCs w:val="28"/>
        </w:rPr>
        <w:t>http://www.garant.ru - Сайт информационно-правовой системы «Гарант».</w:t>
      </w:r>
    </w:p>
    <w:p w14:paraId="2773920E" w14:textId="77777777" w:rsidR="0057677E" w:rsidRPr="00D355C9" w:rsidRDefault="004859C8" w:rsidP="0057677E">
      <w:pPr>
        <w:pStyle w:val="a5"/>
        <w:widowControl w:val="0"/>
        <w:numPr>
          <w:ilvl w:val="0"/>
          <w:numId w:val="26"/>
        </w:numPr>
        <w:autoSpaceDE w:val="0"/>
        <w:autoSpaceDN w:val="0"/>
        <w:adjustRightInd w:val="0"/>
        <w:spacing w:line="360" w:lineRule="auto"/>
        <w:ind w:left="0" w:firstLine="709"/>
        <w:contextualSpacing w:val="0"/>
        <w:jc w:val="both"/>
        <w:rPr>
          <w:sz w:val="28"/>
          <w:szCs w:val="28"/>
        </w:rPr>
      </w:pPr>
      <w:hyperlink r:id="rId23" w:history="1">
        <w:r w:rsidR="0057677E" w:rsidRPr="00D355C9">
          <w:rPr>
            <w:rStyle w:val="a4"/>
            <w:color w:val="auto"/>
            <w:sz w:val="28"/>
            <w:szCs w:val="28"/>
            <w:u w:val="none"/>
          </w:rPr>
          <w:t>http://www.consultant.ru</w:t>
        </w:r>
      </w:hyperlink>
      <w:r w:rsidR="0057677E" w:rsidRPr="00D355C9">
        <w:rPr>
          <w:sz w:val="28"/>
          <w:szCs w:val="28"/>
        </w:rPr>
        <w:t xml:space="preserve"> - Сайт информационно-правовой системы «Консультант Плюс»</w:t>
      </w:r>
      <w:r w:rsidR="0057677E">
        <w:rPr>
          <w:sz w:val="28"/>
          <w:szCs w:val="28"/>
        </w:rPr>
        <w:t>.</w:t>
      </w:r>
    </w:p>
    <w:p w14:paraId="7E4C37A0" w14:textId="77777777" w:rsidR="00365542" w:rsidRPr="00A0740A" w:rsidRDefault="00365542" w:rsidP="00A0740A">
      <w:pPr>
        <w:pStyle w:val="13"/>
        <w:widowControl w:val="0"/>
        <w:spacing w:line="360" w:lineRule="auto"/>
        <w:rPr>
          <w:szCs w:val="28"/>
        </w:rPr>
      </w:pPr>
    </w:p>
    <w:p w14:paraId="4CFEED29" w14:textId="77777777" w:rsidR="00365542" w:rsidRPr="00A0740A" w:rsidRDefault="00365542" w:rsidP="00A0740A">
      <w:pPr>
        <w:widowControl w:val="0"/>
        <w:spacing w:line="360" w:lineRule="auto"/>
        <w:ind w:firstLine="709"/>
        <w:jc w:val="both"/>
        <w:rPr>
          <w:b/>
          <w:sz w:val="28"/>
          <w:szCs w:val="28"/>
        </w:rPr>
      </w:pPr>
      <w:r w:rsidRPr="00A0740A">
        <w:rPr>
          <w:b/>
          <w:sz w:val="28"/>
          <w:szCs w:val="28"/>
        </w:rPr>
        <w:t>10. Методические указания для обучающихся по освоению дисциплины</w:t>
      </w:r>
    </w:p>
    <w:p w14:paraId="2B250D7D" w14:textId="77777777" w:rsidR="00DB6825" w:rsidRPr="00A0740A" w:rsidRDefault="00DB6825" w:rsidP="00A0740A">
      <w:pPr>
        <w:widowControl w:val="0"/>
        <w:spacing w:line="360" w:lineRule="auto"/>
        <w:ind w:firstLine="709"/>
        <w:jc w:val="both"/>
        <w:rPr>
          <w:sz w:val="28"/>
          <w:szCs w:val="28"/>
        </w:rPr>
      </w:pPr>
      <w:r w:rsidRPr="00A0740A">
        <w:rPr>
          <w:sz w:val="28"/>
          <w:szCs w:val="28"/>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47833BE4" w14:textId="77777777" w:rsidR="00DB6825" w:rsidRPr="00A0740A" w:rsidRDefault="00DB6825" w:rsidP="00A0740A">
      <w:pPr>
        <w:widowControl w:val="0"/>
        <w:spacing w:line="360" w:lineRule="auto"/>
        <w:ind w:firstLine="709"/>
        <w:jc w:val="both"/>
        <w:rPr>
          <w:sz w:val="28"/>
          <w:szCs w:val="28"/>
        </w:rPr>
      </w:pPr>
      <w:r w:rsidRPr="00A0740A">
        <w:rPr>
          <w:sz w:val="28"/>
          <w:szCs w:val="28"/>
        </w:rPr>
        <w:t>Задачами интерактивных форм обучения являются:</w:t>
      </w:r>
    </w:p>
    <w:p w14:paraId="109D7E9C" w14:textId="77777777" w:rsidR="00DB6825" w:rsidRPr="00A0740A" w:rsidRDefault="00DB6825" w:rsidP="00A0740A">
      <w:pPr>
        <w:widowControl w:val="0"/>
        <w:spacing w:line="360" w:lineRule="auto"/>
        <w:ind w:firstLine="709"/>
        <w:jc w:val="both"/>
        <w:rPr>
          <w:sz w:val="28"/>
          <w:szCs w:val="28"/>
        </w:rPr>
      </w:pPr>
      <w:r w:rsidRPr="00A0740A">
        <w:rPr>
          <w:sz w:val="28"/>
          <w:szCs w:val="28"/>
        </w:rPr>
        <w:t>˗ эффективное усвоение учебного материала;</w:t>
      </w:r>
    </w:p>
    <w:p w14:paraId="050EE5EA" w14:textId="77777777" w:rsidR="00DB6825" w:rsidRPr="00A0740A" w:rsidRDefault="00DB6825" w:rsidP="00A0740A">
      <w:pPr>
        <w:widowControl w:val="0"/>
        <w:spacing w:line="360" w:lineRule="auto"/>
        <w:ind w:firstLine="709"/>
        <w:jc w:val="both"/>
        <w:rPr>
          <w:sz w:val="28"/>
          <w:szCs w:val="28"/>
        </w:rPr>
      </w:pPr>
      <w:r w:rsidRPr="00A0740A">
        <w:rPr>
          <w:sz w:val="28"/>
          <w:szCs w:val="28"/>
        </w:rPr>
        <w:t>˗ самостоятельный поиск студентами путей и вариантов решения поставленной учебной задачи;</w:t>
      </w:r>
    </w:p>
    <w:p w14:paraId="2797012D" w14:textId="77777777" w:rsidR="00DB6825" w:rsidRPr="00A0740A" w:rsidRDefault="00DB6825" w:rsidP="00A0740A">
      <w:pPr>
        <w:widowControl w:val="0"/>
        <w:spacing w:line="360" w:lineRule="auto"/>
        <w:ind w:firstLine="709"/>
        <w:jc w:val="both"/>
        <w:rPr>
          <w:sz w:val="28"/>
          <w:szCs w:val="28"/>
        </w:rPr>
      </w:pPr>
      <w:r w:rsidRPr="00A0740A">
        <w:rPr>
          <w:sz w:val="28"/>
          <w:szCs w:val="28"/>
        </w:rPr>
        <w:t>˗ установление воздействия между студентами, обучение работать в команде;</w:t>
      </w:r>
    </w:p>
    <w:p w14:paraId="6714D38B" w14:textId="77777777" w:rsidR="00DB6825" w:rsidRPr="00A0740A" w:rsidRDefault="00DB6825" w:rsidP="00A0740A">
      <w:pPr>
        <w:widowControl w:val="0"/>
        <w:spacing w:line="360" w:lineRule="auto"/>
        <w:ind w:firstLine="709"/>
        <w:jc w:val="both"/>
        <w:rPr>
          <w:sz w:val="28"/>
          <w:szCs w:val="28"/>
        </w:rPr>
      </w:pPr>
      <w:r w:rsidRPr="00A0740A">
        <w:rPr>
          <w:sz w:val="28"/>
          <w:szCs w:val="28"/>
        </w:rPr>
        <w:lastRenderedPageBreak/>
        <w:t>˗ формирование у студентов объективного мнения по изучаемой тематике;</w:t>
      </w:r>
    </w:p>
    <w:p w14:paraId="25045E2E" w14:textId="77777777" w:rsidR="00DB6825" w:rsidRPr="00A0740A" w:rsidRDefault="00DB6825" w:rsidP="00A0740A">
      <w:pPr>
        <w:widowControl w:val="0"/>
        <w:spacing w:line="360" w:lineRule="auto"/>
        <w:ind w:firstLine="709"/>
        <w:jc w:val="both"/>
        <w:rPr>
          <w:sz w:val="28"/>
          <w:szCs w:val="28"/>
        </w:rPr>
      </w:pPr>
      <w:r w:rsidRPr="00A0740A">
        <w:rPr>
          <w:sz w:val="28"/>
          <w:szCs w:val="28"/>
        </w:rPr>
        <w:t>˗ формирование жизненных и профессиональных навыков.</w:t>
      </w:r>
    </w:p>
    <w:p w14:paraId="339DC6A8" w14:textId="77777777" w:rsidR="00DB6825" w:rsidRPr="00A0740A" w:rsidRDefault="00DB6825" w:rsidP="00A0740A">
      <w:pPr>
        <w:widowControl w:val="0"/>
        <w:spacing w:line="360" w:lineRule="auto"/>
        <w:ind w:firstLine="709"/>
        <w:jc w:val="both"/>
        <w:rPr>
          <w:sz w:val="28"/>
          <w:szCs w:val="28"/>
        </w:rPr>
      </w:pPr>
      <w:r w:rsidRPr="00A0740A">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sidRPr="00A0740A">
        <w:rPr>
          <w:sz w:val="28"/>
          <w:szCs w:val="28"/>
        </w:rPr>
        <w:t>кейсовых</w:t>
      </w:r>
      <w:proofErr w:type="spellEnd"/>
      <w:r w:rsidRPr="00A0740A">
        <w:rPr>
          <w:sz w:val="28"/>
          <w:szCs w:val="28"/>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46DADA7F" w14:textId="77777777" w:rsidR="00DB6825" w:rsidRPr="00A0740A" w:rsidRDefault="00DB6825" w:rsidP="00A0740A">
      <w:pPr>
        <w:widowControl w:val="0"/>
        <w:spacing w:line="360" w:lineRule="auto"/>
        <w:ind w:firstLine="709"/>
        <w:jc w:val="both"/>
        <w:rPr>
          <w:sz w:val="28"/>
          <w:szCs w:val="28"/>
        </w:rPr>
      </w:pPr>
      <w:r w:rsidRPr="00A0740A">
        <w:rPr>
          <w:sz w:val="28"/>
          <w:szCs w:val="28"/>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54FD0E35" w14:textId="77777777" w:rsidR="00DB6825" w:rsidRPr="00A0740A" w:rsidRDefault="00DB6825" w:rsidP="00A0740A">
      <w:pPr>
        <w:widowControl w:val="0"/>
        <w:spacing w:line="360" w:lineRule="auto"/>
        <w:ind w:firstLine="709"/>
        <w:jc w:val="both"/>
        <w:rPr>
          <w:sz w:val="28"/>
          <w:szCs w:val="28"/>
        </w:rPr>
      </w:pPr>
      <w:r w:rsidRPr="00A0740A">
        <w:rPr>
          <w:sz w:val="28"/>
          <w:szCs w:val="28"/>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0B16D974" w14:textId="77777777" w:rsidR="00DB6825" w:rsidRPr="00A0740A" w:rsidRDefault="00DB6825" w:rsidP="00A0740A">
      <w:pPr>
        <w:widowControl w:val="0"/>
        <w:spacing w:line="360" w:lineRule="auto"/>
        <w:ind w:firstLine="709"/>
        <w:jc w:val="both"/>
        <w:rPr>
          <w:sz w:val="28"/>
          <w:szCs w:val="28"/>
        </w:rPr>
      </w:pPr>
      <w:r w:rsidRPr="00A0740A">
        <w:rPr>
          <w:sz w:val="28"/>
          <w:szCs w:val="28"/>
        </w:rPr>
        <w:t>˗ обязательная самостоятельная работа (СРС), обеспечивающая подготовку студентов к текущим аудиторным занятиям.</w:t>
      </w:r>
    </w:p>
    <w:p w14:paraId="06A0F496" w14:textId="77777777" w:rsidR="00DB6825" w:rsidRPr="00A0740A" w:rsidRDefault="00DB6825" w:rsidP="00A0740A">
      <w:pPr>
        <w:widowControl w:val="0"/>
        <w:spacing w:line="360" w:lineRule="auto"/>
        <w:ind w:firstLine="709"/>
        <w:jc w:val="both"/>
        <w:rPr>
          <w:sz w:val="28"/>
          <w:szCs w:val="28"/>
        </w:rPr>
      </w:pPr>
      <w:r w:rsidRPr="00A0740A">
        <w:rPr>
          <w:sz w:val="28"/>
          <w:szCs w:val="28"/>
        </w:rPr>
        <w:t>Самостоятельная работа реализуется:</w:t>
      </w:r>
    </w:p>
    <w:p w14:paraId="67D3CFDE" w14:textId="77777777" w:rsidR="00DB6825" w:rsidRPr="00A0740A" w:rsidRDefault="00DB6825" w:rsidP="00A0740A">
      <w:pPr>
        <w:widowControl w:val="0"/>
        <w:spacing w:line="360" w:lineRule="auto"/>
        <w:ind w:firstLine="709"/>
        <w:jc w:val="both"/>
        <w:rPr>
          <w:sz w:val="28"/>
          <w:szCs w:val="28"/>
        </w:rPr>
      </w:pPr>
      <w:r w:rsidRPr="00A0740A">
        <w:rPr>
          <w:sz w:val="28"/>
          <w:szCs w:val="28"/>
        </w:rPr>
        <w:t>˗ непосредственно в процессе аудиторных занятий – на лекциях, практических и семинарских занятиях;</w:t>
      </w:r>
    </w:p>
    <w:p w14:paraId="43DA6C63" w14:textId="77777777" w:rsidR="00DB6825" w:rsidRPr="00A0740A" w:rsidRDefault="00DB6825" w:rsidP="00A0740A">
      <w:pPr>
        <w:widowControl w:val="0"/>
        <w:spacing w:line="360" w:lineRule="auto"/>
        <w:ind w:firstLine="709"/>
        <w:jc w:val="both"/>
        <w:rPr>
          <w:sz w:val="28"/>
          <w:szCs w:val="28"/>
        </w:rPr>
      </w:pPr>
      <w:r w:rsidRPr="00A0740A">
        <w:rPr>
          <w:sz w:val="28"/>
          <w:szCs w:val="28"/>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2D7CEBA8" w14:textId="77777777" w:rsidR="00DB6825" w:rsidRPr="00A0740A" w:rsidRDefault="00DB6825" w:rsidP="00A0740A">
      <w:pPr>
        <w:widowControl w:val="0"/>
        <w:spacing w:line="360" w:lineRule="auto"/>
        <w:ind w:firstLine="709"/>
        <w:jc w:val="both"/>
        <w:rPr>
          <w:sz w:val="28"/>
          <w:szCs w:val="28"/>
        </w:rPr>
      </w:pPr>
      <w:r w:rsidRPr="00A0740A">
        <w:rPr>
          <w:sz w:val="28"/>
          <w:szCs w:val="28"/>
        </w:rPr>
        <w:t xml:space="preserve">˗ в электронной образовательной среде – библиотеке, дома, в Департаменте </w:t>
      </w:r>
      <w:r w:rsidRPr="00A0740A">
        <w:rPr>
          <w:sz w:val="28"/>
          <w:szCs w:val="28"/>
        </w:rPr>
        <w:lastRenderedPageBreak/>
        <w:t>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2C694FC5" w14:textId="77777777" w:rsidR="00DB6825" w:rsidRPr="00A0740A" w:rsidRDefault="00DB6825" w:rsidP="00A0740A">
      <w:pPr>
        <w:widowControl w:val="0"/>
        <w:spacing w:line="360" w:lineRule="auto"/>
        <w:ind w:firstLine="709"/>
        <w:jc w:val="both"/>
        <w:rPr>
          <w:sz w:val="28"/>
          <w:szCs w:val="28"/>
        </w:rPr>
      </w:pPr>
      <w:r w:rsidRPr="00A0740A">
        <w:rPr>
          <w:b/>
          <w:sz w:val="28"/>
          <w:szCs w:val="28"/>
        </w:rPr>
        <w:t>Подготовка к занятиям и работа с материалом</w:t>
      </w:r>
    </w:p>
    <w:p w14:paraId="5F25F3D5" w14:textId="77777777" w:rsidR="00DB6825" w:rsidRPr="00A0740A" w:rsidRDefault="00DB6825" w:rsidP="00A0740A">
      <w:pPr>
        <w:widowControl w:val="0"/>
        <w:spacing w:line="360" w:lineRule="auto"/>
        <w:ind w:firstLine="709"/>
        <w:jc w:val="both"/>
        <w:rPr>
          <w:sz w:val="28"/>
          <w:szCs w:val="28"/>
        </w:rPr>
      </w:pPr>
      <w:r w:rsidRPr="00A0740A">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4E082638" w14:textId="77777777" w:rsidR="00DB6825" w:rsidRPr="00A0740A" w:rsidRDefault="00DB6825" w:rsidP="00A0740A">
      <w:pPr>
        <w:widowControl w:val="0"/>
        <w:spacing w:line="360" w:lineRule="auto"/>
        <w:ind w:right="-1" w:firstLine="709"/>
        <w:jc w:val="both"/>
        <w:rPr>
          <w:sz w:val="28"/>
          <w:szCs w:val="28"/>
        </w:rPr>
      </w:pPr>
      <w:r w:rsidRPr="00A0740A">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29AF0524" w14:textId="77777777" w:rsidR="00DB6825" w:rsidRPr="00A0740A" w:rsidRDefault="00DB6825" w:rsidP="00A0740A">
      <w:pPr>
        <w:widowControl w:val="0"/>
        <w:spacing w:line="360" w:lineRule="auto"/>
        <w:ind w:right="-1" w:firstLine="709"/>
        <w:jc w:val="both"/>
        <w:rPr>
          <w:sz w:val="28"/>
          <w:szCs w:val="28"/>
        </w:rPr>
      </w:pPr>
      <w:r w:rsidRPr="00A0740A">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3A6504E7" w14:textId="77777777" w:rsidR="00DB6825" w:rsidRPr="00A0740A" w:rsidRDefault="00DB6825" w:rsidP="00A0740A">
      <w:pPr>
        <w:widowControl w:val="0"/>
        <w:spacing w:line="360" w:lineRule="auto"/>
        <w:ind w:right="-1" w:firstLine="709"/>
        <w:jc w:val="both"/>
        <w:rPr>
          <w:sz w:val="28"/>
          <w:szCs w:val="28"/>
        </w:rPr>
      </w:pPr>
      <w:r w:rsidRPr="00A0740A">
        <w:rPr>
          <w:sz w:val="28"/>
          <w:szCs w:val="28"/>
        </w:rPr>
        <w:t>Выбор вида записи зависит от характера изучаемого материала и целей работы с ним.</w:t>
      </w:r>
    </w:p>
    <w:p w14:paraId="5079EF0E" w14:textId="77777777" w:rsidR="00DB6825" w:rsidRPr="00A0740A" w:rsidRDefault="00DB6825" w:rsidP="00A0740A">
      <w:pPr>
        <w:widowControl w:val="0"/>
        <w:spacing w:line="360" w:lineRule="auto"/>
        <w:ind w:right="-1" w:firstLine="709"/>
        <w:jc w:val="both"/>
        <w:rPr>
          <w:sz w:val="28"/>
          <w:szCs w:val="28"/>
        </w:rPr>
      </w:pPr>
      <w:r w:rsidRPr="00A0740A">
        <w:rPr>
          <w:sz w:val="28"/>
          <w:szCs w:val="28"/>
        </w:rPr>
        <w:t xml:space="preserve">Если содержание материала несложное, легко усваиваемое, можно </w:t>
      </w:r>
      <w:r w:rsidRPr="00A0740A">
        <w:rPr>
          <w:sz w:val="28"/>
          <w:szCs w:val="28"/>
        </w:rPr>
        <w:lastRenderedPageBreak/>
        <w:t>ограничиться составлением плана.</w:t>
      </w:r>
    </w:p>
    <w:p w14:paraId="70D4BD75" w14:textId="77777777" w:rsidR="00DB6825" w:rsidRPr="00A0740A" w:rsidRDefault="00DB6825" w:rsidP="00A0740A">
      <w:pPr>
        <w:widowControl w:val="0"/>
        <w:spacing w:line="360" w:lineRule="auto"/>
        <w:ind w:right="-1" w:firstLine="709"/>
        <w:jc w:val="both"/>
        <w:rPr>
          <w:sz w:val="28"/>
          <w:szCs w:val="28"/>
        </w:rPr>
      </w:pPr>
      <w:r w:rsidRPr="00A0740A">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2C751563" w14:textId="77777777" w:rsidR="00DB6825" w:rsidRPr="00A0740A" w:rsidRDefault="00DB6825" w:rsidP="00A0740A">
      <w:pPr>
        <w:widowControl w:val="0"/>
        <w:spacing w:line="360" w:lineRule="auto"/>
        <w:ind w:right="-1" w:firstLine="709"/>
        <w:jc w:val="both"/>
        <w:rPr>
          <w:sz w:val="28"/>
          <w:szCs w:val="28"/>
        </w:rPr>
      </w:pPr>
      <w:r w:rsidRPr="00A0740A">
        <w:rPr>
          <w:bCs/>
          <w:i/>
          <w:sz w:val="28"/>
          <w:szCs w:val="28"/>
        </w:rPr>
        <w:t>План</w:t>
      </w:r>
      <w:r w:rsidRPr="00A0740A">
        <w:rPr>
          <w:i/>
          <w:sz w:val="28"/>
          <w:szCs w:val="28"/>
        </w:rPr>
        <w:t xml:space="preserve"> – </w:t>
      </w:r>
      <w:r w:rsidRPr="00A0740A">
        <w:rPr>
          <w:sz w:val="28"/>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2C22F63" w14:textId="77777777" w:rsidR="00DB6825" w:rsidRPr="00A0740A" w:rsidRDefault="00DB6825" w:rsidP="00A0740A">
      <w:pPr>
        <w:widowControl w:val="0"/>
        <w:spacing w:line="360" w:lineRule="auto"/>
        <w:ind w:right="-1" w:firstLine="709"/>
        <w:jc w:val="both"/>
        <w:rPr>
          <w:sz w:val="28"/>
          <w:szCs w:val="28"/>
        </w:rPr>
      </w:pPr>
      <w:r w:rsidRPr="00A0740A">
        <w:rPr>
          <w:bCs/>
          <w:i/>
          <w:sz w:val="28"/>
          <w:szCs w:val="28"/>
        </w:rPr>
        <w:t xml:space="preserve">Конспект </w:t>
      </w:r>
      <w:r w:rsidRPr="00A0740A">
        <w:rPr>
          <w:i/>
          <w:sz w:val="28"/>
          <w:szCs w:val="28"/>
        </w:rPr>
        <w:t>–</w:t>
      </w:r>
      <w:r w:rsidRPr="00A0740A">
        <w:rPr>
          <w:sz w:val="28"/>
          <w:szCs w:val="28"/>
        </w:rPr>
        <w:t xml:space="preserve"> это систематизированное, логичное изложение материала источника. Различаются четыре типа конспектов.</w:t>
      </w:r>
    </w:p>
    <w:p w14:paraId="0EA0BA31" w14:textId="77777777" w:rsidR="00DB6825" w:rsidRPr="00A0740A" w:rsidRDefault="00DB6825" w:rsidP="00A0740A">
      <w:pPr>
        <w:widowControl w:val="0"/>
        <w:spacing w:line="360" w:lineRule="auto"/>
        <w:ind w:right="-1" w:firstLine="709"/>
        <w:jc w:val="both"/>
        <w:rPr>
          <w:sz w:val="28"/>
          <w:szCs w:val="28"/>
        </w:rPr>
      </w:pPr>
      <w:r w:rsidRPr="00A0740A">
        <w:rPr>
          <w:bCs/>
          <w:i/>
          <w:sz w:val="28"/>
          <w:szCs w:val="28"/>
        </w:rPr>
        <w:t xml:space="preserve">План-конспект </w:t>
      </w:r>
      <w:r w:rsidRPr="00A0740A">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47139961" w14:textId="77777777" w:rsidR="00DB6825" w:rsidRPr="00A0740A" w:rsidRDefault="00DB6825" w:rsidP="00A0740A">
      <w:pPr>
        <w:widowControl w:val="0"/>
        <w:spacing w:line="360" w:lineRule="auto"/>
        <w:ind w:right="-1" w:firstLine="709"/>
        <w:jc w:val="both"/>
        <w:rPr>
          <w:sz w:val="28"/>
          <w:szCs w:val="28"/>
        </w:rPr>
      </w:pPr>
      <w:r w:rsidRPr="00A0740A">
        <w:rPr>
          <w:bCs/>
          <w:i/>
          <w:sz w:val="28"/>
          <w:szCs w:val="28"/>
        </w:rPr>
        <w:t xml:space="preserve">Текстуальный конспект </w:t>
      </w:r>
      <w:r w:rsidRPr="00A0740A">
        <w:rPr>
          <w:sz w:val="28"/>
          <w:szCs w:val="28"/>
        </w:rPr>
        <w:t>– это воспроизведение наиболее важных положений и фактов источника.</w:t>
      </w:r>
    </w:p>
    <w:p w14:paraId="55F00530" w14:textId="77777777" w:rsidR="00DB6825" w:rsidRPr="00A0740A" w:rsidRDefault="00DB6825" w:rsidP="00A0740A">
      <w:pPr>
        <w:widowControl w:val="0"/>
        <w:spacing w:line="360" w:lineRule="auto"/>
        <w:ind w:right="-1" w:firstLine="709"/>
        <w:jc w:val="both"/>
        <w:rPr>
          <w:sz w:val="28"/>
          <w:szCs w:val="28"/>
        </w:rPr>
      </w:pPr>
      <w:r w:rsidRPr="00A0740A">
        <w:rPr>
          <w:bCs/>
          <w:i/>
          <w:sz w:val="28"/>
          <w:szCs w:val="28"/>
        </w:rPr>
        <w:t xml:space="preserve">Свободный конспект </w:t>
      </w:r>
      <w:r w:rsidRPr="00A0740A">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403F24D" w14:textId="77777777" w:rsidR="00DB6825" w:rsidRPr="00A0740A" w:rsidRDefault="00DB6825" w:rsidP="00A0740A">
      <w:pPr>
        <w:widowControl w:val="0"/>
        <w:spacing w:line="360" w:lineRule="auto"/>
        <w:ind w:right="-1" w:firstLine="709"/>
        <w:jc w:val="both"/>
        <w:rPr>
          <w:sz w:val="28"/>
          <w:szCs w:val="28"/>
        </w:rPr>
      </w:pPr>
      <w:r w:rsidRPr="00A0740A">
        <w:rPr>
          <w:bCs/>
          <w:i/>
          <w:sz w:val="28"/>
          <w:szCs w:val="28"/>
        </w:rPr>
        <w:t xml:space="preserve">Тематический конспект </w:t>
      </w:r>
      <w:r w:rsidRPr="00A0740A">
        <w:rPr>
          <w:sz w:val="28"/>
          <w:szCs w:val="28"/>
        </w:rPr>
        <w:t>– составляется на основе изучения ряда источников и дает более или менее исчерпывающий ответ по какой-то схеме (вопросу).</w:t>
      </w:r>
    </w:p>
    <w:p w14:paraId="56737B71" w14:textId="77777777" w:rsidR="00DB6825" w:rsidRPr="00A0740A" w:rsidRDefault="00DB6825" w:rsidP="00A0740A">
      <w:pPr>
        <w:widowControl w:val="0"/>
        <w:spacing w:line="360" w:lineRule="auto"/>
        <w:ind w:right="-1" w:firstLine="709"/>
        <w:jc w:val="both"/>
        <w:rPr>
          <w:sz w:val="28"/>
          <w:szCs w:val="28"/>
        </w:rPr>
      </w:pPr>
      <w:r w:rsidRPr="00A0740A">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753877A" w14:textId="77777777" w:rsidR="00DB6825" w:rsidRPr="00A0740A" w:rsidRDefault="00DB6825" w:rsidP="00A0740A">
      <w:pPr>
        <w:widowControl w:val="0"/>
        <w:spacing w:line="360" w:lineRule="auto"/>
        <w:ind w:right="-1" w:firstLine="709"/>
        <w:jc w:val="both"/>
        <w:rPr>
          <w:sz w:val="28"/>
          <w:szCs w:val="28"/>
        </w:rPr>
      </w:pPr>
      <w:r w:rsidRPr="00A0740A">
        <w:rPr>
          <w:i/>
          <w:iCs/>
          <w:color w:val="000000"/>
          <w:sz w:val="28"/>
          <w:szCs w:val="28"/>
        </w:rPr>
        <w:t xml:space="preserve">Подготовка информационного сообщения – </w:t>
      </w:r>
      <w:r w:rsidRPr="00A0740A">
        <w:rPr>
          <w:iCs/>
          <w:color w:val="000000"/>
          <w:sz w:val="28"/>
          <w:szCs w:val="28"/>
        </w:rPr>
        <w:t>в</w:t>
      </w:r>
      <w:r w:rsidRPr="00A0740A">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A811C9A" w14:textId="77777777" w:rsidR="00DB6825" w:rsidRPr="00A0740A" w:rsidRDefault="00DB6825" w:rsidP="00A0740A">
      <w:pPr>
        <w:widowControl w:val="0"/>
        <w:spacing w:line="360" w:lineRule="auto"/>
        <w:ind w:right="-1" w:firstLine="709"/>
        <w:jc w:val="both"/>
        <w:rPr>
          <w:sz w:val="28"/>
          <w:szCs w:val="28"/>
        </w:rPr>
      </w:pPr>
      <w:r w:rsidRPr="00A0740A">
        <w:rPr>
          <w:color w:val="000000"/>
          <w:sz w:val="28"/>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6330C25" w14:textId="77777777" w:rsidR="00DB6825" w:rsidRPr="00A0740A" w:rsidRDefault="00DB6825" w:rsidP="00A0740A">
      <w:pPr>
        <w:widowControl w:val="0"/>
        <w:spacing w:line="360" w:lineRule="auto"/>
        <w:ind w:right="-1" w:firstLine="709"/>
        <w:jc w:val="both"/>
        <w:rPr>
          <w:sz w:val="28"/>
          <w:szCs w:val="28"/>
        </w:rPr>
      </w:pPr>
      <w:r w:rsidRPr="00A0740A">
        <w:rPr>
          <w:i/>
          <w:iCs/>
          <w:color w:val="000000"/>
          <w:sz w:val="28"/>
          <w:szCs w:val="28"/>
        </w:rPr>
        <w:t xml:space="preserve">Составление обобщающей таблицы по теме – </w:t>
      </w:r>
      <w:r w:rsidRPr="00A0740A">
        <w:rPr>
          <w:color w:val="000000"/>
          <w:sz w:val="28"/>
          <w:szCs w:val="28"/>
        </w:rPr>
        <w:t>это</w:t>
      </w:r>
      <w:r w:rsidRPr="00A0740A">
        <w:rPr>
          <w:i/>
          <w:iCs/>
          <w:color w:val="000000"/>
          <w:sz w:val="28"/>
          <w:szCs w:val="28"/>
        </w:rPr>
        <w:t xml:space="preserve"> </w:t>
      </w:r>
      <w:r w:rsidRPr="00A0740A">
        <w:rPr>
          <w:iCs/>
          <w:color w:val="000000"/>
          <w:sz w:val="28"/>
          <w:szCs w:val="28"/>
        </w:rPr>
        <w:t>в</w:t>
      </w:r>
      <w:r w:rsidRPr="00A0740A">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7F65DD3A" w14:textId="77777777" w:rsidR="00DB6825" w:rsidRPr="00A0740A" w:rsidRDefault="00DB6825" w:rsidP="00A0740A">
      <w:pPr>
        <w:widowControl w:val="0"/>
        <w:spacing w:line="360" w:lineRule="auto"/>
        <w:ind w:right="-1" w:firstLine="709"/>
        <w:jc w:val="both"/>
        <w:rPr>
          <w:sz w:val="28"/>
          <w:szCs w:val="28"/>
        </w:rPr>
      </w:pPr>
      <w:r w:rsidRPr="00A0740A">
        <w:rPr>
          <w:i/>
          <w:iCs/>
          <w:color w:val="000000"/>
          <w:sz w:val="28"/>
          <w:szCs w:val="28"/>
        </w:rPr>
        <w:t xml:space="preserve">Составление графологической структуры – </w:t>
      </w:r>
      <w:r w:rsidRPr="00A0740A">
        <w:rPr>
          <w:color w:val="000000"/>
          <w:sz w:val="28"/>
          <w:szCs w:val="28"/>
        </w:rPr>
        <w:t>это</w:t>
      </w:r>
      <w:r w:rsidRPr="00A0740A">
        <w:rPr>
          <w:i/>
          <w:iCs/>
          <w:color w:val="000000"/>
          <w:sz w:val="28"/>
          <w:szCs w:val="28"/>
        </w:rPr>
        <w:t xml:space="preserve"> </w:t>
      </w:r>
      <w:r w:rsidRPr="00A0740A">
        <w:rPr>
          <w:iCs/>
          <w:color w:val="000000"/>
          <w:sz w:val="28"/>
          <w:szCs w:val="28"/>
        </w:rPr>
        <w:t>п</w:t>
      </w:r>
      <w:r w:rsidRPr="00A0740A">
        <w:rPr>
          <w:color w:val="000000"/>
          <w:sz w:val="28"/>
          <w:szCs w:val="28"/>
        </w:rPr>
        <w:t>родуктивный вид самостоятельной работы студента по систе</w:t>
      </w:r>
      <w:r w:rsidRPr="00A0740A">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01E4E898" w14:textId="77777777" w:rsidR="00DB6825" w:rsidRPr="00A0740A" w:rsidRDefault="00DB6825" w:rsidP="00A0740A">
      <w:pPr>
        <w:widowControl w:val="0"/>
        <w:spacing w:line="360" w:lineRule="auto"/>
        <w:ind w:right="-1" w:firstLine="709"/>
        <w:jc w:val="both"/>
        <w:rPr>
          <w:sz w:val="28"/>
          <w:szCs w:val="28"/>
        </w:rPr>
      </w:pPr>
      <w:r w:rsidRPr="00A0740A">
        <w:rPr>
          <w:b/>
          <w:sz w:val="28"/>
          <w:szCs w:val="28"/>
        </w:rPr>
        <w:t>Подготовка к семинарским и практическим занятиям</w:t>
      </w:r>
    </w:p>
    <w:p w14:paraId="45BBBFB3"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4EB5FD83" w14:textId="77777777" w:rsidR="00DB6825" w:rsidRPr="00A0740A" w:rsidRDefault="00DB6825" w:rsidP="00A0740A">
      <w:pPr>
        <w:widowControl w:val="0"/>
        <w:numPr>
          <w:ilvl w:val="0"/>
          <w:numId w:val="24"/>
        </w:numPr>
        <w:suppressAutoHyphens/>
        <w:spacing w:line="360" w:lineRule="auto"/>
        <w:ind w:right="-1"/>
        <w:jc w:val="both"/>
        <w:rPr>
          <w:sz w:val="28"/>
          <w:szCs w:val="28"/>
        </w:rPr>
      </w:pPr>
      <w:r w:rsidRPr="00A0740A">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36CB6002" w14:textId="77777777" w:rsidR="00DB6825" w:rsidRPr="00A0740A" w:rsidRDefault="00DB6825" w:rsidP="00A0740A">
      <w:pPr>
        <w:widowControl w:val="0"/>
        <w:numPr>
          <w:ilvl w:val="0"/>
          <w:numId w:val="24"/>
        </w:numPr>
        <w:suppressAutoHyphens/>
        <w:spacing w:line="360" w:lineRule="auto"/>
        <w:ind w:right="-1"/>
        <w:jc w:val="both"/>
        <w:rPr>
          <w:sz w:val="28"/>
          <w:szCs w:val="28"/>
        </w:rPr>
      </w:pPr>
      <w:r w:rsidRPr="00A0740A">
        <w:rPr>
          <w:bCs/>
          <w:sz w:val="28"/>
          <w:szCs w:val="28"/>
          <w:lang w:bidi="ru-RU"/>
        </w:rPr>
        <w:t>подготовить тезисы выступлений по вопросам, выносимым на семинар.</w:t>
      </w:r>
    </w:p>
    <w:p w14:paraId="332F0944" w14:textId="77777777" w:rsidR="00DB6825" w:rsidRPr="00A0740A" w:rsidRDefault="00DB6825" w:rsidP="00A0740A">
      <w:pPr>
        <w:widowControl w:val="0"/>
        <w:spacing w:line="360" w:lineRule="auto"/>
        <w:ind w:right="-1"/>
        <w:jc w:val="both"/>
        <w:rPr>
          <w:sz w:val="28"/>
          <w:szCs w:val="28"/>
        </w:rPr>
      </w:pPr>
      <w:r w:rsidRPr="00A0740A">
        <w:rPr>
          <w:bCs/>
          <w:sz w:val="28"/>
          <w:szCs w:val="28"/>
          <w:lang w:bidi="ru-RU"/>
        </w:rPr>
        <w:lastRenderedPageBreak/>
        <w:t>Начиная подготовку к семинару, следует:</w:t>
      </w:r>
    </w:p>
    <w:p w14:paraId="2E8335B1" w14:textId="77777777" w:rsidR="00DB6825" w:rsidRPr="00A0740A" w:rsidRDefault="00DB6825" w:rsidP="00A0740A">
      <w:pPr>
        <w:widowControl w:val="0"/>
        <w:numPr>
          <w:ilvl w:val="0"/>
          <w:numId w:val="23"/>
        </w:numPr>
        <w:suppressAutoHyphens/>
        <w:spacing w:line="360" w:lineRule="auto"/>
        <w:ind w:right="-1"/>
        <w:jc w:val="both"/>
        <w:rPr>
          <w:sz w:val="28"/>
          <w:szCs w:val="28"/>
        </w:rPr>
      </w:pPr>
      <w:r w:rsidRPr="00A0740A">
        <w:rPr>
          <w:bCs/>
          <w:sz w:val="28"/>
          <w:szCs w:val="28"/>
          <w:lang w:bidi="ru-RU"/>
        </w:rPr>
        <w:t>четко определить смысл заданий, которые предстоит выполнить;</w:t>
      </w:r>
    </w:p>
    <w:p w14:paraId="7AAFA5C8" w14:textId="77777777" w:rsidR="00DB6825" w:rsidRPr="00A0740A" w:rsidRDefault="00DB6825" w:rsidP="00A0740A">
      <w:pPr>
        <w:widowControl w:val="0"/>
        <w:numPr>
          <w:ilvl w:val="0"/>
          <w:numId w:val="23"/>
        </w:numPr>
        <w:suppressAutoHyphens/>
        <w:spacing w:line="360" w:lineRule="auto"/>
        <w:ind w:right="-1"/>
        <w:jc w:val="both"/>
        <w:rPr>
          <w:sz w:val="28"/>
          <w:szCs w:val="28"/>
        </w:rPr>
      </w:pPr>
      <w:r w:rsidRPr="00A0740A">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F77EBBB"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769B4B5C"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EA6EDE0" w14:textId="77777777" w:rsidR="00DB6825" w:rsidRPr="00A0740A" w:rsidRDefault="00DB6825" w:rsidP="00A0740A">
      <w:pPr>
        <w:widowControl w:val="0"/>
        <w:spacing w:line="360" w:lineRule="auto"/>
        <w:ind w:right="-1" w:firstLine="709"/>
        <w:jc w:val="both"/>
        <w:rPr>
          <w:sz w:val="28"/>
          <w:szCs w:val="28"/>
        </w:rPr>
      </w:pPr>
      <w:r w:rsidRPr="00A0740A">
        <w:rPr>
          <w:b/>
          <w:bCs/>
          <w:sz w:val="28"/>
          <w:szCs w:val="28"/>
          <w:lang w:bidi="ru-RU"/>
        </w:rPr>
        <w:t>Подготовка к групповой дискуссии</w:t>
      </w:r>
    </w:p>
    <w:p w14:paraId="2500821E"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1F8C8747"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D2E621E" w14:textId="77777777" w:rsidR="00DB6825" w:rsidRPr="00A0740A" w:rsidRDefault="00DB6825" w:rsidP="00A0740A">
      <w:pPr>
        <w:widowControl w:val="0"/>
        <w:spacing w:line="360" w:lineRule="auto"/>
        <w:ind w:right="-1" w:firstLine="709"/>
        <w:jc w:val="both"/>
        <w:rPr>
          <w:sz w:val="28"/>
          <w:szCs w:val="28"/>
        </w:rPr>
      </w:pPr>
      <w:r w:rsidRPr="00A0740A">
        <w:rPr>
          <w:sz w:val="28"/>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7770300"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BBAD245"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69216E8A" w14:textId="77777777" w:rsidR="00DB6825" w:rsidRPr="00A0740A" w:rsidRDefault="00DB6825" w:rsidP="00A0740A">
      <w:pPr>
        <w:widowControl w:val="0"/>
        <w:spacing w:line="360" w:lineRule="auto"/>
        <w:ind w:right="-1" w:firstLine="709"/>
        <w:jc w:val="both"/>
        <w:rPr>
          <w:sz w:val="28"/>
          <w:szCs w:val="28"/>
        </w:rPr>
      </w:pPr>
      <w:r w:rsidRPr="00A0740A">
        <w:rPr>
          <w:bCs/>
          <w:sz w:val="28"/>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14:paraId="429A9D4B" w14:textId="77777777" w:rsidR="00DB6825" w:rsidRPr="00A0740A" w:rsidRDefault="00DB6825" w:rsidP="00A0740A">
      <w:pPr>
        <w:widowControl w:val="0"/>
        <w:spacing w:line="360" w:lineRule="auto"/>
        <w:ind w:right="-1" w:firstLine="709"/>
        <w:jc w:val="both"/>
        <w:rPr>
          <w:sz w:val="28"/>
          <w:szCs w:val="28"/>
        </w:rPr>
      </w:pPr>
      <w:r w:rsidRPr="00A0740A">
        <w:rPr>
          <w:b/>
          <w:sz w:val="28"/>
          <w:szCs w:val="28"/>
        </w:rPr>
        <w:t>Подготовка к решению кейсов</w:t>
      </w:r>
    </w:p>
    <w:p w14:paraId="40911512" w14:textId="77777777" w:rsidR="00DB6825" w:rsidRPr="00A0740A" w:rsidRDefault="00DB6825" w:rsidP="00A0740A">
      <w:pPr>
        <w:widowControl w:val="0"/>
        <w:spacing w:line="360" w:lineRule="auto"/>
        <w:ind w:right="-1" w:firstLine="709"/>
        <w:jc w:val="both"/>
        <w:rPr>
          <w:sz w:val="28"/>
          <w:szCs w:val="28"/>
        </w:rPr>
      </w:pPr>
      <w:r w:rsidRPr="00A0740A">
        <w:rPr>
          <w:sz w:val="28"/>
          <w:szCs w:val="28"/>
        </w:rPr>
        <w:t xml:space="preserve">Одной из особенностей обучения бакалавров является активное использование метода выполнения </w:t>
      </w:r>
      <w:proofErr w:type="spellStart"/>
      <w:r w:rsidRPr="00A0740A">
        <w:rPr>
          <w:sz w:val="28"/>
          <w:szCs w:val="28"/>
        </w:rPr>
        <w:t>кейсовых</w:t>
      </w:r>
      <w:proofErr w:type="spellEnd"/>
      <w:r w:rsidRPr="00A0740A">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A0740A">
        <w:rPr>
          <w:sz w:val="28"/>
          <w:szCs w:val="28"/>
        </w:rPr>
        <w:t>кейсовых</w:t>
      </w:r>
      <w:proofErr w:type="spellEnd"/>
      <w:r w:rsidRPr="00A0740A">
        <w:rPr>
          <w:sz w:val="28"/>
          <w:szCs w:val="28"/>
        </w:rPr>
        <w:t xml:space="preserve"> заданий по предыдущей теме.</w:t>
      </w:r>
    </w:p>
    <w:p w14:paraId="55EC8A74" w14:textId="47DFE810" w:rsidR="006365B5" w:rsidRPr="00A0740A" w:rsidRDefault="006365B5" w:rsidP="00A0740A">
      <w:pPr>
        <w:widowControl w:val="0"/>
        <w:spacing w:line="360" w:lineRule="auto"/>
        <w:ind w:firstLine="708"/>
        <w:jc w:val="both"/>
        <w:rPr>
          <w:b/>
          <w:sz w:val="28"/>
          <w:szCs w:val="28"/>
        </w:rPr>
      </w:pPr>
      <w:bookmarkStart w:id="14" w:name="_Toc418764158"/>
      <w:bookmarkStart w:id="15" w:name="_Toc505877819"/>
      <w:r w:rsidRPr="00A0740A">
        <w:rPr>
          <w:b/>
          <w:sz w:val="28"/>
          <w:szCs w:val="28"/>
        </w:rPr>
        <w:t>Методические рекомендации по выполнению контрольной работы</w:t>
      </w:r>
    </w:p>
    <w:p w14:paraId="6E887907" w14:textId="77777777" w:rsidR="006365B5" w:rsidRPr="00A0740A" w:rsidRDefault="006365B5" w:rsidP="00A0740A">
      <w:pPr>
        <w:widowControl w:val="0"/>
        <w:spacing w:line="360" w:lineRule="auto"/>
        <w:ind w:firstLine="708"/>
        <w:jc w:val="both"/>
        <w:rPr>
          <w:sz w:val="28"/>
          <w:szCs w:val="28"/>
        </w:rPr>
      </w:pPr>
      <w:r w:rsidRPr="00A0740A">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w:t>
      </w:r>
      <w:r w:rsidRPr="00A0740A">
        <w:rPr>
          <w:sz w:val="28"/>
          <w:szCs w:val="28"/>
        </w:rPr>
        <w:lastRenderedPageBreak/>
        <w:t>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bookmarkEnd w:id="14"/>
    <w:bookmarkEnd w:id="15"/>
    <w:p w14:paraId="4DE3ABFB" w14:textId="77777777" w:rsidR="00A0740A" w:rsidRPr="0063581B" w:rsidRDefault="00A0740A" w:rsidP="00A0740A">
      <w:pPr>
        <w:spacing w:line="360" w:lineRule="auto"/>
        <w:ind w:firstLine="709"/>
        <w:jc w:val="both"/>
        <w:rPr>
          <w:sz w:val="28"/>
          <w:szCs w:val="28"/>
        </w:rPr>
      </w:pPr>
    </w:p>
    <w:p w14:paraId="3249A9CE" w14:textId="77777777" w:rsidR="00A0740A" w:rsidRPr="002752F1" w:rsidRDefault="00A0740A" w:rsidP="00A0740A">
      <w:pPr>
        <w:widowControl w:val="0"/>
        <w:spacing w:line="336" w:lineRule="auto"/>
        <w:ind w:firstLine="709"/>
        <w:jc w:val="both"/>
        <w:rPr>
          <w:b/>
          <w:spacing w:val="-2"/>
          <w:sz w:val="28"/>
          <w:szCs w:val="28"/>
        </w:rPr>
      </w:pPr>
      <w:r w:rsidRPr="002752F1">
        <w:rPr>
          <w:b/>
          <w:spacing w:val="-2"/>
          <w:sz w:val="28"/>
          <w:szCs w:val="28"/>
        </w:rPr>
        <w:t>11. П</w:t>
      </w:r>
      <w:r w:rsidRPr="002752F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2752F1">
        <w:rPr>
          <w:b/>
          <w:spacing w:val="-2"/>
          <w:sz w:val="28"/>
          <w:szCs w:val="28"/>
        </w:rPr>
        <w:t>систем.</w:t>
      </w:r>
    </w:p>
    <w:p w14:paraId="4F0413B5" w14:textId="77777777" w:rsidR="00A0740A" w:rsidRPr="002752F1" w:rsidRDefault="00A0740A" w:rsidP="00A0740A">
      <w:pPr>
        <w:widowControl w:val="0"/>
        <w:spacing w:line="336" w:lineRule="auto"/>
        <w:ind w:firstLine="709"/>
        <w:jc w:val="both"/>
        <w:rPr>
          <w:b/>
          <w:sz w:val="28"/>
          <w:szCs w:val="28"/>
        </w:rPr>
      </w:pPr>
      <w:r w:rsidRPr="002752F1">
        <w:rPr>
          <w:b/>
          <w:spacing w:val="-2"/>
          <w:sz w:val="28"/>
          <w:szCs w:val="28"/>
        </w:rPr>
        <w:t xml:space="preserve">11.1. </w:t>
      </w:r>
      <w:r w:rsidRPr="002752F1">
        <w:rPr>
          <w:b/>
          <w:sz w:val="28"/>
          <w:szCs w:val="28"/>
        </w:rPr>
        <w:t>Комплект</w:t>
      </w:r>
      <w:r w:rsidRPr="002752F1">
        <w:rPr>
          <w:b/>
          <w:spacing w:val="-17"/>
          <w:sz w:val="28"/>
          <w:szCs w:val="28"/>
        </w:rPr>
        <w:t xml:space="preserve"> </w:t>
      </w:r>
      <w:r w:rsidRPr="002752F1">
        <w:rPr>
          <w:b/>
          <w:sz w:val="28"/>
          <w:szCs w:val="28"/>
        </w:rPr>
        <w:t>лицензионного</w:t>
      </w:r>
      <w:r w:rsidRPr="002752F1">
        <w:rPr>
          <w:b/>
          <w:spacing w:val="-16"/>
          <w:sz w:val="28"/>
          <w:szCs w:val="28"/>
        </w:rPr>
        <w:t xml:space="preserve"> </w:t>
      </w:r>
      <w:r w:rsidRPr="002752F1">
        <w:rPr>
          <w:b/>
          <w:sz w:val="28"/>
          <w:szCs w:val="28"/>
        </w:rPr>
        <w:t>программного</w:t>
      </w:r>
      <w:r w:rsidRPr="002752F1">
        <w:rPr>
          <w:b/>
          <w:spacing w:val="-15"/>
          <w:sz w:val="28"/>
          <w:szCs w:val="28"/>
        </w:rPr>
        <w:t xml:space="preserve"> </w:t>
      </w:r>
      <w:r w:rsidRPr="002752F1">
        <w:rPr>
          <w:b/>
          <w:spacing w:val="-2"/>
          <w:sz w:val="28"/>
          <w:szCs w:val="28"/>
        </w:rPr>
        <w:t>обеспечения:</w:t>
      </w:r>
    </w:p>
    <w:p w14:paraId="6A74F8B8" w14:textId="77777777" w:rsidR="00A0740A" w:rsidRPr="002752F1" w:rsidRDefault="00A0740A" w:rsidP="00A0740A">
      <w:pPr>
        <w:widowControl w:val="0"/>
        <w:tabs>
          <w:tab w:val="left" w:pos="1660"/>
        </w:tabs>
        <w:spacing w:line="336" w:lineRule="auto"/>
        <w:ind w:left="709"/>
        <w:rPr>
          <w:sz w:val="28"/>
        </w:rPr>
      </w:pPr>
      <w:r w:rsidRPr="002752F1">
        <w:rPr>
          <w:sz w:val="28"/>
        </w:rPr>
        <w:t xml:space="preserve">1. </w:t>
      </w:r>
      <w:r w:rsidRPr="002752F1">
        <w:rPr>
          <w:sz w:val="28"/>
          <w:lang w:val="en-US"/>
        </w:rPr>
        <w:t>Windows</w:t>
      </w:r>
      <w:r w:rsidRPr="002752F1">
        <w:rPr>
          <w:sz w:val="28"/>
        </w:rPr>
        <w:t>,</w:t>
      </w:r>
      <w:r w:rsidRPr="002752F1">
        <w:rPr>
          <w:spacing w:val="-15"/>
          <w:sz w:val="28"/>
        </w:rPr>
        <w:t xml:space="preserve"> </w:t>
      </w:r>
      <w:r w:rsidRPr="002752F1">
        <w:rPr>
          <w:sz w:val="28"/>
          <w:lang w:val="en-US"/>
        </w:rPr>
        <w:t>Microsoft</w:t>
      </w:r>
      <w:r w:rsidRPr="002752F1">
        <w:rPr>
          <w:spacing w:val="-12"/>
          <w:sz w:val="28"/>
        </w:rPr>
        <w:t xml:space="preserve"> </w:t>
      </w:r>
      <w:r w:rsidRPr="002752F1">
        <w:rPr>
          <w:spacing w:val="-2"/>
          <w:sz w:val="28"/>
          <w:lang w:val="en-US"/>
        </w:rPr>
        <w:t>Office</w:t>
      </w:r>
      <w:r w:rsidRPr="002752F1">
        <w:rPr>
          <w:spacing w:val="-2"/>
          <w:sz w:val="28"/>
        </w:rPr>
        <w:t>;</w:t>
      </w:r>
    </w:p>
    <w:p w14:paraId="24768F40" w14:textId="77777777" w:rsidR="00A0740A" w:rsidRPr="002752F1" w:rsidRDefault="00A0740A" w:rsidP="00A0740A">
      <w:pPr>
        <w:widowControl w:val="0"/>
        <w:tabs>
          <w:tab w:val="left" w:pos="1660"/>
        </w:tabs>
        <w:spacing w:line="336" w:lineRule="auto"/>
        <w:ind w:left="709"/>
        <w:jc w:val="both"/>
        <w:rPr>
          <w:sz w:val="28"/>
        </w:rPr>
      </w:pPr>
      <w:r w:rsidRPr="002752F1">
        <w:rPr>
          <w:sz w:val="28"/>
        </w:rPr>
        <w:t>2. Антивирус</w:t>
      </w:r>
      <w:r w:rsidRPr="002752F1">
        <w:rPr>
          <w:spacing w:val="-15"/>
          <w:sz w:val="28"/>
        </w:rPr>
        <w:t xml:space="preserve"> </w:t>
      </w:r>
      <w:r w:rsidRPr="002752F1">
        <w:rPr>
          <w:spacing w:val="-2"/>
          <w:sz w:val="28"/>
          <w:lang w:val="en-US"/>
        </w:rPr>
        <w:t>Kaspersky</w:t>
      </w:r>
      <w:r w:rsidRPr="002752F1">
        <w:rPr>
          <w:spacing w:val="-2"/>
          <w:sz w:val="28"/>
        </w:rPr>
        <w:t>.</w:t>
      </w:r>
    </w:p>
    <w:p w14:paraId="73624D02" w14:textId="77777777" w:rsidR="00A0740A" w:rsidRPr="002752F1" w:rsidRDefault="00A0740A" w:rsidP="00A0740A">
      <w:pPr>
        <w:widowControl w:val="0"/>
        <w:tabs>
          <w:tab w:val="left" w:pos="1660"/>
        </w:tabs>
        <w:spacing w:line="336" w:lineRule="auto"/>
        <w:ind w:firstLine="709"/>
        <w:jc w:val="both"/>
        <w:rPr>
          <w:b/>
          <w:spacing w:val="-2"/>
          <w:sz w:val="28"/>
          <w:szCs w:val="28"/>
        </w:rPr>
      </w:pPr>
      <w:r w:rsidRPr="002752F1">
        <w:rPr>
          <w:b/>
          <w:spacing w:val="-2"/>
          <w:sz w:val="28"/>
          <w:szCs w:val="28"/>
        </w:rPr>
        <w:t>11.2. Современные профессиональные базы данных и информационные справочные системы</w:t>
      </w:r>
    </w:p>
    <w:p w14:paraId="1D313FDD" w14:textId="77777777" w:rsidR="00A0740A" w:rsidRPr="002752F1" w:rsidRDefault="00A0740A" w:rsidP="00A0740A">
      <w:pPr>
        <w:widowControl w:val="0"/>
        <w:tabs>
          <w:tab w:val="left" w:pos="1660"/>
        </w:tabs>
        <w:spacing w:line="336" w:lineRule="auto"/>
        <w:ind w:firstLine="709"/>
        <w:jc w:val="both"/>
        <w:rPr>
          <w:b/>
          <w:spacing w:val="-2"/>
          <w:sz w:val="28"/>
          <w:szCs w:val="28"/>
        </w:rPr>
      </w:pPr>
      <w:r w:rsidRPr="002752F1">
        <w:rPr>
          <w:spacing w:val="-2"/>
          <w:sz w:val="28"/>
          <w:szCs w:val="28"/>
        </w:rPr>
        <w:t>1.</w:t>
      </w:r>
      <w:r w:rsidRPr="002752F1">
        <w:rPr>
          <w:b/>
          <w:spacing w:val="-2"/>
          <w:sz w:val="28"/>
          <w:szCs w:val="28"/>
        </w:rPr>
        <w:t xml:space="preserve"> </w:t>
      </w:r>
      <w:r w:rsidRPr="002752F1">
        <w:rPr>
          <w:sz w:val="28"/>
        </w:rPr>
        <w:t>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pacing w:val="-2"/>
          <w:sz w:val="28"/>
        </w:rPr>
        <w:t>«Гарант»;</w:t>
      </w:r>
    </w:p>
    <w:p w14:paraId="056BB7C3" w14:textId="77777777" w:rsidR="00A0740A" w:rsidRPr="002752F1" w:rsidRDefault="00A0740A" w:rsidP="00A0740A">
      <w:pPr>
        <w:widowControl w:val="0"/>
        <w:tabs>
          <w:tab w:val="left" w:pos="1660"/>
        </w:tabs>
        <w:spacing w:line="336" w:lineRule="auto"/>
        <w:ind w:left="709"/>
        <w:jc w:val="both"/>
        <w:rPr>
          <w:sz w:val="28"/>
        </w:rPr>
      </w:pPr>
      <w:r w:rsidRPr="002752F1">
        <w:rPr>
          <w:sz w:val="28"/>
        </w:rPr>
        <w:t>2. 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z w:val="28"/>
        </w:rPr>
        <w:t>«Консультант</w:t>
      </w:r>
      <w:r w:rsidRPr="002752F1">
        <w:rPr>
          <w:spacing w:val="-10"/>
          <w:sz w:val="28"/>
        </w:rPr>
        <w:t xml:space="preserve"> </w:t>
      </w:r>
      <w:r w:rsidRPr="002752F1">
        <w:rPr>
          <w:spacing w:val="-2"/>
          <w:sz w:val="28"/>
        </w:rPr>
        <w:t>Плюс»;</w:t>
      </w:r>
    </w:p>
    <w:p w14:paraId="10756958" w14:textId="77777777" w:rsidR="00A0740A" w:rsidRPr="002752F1" w:rsidRDefault="00A0740A" w:rsidP="00A0740A">
      <w:pPr>
        <w:widowControl w:val="0"/>
        <w:tabs>
          <w:tab w:val="left" w:pos="1660"/>
        </w:tabs>
        <w:spacing w:line="336" w:lineRule="auto"/>
        <w:ind w:left="709"/>
        <w:jc w:val="both"/>
        <w:rPr>
          <w:sz w:val="28"/>
        </w:rPr>
      </w:pPr>
      <w:r w:rsidRPr="002752F1">
        <w:rPr>
          <w:sz w:val="28"/>
        </w:rPr>
        <w:t>3. Электронная</w:t>
      </w:r>
      <w:r w:rsidRPr="002752F1">
        <w:rPr>
          <w:spacing w:val="-12"/>
          <w:sz w:val="28"/>
        </w:rPr>
        <w:t xml:space="preserve"> </w:t>
      </w:r>
      <w:r w:rsidRPr="002752F1">
        <w:rPr>
          <w:sz w:val="28"/>
        </w:rPr>
        <w:t>энциклопедия:</w:t>
      </w:r>
      <w:r w:rsidRPr="002752F1">
        <w:rPr>
          <w:spacing w:val="-9"/>
          <w:sz w:val="28"/>
        </w:rPr>
        <w:t xml:space="preserve"> </w:t>
      </w:r>
      <w:hyperlink r:id="rId24">
        <w:r w:rsidRPr="00827FCE">
          <w:rPr>
            <w:spacing w:val="-2"/>
            <w:sz w:val="28"/>
          </w:rPr>
          <w:t>http://ru.wikipedia.org/wiki/Wiki</w:t>
        </w:r>
      </w:hyperlink>
      <w:r w:rsidRPr="00827FCE">
        <w:rPr>
          <w:spacing w:val="-2"/>
          <w:sz w:val="28"/>
        </w:rPr>
        <w:t>;</w:t>
      </w:r>
    </w:p>
    <w:p w14:paraId="0356FC9C" w14:textId="77777777" w:rsidR="00A0740A" w:rsidRPr="002752F1" w:rsidRDefault="00A0740A" w:rsidP="00A0740A">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2752F1">
        <w:rPr>
          <w:spacing w:val="-2"/>
          <w:sz w:val="28"/>
        </w:rPr>
        <w:t>4. Система</w:t>
      </w:r>
      <w:r w:rsidRPr="002752F1">
        <w:rPr>
          <w:sz w:val="28"/>
        </w:rPr>
        <w:tab/>
      </w:r>
      <w:r w:rsidRPr="002752F1">
        <w:rPr>
          <w:spacing w:val="-2"/>
          <w:sz w:val="28"/>
        </w:rPr>
        <w:t>комплексного</w:t>
      </w:r>
      <w:r w:rsidRPr="002752F1">
        <w:rPr>
          <w:sz w:val="28"/>
        </w:rPr>
        <w:t xml:space="preserve"> </w:t>
      </w:r>
      <w:r w:rsidRPr="002752F1">
        <w:rPr>
          <w:spacing w:val="-2"/>
          <w:sz w:val="28"/>
        </w:rPr>
        <w:t>раскрытия</w:t>
      </w:r>
      <w:r w:rsidRPr="002752F1">
        <w:rPr>
          <w:sz w:val="28"/>
        </w:rPr>
        <w:t xml:space="preserve"> </w:t>
      </w:r>
      <w:r w:rsidRPr="002752F1">
        <w:rPr>
          <w:spacing w:val="-2"/>
          <w:sz w:val="28"/>
        </w:rPr>
        <w:t>информации</w:t>
      </w:r>
      <w:r w:rsidRPr="002752F1">
        <w:rPr>
          <w:sz w:val="28"/>
        </w:rPr>
        <w:t xml:space="preserve"> </w:t>
      </w:r>
      <w:r w:rsidRPr="002752F1">
        <w:rPr>
          <w:spacing w:val="-2"/>
          <w:sz w:val="28"/>
        </w:rPr>
        <w:t xml:space="preserve">«СКРИН» - </w:t>
      </w:r>
      <w:hyperlink r:id="rId25">
        <w:r w:rsidRPr="002752F1">
          <w:rPr>
            <w:spacing w:val="-2"/>
            <w:sz w:val="28"/>
          </w:rPr>
          <w:t>http://www.skrin.ru/</w:t>
        </w:r>
      </w:hyperlink>
      <w:r w:rsidRPr="002752F1">
        <w:rPr>
          <w:spacing w:val="-2"/>
          <w:sz w:val="28"/>
        </w:rPr>
        <w:t>.</w:t>
      </w:r>
    </w:p>
    <w:p w14:paraId="3B25A385" w14:textId="77777777" w:rsidR="00A0740A" w:rsidRPr="002752F1" w:rsidRDefault="00A0740A" w:rsidP="00A0740A">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2752F1">
        <w:rPr>
          <w:b/>
          <w:spacing w:val="-2"/>
          <w:sz w:val="28"/>
          <w:szCs w:val="28"/>
        </w:rPr>
        <w:t xml:space="preserve">11.3. Сертифицированные программные и аппаратные средства защиты информации </w:t>
      </w:r>
    </w:p>
    <w:p w14:paraId="2DFEFDA9" w14:textId="77777777" w:rsidR="00A0740A" w:rsidRPr="002752F1" w:rsidRDefault="00A0740A" w:rsidP="00A0740A">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2752F1">
        <w:rPr>
          <w:spacing w:val="-2"/>
          <w:sz w:val="28"/>
        </w:rPr>
        <w:t>- не используются.</w:t>
      </w:r>
    </w:p>
    <w:p w14:paraId="2A55F5CB" w14:textId="77777777" w:rsidR="00A0740A" w:rsidRPr="002752F1" w:rsidRDefault="00A0740A" w:rsidP="00A0740A">
      <w:pPr>
        <w:widowControl w:val="0"/>
        <w:spacing w:line="336" w:lineRule="auto"/>
        <w:ind w:firstLine="709"/>
        <w:rPr>
          <w:sz w:val="28"/>
          <w:szCs w:val="28"/>
        </w:rPr>
      </w:pPr>
    </w:p>
    <w:p w14:paraId="3EC32578" w14:textId="77777777" w:rsidR="00A0740A" w:rsidRPr="002752F1" w:rsidRDefault="00A0740A" w:rsidP="00A0740A">
      <w:pPr>
        <w:widowControl w:val="0"/>
        <w:tabs>
          <w:tab w:val="left" w:pos="1113"/>
        </w:tabs>
        <w:spacing w:line="336" w:lineRule="auto"/>
        <w:ind w:firstLine="709"/>
        <w:jc w:val="both"/>
        <w:rPr>
          <w:b/>
          <w:sz w:val="28"/>
        </w:rPr>
      </w:pPr>
      <w:r w:rsidRPr="002752F1">
        <w:rPr>
          <w:b/>
          <w:sz w:val="28"/>
        </w:rPr>
        <w:t>12. Описание материально-технической базы, необходимой для осуществления образовательного процесса по дисциплине.</w:t>
      </w:r>
    </w:p>
    <w:p w14:paraId="5F813353" w14:textId="77777777" w:rsidR="00A0740A" w:rsidRPr="002752F1" w:rsidRDefault="00A0740A" w:rsidP="00A0740A">
      <w:pPr>
        <w:widowControl w:val="0"/>
        <w:spacing w:line="336" w:lineRule="auto"/>
        <w:ind w:firstLine="709"/>
        <w:jc w:val="both"/>
        <w:rPr>
          <w:sz w:val="28"/>
          <w:szCs w:val="28"/>
        </w:rPr>
      </w:pPr>
      <w:r w:rsidRPr="002752F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7A9AE2F9" w14:textId="77777777" w:rsidR="00A0740A" w:rsidRPr="002752F1" w:rsidRDefault="00A0740A" w:rsidP="00A0740A">
      <w:pPr>
        <w:widowControl w:val="0"/>
        <w:spacing w:line="336" w:lineRule="auto"/>
        <w:ind w:firstLine="709"/>
        <w:jc w:val="both"/>
        <w:rPr>
          <w:sz w:val="28"/>
          <w:szCs w:val="28"/>
        </w:rPr>
      </w:pPr>
      <w:r w:rsidRPr="002752F1">
        <w:rPr>
          <w:sz w:val="28"/>
          <w:szCs w:val="28"/>
        </w:rPr>
        <w:t xml:space="preserve">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w:t>
      </w:r>
      <w:r w:rsidRPr="002752F1">
        <w:rPr>
          <w:sz w:val="28"/>
          <w:szCs w:val="28"/>
        </w:rPr>
        <w:lastRenderedPageBreak/>
        <w:t>средствами обучения, служащими для представления информации большой аудитории;</w:t>
      </w:r>
    </w:p>
    <w:p w14:paraId="230252E9" w14:textId="77777777" w:rsidR="00A0740A" w:rsidRPr="002752F1" w:rsidRDefault="00A0740A" w:rsidP="00A0740A">
      <w:pPr>
        <w:widowControl w:val="0"/>
        <w:spacing w:line="336" w:lineRule="auto"/>
        <w:ind w:firstLine="709"/>
        <w:jc w:val="both"/>
      </w:pPr>
      <w:r w:rsidRPr="002752F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2B337037" w14:textId="77777777" w:rsidR="00A0740A" w:rsidRPr="0063581B" w:rsidRDefault="00A0740A" w:rsidP="00A0740A">
      <w:pPr>
        <w:overflowPunct w:val="0"/>
        <w:spacing w:line="360" w:lineRule="auto"/>
        <w:ind w:right="107" w:firstLine="709"/>
        <w:jc w:val="both"/>
        <w:rPr>
          <w:sz w:val="28"/>
          <w:szCs w:val="28"/>
        </w:rPr>
      </w:pPr>
    </w:p>
    <w:p w14:paraId="57D9B855" w14:textId="34C03CA7" w:rsidR="00492FF2" w:rsidRPr="00D355C9" w:rsidRDefault="00492FF2" w:rsidP="00A0740A">
      <w:pPr>
        <w:widowControl w:val="0"/>
        <w:spacing w:line="360" w:lineRule="auto"/>
        <w:ind w:firstLine="709"/>
        <w:jc w:val="both"/>
      </w:pPr>
    </w:p>
    <w:sectPr w:rsidR="00492FF2" w:rsidRPr="00D355C9" w:rsidSect="00580439">
      <w:footerReference w:type="default" r:id="rId26"/>
      <w:footerReference w:type="first" r:id="rId2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1A429" w14:textId="77777777" w:rsidR="00474407" w:rsidRDefault="00474407" w:rsidP="00FA42F5">
      <w:r>
        <w:separator/>
      </w:r>
    </w:p>
  </w:endnote>
  <w:endnote w:type="continuationSeparator" w:id="0">
    <w:p w14:paraId="4B1E59C2" w14:textId="77777777" w:rsidR="00474407" w:rsidRDefault="00474407"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1"/>
    <w:family w:val="roman"/>
    <w:pitch w:val="variable"/>
  </w:font>
  <w:font w:name="Arial Unicode MS">
    <w:panose1 w:val="020B0604020202020204"/>
    <w:charset w:val="01"/>
    <w:family w:val="roman"/>
    <w:pitch w:val="variable"/>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Content>
      <w:p w14:paraId="594F8201" w14:textId="155B3BD3" w:rsidR="004859C8" w:rsidRDefault="004859C8">
        <w:pPr>
          <w:pStyle w:val="af"/>
          <w:jc w:val="center"/>
        </w:pPr>
        <w:r>
          <w:fldChar w:fldCharType="begin"/>
        </w:r>
        <w:r>
          <w:instrText>PAGE   \* MERGEFORMAT</w:instrText>
        </w:r>
        <w:r>
          <w:fldChar w:fldCharType="separate"/>
        </w:r>
        <w:r w:rsidR="000D3127">
          <w:rPr>
            <w:noProof/>
          </w:rPr>
          <w:t>21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E6914" w14:textId="77777777" w:rsidR="004859C8" w:rsidRDefault="004859C8" w:rsidP="00D355C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465E0" w14:textId="77777777" w:rsidR="00474407" w:rsidRDefault="00474407" w:rsidP="00FA42F5">
      <w:r>
        <w:separator/>
      </w:r>
    </w:p>
  </w:footnote>
  <w:footnote w:type="continuationSeparator" w:id="0">
    <w:p w14:paraId="3C103547" w14:textId="77777777" w:rsidR="00474407" w:rsidRDefault="00474407"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06"/>
    <w:multiLevelType w:val="singleLevel"/>
    <w:tmpl w:val="00000006"/>
    <w:name w:val="WW8Num6"/>
    <w:lvl w:ilvl="0">
      <w:start w:val="1"/>
      <w:numFmt w:val="decimal"/>
      <w:lvlText w:val="%1."/>
      <w:lvlJc w:val="left"/>
      <w:pPr>
        <w:tabs>
          <w:tab w:val="num" w:pos="0"/>
        </w:tabs>
        <w:ind w:left="720" w:hanging="360"/>
      </w:pPr>
      <w:rPr>
        <w:sz w:val="28"/>
        <w:szCs w:val="28"/>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141008"/>
    <w:multiLevelType w:val="hybridMultilevel"/>
    <w:tmpl w:val="18FE10E6"/>
    <w:lvl w:ilvl="0" w:tplc="51883A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1C7A3479"/>
    <w:multiLevelType w:val="hybridMultilevel"/>
    <w:tmpl w:val="A61C14D6"/>
    <w:lvl w:ilvl="0" w:tplc="0419000F">
      <w:start w:val="1"/>
      <w:numFmt w:val="decimal"/>
      <w:lvlText w:val="%1."/>
      <w:lvlJc w:val="left"/>
      <w:pPr>
        <w:ind w:left="1439" w:hanging="360"/>
      </w:p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D1E1CEE"/>
    <w:multiLevelType w:val="multilevel"/>
    <w:tmpl w:val="226E48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6" w15:restartNumberingAfterBreak="0">
    <w:nsid w:val="48511820"/>
    <w:multiLevelType w:val="multilevel"/>
    <w:tmpl w:val="8182FCE2"/>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B73E89"/>
    <w:multiLevelType w:val="multilevel"/>
    <w:tmpl w:val="C05E7E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0"/>
  </w:num>
  <w:num w:numId="3">
    <w:abstractNumId w:val="6"/>
  </w:num>
  <w:num w:numId="4">
    <w:abstractNumId w:val="21"/>
  </w:num>
  <w:num w:numId="5">
    <w:abstractNumId w:val="22"/>
  </w:num>
  <w:num w:numId="6">
    <w:abstractNumId w:val="5"/>
  </w:num>
  <w:num w:numId="7">
    <w:abstractNumId w:val="15"/>
  </w:num>
  <w:num w:numId="8">
    <w:abstractNumId w:val="11"/>
  </w:num>
  <w:num w:numId="9">
    <w:abstractNumId w:val="13"/>
  </w:num>
  <w:num w:numId="10">
    <w:abstractNumId w:val="4"/>
  </w:num>
  <w:num w:numId="11">
    <w:abstractNumId w:val="7"/>
  </w:num>
  <w:num w:numId="12">
    <w:abstractNumId w:val="18"/>
  </w:num>
  <w:num w:numId="13">
    <w:abstractNumId w:val="19"/>
  </w:num>
  <w:num w:numId="14">
    <w:abstractNumId w:val="20"/>
  </w:num>
  <w:num w:numId="15">
    <w:abstractNumId w:val="23"/>
  </w:num>
  <w:num w:numId="16">
    <w:abstractNumId w:val="14"/>
  </w:num>
  <w:num w:numId="17">
    <w:abstractNumId w:val="9"/>
  </w:num>
  <w:num w:numId="18">
    <w:abstractNumId w:val="17"/>
  </w:num>
  <w:num w:numId="19">
    <w:abstractNumId w:val="24"/>
  </w:num>
  <w:num w:numId="20">
    <w:abstractNumId w:val="12"/>
  </w:num>
  <w:num w:numId="21">
    <w:abstractNumId w:val="16"/>
  </w:num>
  <w:num w:numId="22">
    <w:abstractNumId w:val="1"/>
  </w:num>
  <w:num w:numId="23">
    <w:abstractNumId w:val="0"/>
  </w:num>
  <w:num w:numId="24">
    <w:abstractNumId w:val="2"/>
  </w:num>
  <w:num w:numId="25">
    <w:abstractNumId w:val="3"/>
  </w:num>
  <w:num w:numId="2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6CC4"/>
    <w:rsid w:val="00016CE9"/>
    <w:rsid w:val="0004136D"/>
    <w:rsid w:val="000430B1"/>
    <w:rsid w:val="00043B28"/>
    <w:rsid w:val="00050596"/>
    <w:rsid w:val="00050907"/>
    <w:rsid w:val="00056B72"/>
    <w:rsid w:val="00057D90"/>
    <w:rsid w:val="000643D3"/>
    <w:rsid w:val="000675EF"/>
    <w:rsid w:val="00067A87"/>
    <w:rsid w:val="00076384"/>
    <w:rsid w:val="00084E2E"/>
    <w:rsid w:val="00086704"/>
    <w:rsid w:val="000A1E41"/>
    <w:rsid w:val="000A5B7C"/>
    <w:rsid w:val="000B162F"/>
    <w:rsid w:val="000B17E4"/>
    <w:rsid w:val="000D3127"/>
    <w:rsid w:val="000E204E"/>
    <w:rsid w:val="000E726F"/>
    <w:rsid w:val="000F289A"/>
    <w:rsid w:val="000F414B"/>
    <w:rsid w:val="00121B40"/>
    <w:rsid w:val="00125CAD"/>
    <w:rsid w:val="00126D6A"/>
    <w:rsid w:val="001319E4"/>
    <w:rsid w:val="001355FC"/>
    <w:rsid w:val="001415F8"/>
    <w:rsid w:val="00142F75"/>
    <w:rsid w:val="00143FB3"/>
    <w:rsid w:val="001467D9"/>
    <w:rsid w:val="00154F05"/>
    <w:rsid w:val="00160258"/>
    <w:rsid w:val="00164D01"/>
    <w:rsid w:val="001721EC"/>
    <w:rsid w:val="00180101"/>
    <w:rsid w:val="00182028"/>
    <w:rsid w:val="0019160E"/>
    <w:rsid w:val="00193311"/>
    <w:rsid w:val="001953D0"/>
    <w:rsid w:val="001A50BA"/>
    <w:rsid w:val="001A5D46"/>
    <w:rsid w:val="001B3BDE"/>
    <w:rsid w:val="001B485E"/>
    <w:rsid w:val="001B5AAD"/>
    <w:rsid w:val="001C1F88"/>
    <w:rsid w:val="001C220E"/>
    <w:rsid w:val="001D4B28"/>
    <w:rsid w:val="001F0487"/>
    <w:rsid w:val="002036EB"/>
    <w:rsid w:val="002078D9"/>
    <w:rsid w:val="00212B9C"/>
    <w:rsid w:val="00213CCA"/>
    <w:rsid w:val="002156FD"/>
    <w:rsid w:val="002238A0"/>
    <w:rsid w:val="002341A8"/>
    <w:rsid w:val="0023507E"/>
    <w:rsid w:val="00246C52"/>
    <w:rsid w:val="00250414"/>
    <w:rsid w:val="0026149B"/>
    <w:rsid w:val="00265477"/>
    <w:rsid w:val="00273451"/>
    <w:rsid w:val="002960F0"/>
    <w:rsid w:val="002A6E3D"/>
    <w:rsid w:val="002A743D"/>
    <w:rsid w:val="002B2536"/>
    <w:rsid w:val="002B3E81"/>
    <w:rsid w:val="002B54BD"/>
    <w:rsid w:val="002C1EE1"/>
    <w:rsid w:val="002D00D7"/>
    <w:rsid w:val="002E38B8"/>
    <w:rsid w:val="002E66C5"/>
    <w:rsid w:val="002E7AF5"/>
    <w:rsid w:val="002F3E09"/>
    <w:rsid w:val="002F3FE4"/>
    <w:rsid w:val="002F694C"/>
    <w:rsid w:val="0030416F"/>
    <w:rsid w:val="003104CC"/>
    <w:rsid w:val="0031732B"/>
    <w:rsid w:val="003422B7"/>
    <w:rsid w:val="00352D6F"/>
    <w:rsid w:val="00356D16"/>
    <w:rsid w:val="00357E0C"/>
    <w:rsid w:val="00357F1F"/>
    <w:rsid w:val="00363D70"/>
    <w:rsid w:val="00365542"/>
    <w:rsid w:val="003715E3"/>
    <w:rsid w:val="00371EB4"/>
    <w:rsid w:val="0037249E"/>
    <w:rsid w:val="00376B65"/>
    <w:rsid w:val="00385D9E"/>
    <w:rsid w:val="003910A9"/>
    <w:rsid w:val="00393F67"/>
    <w:rsid w:val="0039754A"/>
    <w:rsid w:val="003A5567"/>
    <w:rsid w:val="003B3727"/>
    <w:rsid w:val="003C3415"/>
    <w:rsid w:val="003C43E5"/>
    <w:rsid w:val="003C5153"/>
    <w:rsid w:val="003C69E7"/>
    <w:rsid w:val="003D6AE9"/>
    <w:rsid w:val="003E548D"/>
    <w:rsid w:val="00403E97"/>
    <w:rsid w:val="00424C77"/>
    <w:rsid w:val="00432FEF"/>
    <w:rsid w:val="00433F06"/>
    <w:rsid w:val="004375F1"/>
    <w:rsid w:val="00443200"/>
    <w:rsid w:val="00450873"/>
    <w:rsid w:val="00461358"/>
    <w:rsid w:val="00462E86"/>
    <w:rsid w:val="004704FA"/>
    <w:rsid w:val="00474407"/>
    <w:rsid w:val="00477055"/>
    <w:rsid w:val="004859C8"/>
    <w:rsid w:val="004863A8"/>
    <w:rsid w:val="00491CBC"/>
    <w:rsid w:val="0049268A"/>
    <w:rsid w:val="00492D9D"/>
    <w:rsid w:val="00492FF2"/>
    <w:rsid w:val="004A003E"/>
    <w:rsid w:val="004A1405"/>
    <w:rsid w:val="004A459E"/>
    <w:rsid w:val="004A7690"/>
    <w:rsid w:val="004B417D"/>
    <w:rsid w:val="004C4932"/>
    <w:rsid w:val="004C6F63"/>
    <w:rsid w:val="004D0556"/>
    <w:rsid w:val="004D4DE3"/>
    <w:rsid w:val="004D637D"/>
    <w:rsid w:val="004D7EF3"/>
    <w:rsid w:val="004E040B"/>
    <w:rsid w:val="004E5FCB"/>
    <w:rsid w:val="004E717D"/>
    <w:rsid w:val="004F71E0"/>
    <w:rsid w:val="00502435"/>
    <w:rsid w:val="00503222"/>
    <w:rsid w:val="005067B1"/>
    <w:rsid w:val="005227BA"/>
    <w:rsid w:val="00532ECE"/>
    <w:rsid w:val="005407B0"/>
    <w:rsid w:val="00545DB5"/>
    <w:rsid w:val="0055088E"/>
    <w:rsid w:val="00574C0D"/>
    <w:rsid w:val="0057677E"/>
    <w:rsid w:val="00580439"/>
    <w:rsid w:val="00582F6A"/>
    <w:rsid w:val="00583B8A"/>
    <w:rsid w:val="00590F0F"/>
    <w:rsid w:val="0059143D"/>
    <w:rsid w:val="005A0673"/>
    <w:rsid w:val="005A1AC5"/>
    <w:rsid w:val="005A42F1"/>
    <w:rsid w:val="005B1ED5"/>
    <w:rsid w:val="005C41BC"/>
    <w:rsid w:val="005D0BEB"/>
    <w:rsid w:val="005D0CD8"/>
    <w:rsid w:val="005D3E91"/>
    <w:rsid w:val="005E0074"/>
    <w:rsid w:val="005E1DAD"/>
    <w:rsid w:val="005F1773"/>
    <w:rsid w:val="00604483"/>
    <w:rsid w:val="00604A92"/>
    <w:rsid w:val="00612573"/>
    <w:rsid w:val="00613D3C"/>
    <w:rsid w:val="006232F6"/>
    <w:rsid w:val="006254BB"/>
    <w:rsid w:val="00631D74"/>
    <w:rsid w:val="006365B5"/>
    <w:rsid w:val="006432EE"/>
    <w:rsid w:val="00646D89"/>
    <w:rsid w:val="00647772"/>
    <w:rsid w:val="006550F4"/>
    <w:rsid w:val="00663109"/>
    <w:rsid w:val="0066655D"/>
    <w:rsid w:val="006707B0"/>
    <w:rsid w:val="0068192E"/>
    <w:rsid w:val="00690C3F"/>
    <w:rsid w:val="006972FA"/>
    <w:rsid w:val="0069773D"/>
    <w:rsid w:val="006A1C94"/>
    <w:rsid w:val="006A58C7"/>
    <w:rsid w:val="006B0664"/>
    <w:rsid w:val="006B21DF"/>
    <w:rsid w:val="006B6877"/>
    <w:rsid w:val="006C518C"/>
    <w:rsid w:val="006C652F"/>
    <w:rsid w:val="006C7133"/>
    <w:rsid w:val="006D39DD"/>
    <w:rsid w:val="006D50F9"/>
    <w:rsid w:val="006D605D"/>
    <w:rsid w:val="006E1561"/>
    <w:rsid w:val="006E20BF"/>
    <w:rsid w:val="006F5697"/>
    <w:rsid w:val="006F7E00"/>
    <w:rsid w:val="00723E4B"/>
    <w:rsid w:val="00734195"/>
    <w:rsid w:val="00734F02"/>
    <w:rsid w:val="007352A1"/>
    <w:rsid w:val="00736E64"/>
    <w:rsid w:val="00762796"/>
    <w:rsid w:val="00774958"/>
    <w:rsid w:val="0077504B"/>
    <w:rsid w:val="00776699"/>
    <w:rsid w:val="00795CFD"/>
    <w:rsid w:val="007A3E67"/>
    <w:rsid w:val="007B2424"/>
    <w:rsid w:val="007C1BE0"/>
    <w:rsid w:val="007C24D5"/>
    <w:rsid w:val="007C4E5B"/>
    <w:rsid w:val="007C58E5"/>
    <w:rsid w:val="007C60A4"/>
    <w:rsid w:val="007D5F21"/>
    <w:rsid w:val="007D7EE3"/>
    <w:rsid w:val="007F6085"/>
    <w:rsid w:val="007F6BB5"/>
    <w:rsid w:val="007F75F7"/>
    <w:rsid w:val="007F7A7E"/>
    <w:rsid w:val="008031E5"/>
    <w:rsid w:val="00806689"/>
    <w:rsid w:val="008156DC"/>
    <w:rsid w:val="008324D2"/>
    <w:rsid w:val="0083340B"/>
    <w:rsid w:val="0083641D"/>
    <w:rsid w:val="0084660C"/>
    <w:rsid w:val="00850292"/>
    <w:rsid w:val="00855B96"/>
    <w:rsid w:val="00862249"/>
    <w:rsid w:val="008635C0"/>
    <w:rsid w:val="00890755"/>
    <w:rsid w:val="00890828"/>
    <w:rsid w:val="0089610A"/>
    <w:rsid w:val="00896469"/>
    <w:rsid w:val="008B10CD"/>
    <w:rsid w:val="008B45A4"/>
    <w:rsid w:val="008B5314"/>
    <w:rsid w:val="008B5869"/>
    <w:rsid w:val="008C46AC"/>
    <w:rsid w:val="008D0424"/>
    <w:rsid w:val="008D0596"/>
    <w:rsid w:val="008D185B"/>
    <w:rsid w:val="008D65DA"/>
    <w:rsid w:val="008E16B9"/>
    <w:rsid w:val="008E274E"/>
    <w:rsid w:val="008E6D7C"/>
    <w:rsid w:val="008F5174"/>
    <w:rsid w:val="00905F62"/>
    <w:rsid w:val="00910C6A"/>
    <w:rsid w:val="009122ED"/>
    <w:rsid w:val="009136C3"/>
    <w:rsid w:val="00920E21"/>
    <w:rsid w:val="00922D6E"/>
    <w:rsid w:val="0092343B"/>
    <w:rsid w:val="00925D4B"/>
    <w:rsid w:val="00933D21"/>
    <w:rsid w:val="00942D8E"/>
    <w:rsid w:val="00943A36"/>
    <w:rsid w:val="0094442D"/>
    <w:rsid w:val="009465EC"/>
    <w:rsid w:val="0094742B"/>
    <w:rsid w:val="00955EB5"/>
    <w:rsid w:val="009601A8"/>
    <w:rsid w:val="00964D1F"/>
    <w:rsid w:val="00980178"/>
    <w:rsid w:val="00980B56"/>
    <w:rsid w:val="00986290"/>
    <w:rsid w:val="00987EE1"/>
    <w:rsid w:val="009904D3"/>
    <w:rsid w:val="009A0873"/>
    <w:rsid w:val="009A15EF"/>
    <w:rsid w:val="009A64BC"/>
    <w:rsid w:val="009B16C4"/>
    <w:rsid w:val="009C3B88"/>
    <w:rsid w:val="009F6391"/>
    <w:rsid w:val="00A05BBD"/>
    <w:rsid w:val="00A0740A"/>
    <w:rsid w:val="00A102FF"/>
    <w:rsid w:val="00A21BFD"/>
    <w:rsid w:val="00A22F86"/>
    <w:rsid w:val="00A2356C"/>
    <w:rsid w:val="00A263D9"/>
    <w:rsid w:val="00A30B9E"/>
    <w:rsid w:val="00A30DD7"/>
    <w:rsid w:val="00A35284"/>
    <w:rsid w:val="00A37FE3"/>
    <w:rsid w:val="00A5393E"/>
    <w:rsid w:val="00A57ECC"/>
    <w:rsid w:val="00A60708"/>
    <w:rsid w:val="00A63DED"/>
    <w:rsid w:val="00A64723"/>
    <w:rsid w:val="00A65A26"/>
    <w:rsid w:val="00A65E1F"/>
    <w:rsid w:val="00A66024"/>
    <w:rsid w:val="00A67C9B"/>
    <w:rsid w:val="00A70AE4"/>
    <w:rsid w:val="00A74A83"/>
    <w:rsid w:val="00A85159"/>
    <w:rsid w:val="00A90BD1"/>
    <w:rsid w:val="00AA1C86"/>
    <w:rsid w:val="00AB40C2"/>
    <w:rsid w:val="00AC061E"/>
    <w:rsid w:val="00AC26C7"/>
    <w:rsid w:val="00AC2AE3"/>
    <w:rsid w:val="00AD0F4B"/>
    <w:rsid w:val="00AF5695"/>
    <w:rsid w:val="00B1269C"/>
    <w:rsid w:val="00B14292"/>
    <w:rsid w:val="00B35B45"/>
    <w:rsid w:val="00B363FB"/>
    <w:rsid w:val="00B41951"/>
    <w:rsid w:val="00B44303"/>
    <w:rsid w:val="00B45AD4"/>
    <w:rsid w:val="00B5350E"/>
    <w:rsid w:val="00B60AA4"/>
    <w:rsid w:val="00B63EB2"/>
    <w:rsid w:val="00B83F34"/>
    <w:rsid w:val="00B85699"/>
    <w:rsid w:val="00B942CA"/>
    <w:rsid w:val="00B954E0"/>
    <w:rsid w:val="00B958AE"/>
    <w:rsid w:val="00BA53E2"/>
    <w:rsid w:val="00BB1C63"/>
    <w:rsid w:val="00BB479A"/>
    <w:rsid w:val="00BB6646"/>
    <w:rsid w:val="00BC3B2D"/>
    <w:rsid w:val="00BC7B4D"/>
    <w:rsid w:val="00BE2BFF"/>
    <w:rsid w:val="00BF603D"/>
    <w:rsid w:val="00BF6957"/>
    <w:rsid w:val="00BF74AD"/>
    <w:rsid w:val="00C03FC7"/>
    <w:rsid w:val="00C062C3"/>
    <w:rsid w:val="00C06404"/>
    <w:rsid w:val="00C1014A"/>
    <w:rsid w:val="00C12777"/>
    <w:rsid w:val="00C13639"/>
    <w:rsid w:val="00C14840"/>
    <w:rsid w:val="00C2161B"/>
    <w:rsid w:val="00C221AD"/>
    <w:rsid w:val="00C24630"/>
    <w:rsid w:val="00C26C71"/>
    <w:rsid w:val="00C354B0"/>
    <w:rsid w:val="00C35F48"/>
    <w:rsid w:val="00C36350"/>
    <w:rsid w:val="00C37859"/>
    <w:rsid w:val="00C40CA1"/>
    <w:rsid w:val="00C4438E"/>
    <w:rsid w:val="00C547BF"/>
    <w:rsid w:val="00C54959"/>
    <w:rsid w:val="00C60528"/>
    <w:rsid w:val="00C63B72"/>
    <w:rsid w:val="00C65129"/>
    <w:rsid w:val="00C74D96"/>
    <w:rsid w:val="00C75A68"/>
    <w:rsid w:val="00C95C6F"/>
    <w:rsid w:val="00C97C62"/>
    <w:rsid w:val="00CA6BE2"/>
    <w:rsid w:val="00CB34A0"/>
    <w:rsid w:val="00CD04BA"/>
    <w:rsid w:val="00CD2EAE"/>
    <w:rsid w:val="00CD7500"/>
    <w:rsid w:val="00CD7806"/>
    <w:rsid w:val="00CE117A"/>
    <w:rsid w:val="00CE4F4B"/>
    <w:rsid w:val="00CE74EE"/>
    <w:rsid w:val="00CF0A5E"/>
    <w:rsid w:val="00CF2F63"/>
    <w:rsid w:val="00CF637C"/>
    <w:rsid w:val="00CF7A3B"/>
    <w:rsid w:val="00CF7AC9"/>
    <w:rsid w:val="00CF7EA0"/>
    <w:rsid w:val="00D00C83"/>
    <w:rsid w:val="00D208C1"/>
    <w:rsid w:val="00D24E63"/>
    <w:rsid w:val="00D33BE0"/>
    <w:rsid w:val="00D355C9"/>
    <w:rsid w:val="00D46CF6"/>
    <w:rsid w:val="00D47A68"/>
    <w:rsid w:val="00D502C9"/>
    <w:rsid w:val="00D51FD7"/>
    <w:rsid w:val="00D52A77"/>
    <w:rsid w:val="00D643A9"/>
    <w:rsid w:val="00D6783E"/>
    <w:rsid w:val="00D707EB"/>
    <w:rsid w:val="00D776D4"/>
    <w:rsid w:val="00D81472"/>
    <w:rsid w:val="00D9590F"/>
    <w:rsid w:val="00D962FB"/>
    <w:rsid w:val="00D96843"/>
    <w:rsid w:val="00DA3439"/>
    <w:rsid w:val="00DA5885"/>
    <w:rsid w:val="00DB6825"/>
    <w:rsid w:val="00DB7336"/>
    <w:rsid w:val="00DC0F49"/>
    <w:rsid w:val="00DC215C"/>
    <w:rsid w:val="00DC587B"/>
    <w:rsid w:val="00DD39C5"/>
    <w:rsid w:val="00DE0188"/>
    <w:rsid w:val="00DE4A5F"/>
    <w:rsid w:val="00DF28D8"/>
    <w:rsid w:val="00DF74B7"/>
    <w:rsid w:val="00E02AC8"/>
    <w:rsid w:val="00E11F2D"/>
    <w:rsid w:val="00E122B2"/>
    <w:rsid w:val="00E14212"/>
    <w:rsid w:val="00E16F2F"/>
    <w:rsid w:val="00E170F7"/>
    <w:rsid w:val="00E209FF"/>
    <w:rsid w:val="00E20B66"/>
    <w:rsid w:val="00E3101F"/>
    <w:rsid w:val="00E34A51"/>
    <w:rsid w:val="00E36F46"/>
    <w:rsid w:val="00E540F0"/>
    <w:rsid w:val="00E570AF"/>
    <w:rsid w:val="00E64758"/>
    <w:rsid w:val="00E765D2"/>
    <w:rsid w:val="00E85D3C"/>
    <w:rsid w:val="00E91AEE"/>
    <w:rsid w:val="00E9557F"/>
    <w:rsid w:val="00EA315F"/>
    <w:rsid w:val="00EB7B89"/>
    <w:rsid w:val="00EC006B"/>
    <w:rsid w:val="00ED41F5"/>
    <w:rsid w:val="00EE069C"/>
    <w:rsid w:val="00EE1733"/>
    <w:rsid w:val="00EE3870"/>
    <w:rsid w:val="00EE3D3D"/>
    <w:rsid w:val="00EF1021"/>
    <w:rsid w:val="00F10DC3"/>
    <w:rsid w:val="00F163A8"/>
    <w:rsid w:val="00F16DE1"/>
    <w:rsid w:val="00F21DA9"/>
    <w:rsid w:val="00F36D52"/>
    <w:rsid w:val="00F40C9F"/>
    <w:rsid w:val="00F43B03"/>
    <w:rsid w:val="00F440D1"/>
    <w:rsid w:val="00F51684"/>
    <w:rsid w:val="00F55C6C"/>
    <w:rsid w:val="00F55E93"/>
    <w:rsid w:val="00F6184F"/>
    <w:rsid w:val="00F77E16"/>
    <w:rsid w:val="00F922F1"/>
    <w:rsid w:val="00F96E94"/>
    <w:rsid w:val="00FA2A8A"/>
    <w:rsid w:val="00FA42F5"/>
    <w:rsid w:val="00FB5B93"/>
    <w:rsid w:val="00FC0ED8"/>
    <w:rsid w:val="00FC620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qFormat/>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2"/>
    <w:basedOn w:val="a0"/>
    <w:rsid w:val="00862249"/>
    <w:pPr>
      <w:widowControl w:val="0"/>
      <w:shd w:val="clear" w:color="auto" w:fill="FFFFFF"/>
      <w:suppressAutoHyphens/>
      <w:spacing w:before="60" w:after="420" w:line="0" w:lineRule="atLeast"/>
      <w:ind w:hanging="380"/>
      <w:jc w:val="both"/>
    </w:pPr>
    <w:rPr>
      <w:b/>
      <w:w w:val="90"/>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206204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s://ptpmag.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maginnov.ru/"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s://hbr-russia.ru/"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secretma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consultant.ru" TargetMode="Externa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www.mevriz.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k.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E67F-47BE-44E2-BB80-BB573954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36</Pages>
  <Words>8747</Words>
  <Characters>49861</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15</cp:revision>
  <cp:lastPrinted>2023-12-22T13:50:00Z</cp:lastPrinted>
  <dcterms:created xsi:type="dcterms:W3CDTF">2023-12-22T13:16:00Z</dcterms:created>
  <dcterms:modified xsi:type="dcterms:W3CDTF">2024-02-09T07:40:00Z</dcterms:modified>
</cp:coreProperties>
</file>